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outlineLvl w:val="2"/>
        <w:rPr>
          <w:rFonts w:ascii="仿宋" w:hAnsi="仿宋" w:eastAsia="仿宋" w:cs="仿宋"/>
          <w:b/>
          <w:sz w:val="24"/>
          <w:szCs w:val="24"/>
        </w:rPr>
      </w:pPr>
      <w:bookmarkStart w:id="0" w:name="page14"/>
      <w:bookmarkEnd w:id="0"/>
      <w:r>
        <w:rPr>
          <w:rFonts w:hint="eastAsia" w:ascii="仿宋" w:hAnsi="仿宋" w:eastAsia="仿宋" w:cs="仿宋"/>
          <w:b/>
          <w:sz w:val="24"/>
          <w:szCs w:val="24"/>
        </w:rPr>
        <w:t>附件1：公告附表—采购明细表</w:t>
      </w:r>
    </w:p>
    <w:p>
      <w:pPr>
        <w:spacing w:line="360" w:lineRule="auto"/>
        <w:rPr>
          <w:rFonts w:ascii="仿宋" w:hAnsi="仿宋" w:eastAsia="仿宋" w:cs="仿宋"/>
          <w:b/>
          <w:bCs/>
          <w:sz w:val="24"/>
          <w:szCs w:val="24"/>
        </w:rPr>
      </w:pPr>
      <w:r>
        <w:rPr>
          <w:rFonts w:hint="eastAsia" w:ascii="仿宋" w:hAnsi="仿宋" w:eastAsia="仿宋" w:cs="仿宋"/>
          <w:b/>
          <w:bCs/>
          <w:sz w:val="24"/>
          <w:szCs w:val="24"/>
        </w:rPr>
        <w:t>说明：1、本项目为单价报价，投标人在采购系统中报价时，数量均为1，投标总报价为所有单价报价之和。</w:t>
      </w:r>
    </w:p>
    <w:p>
      <w:pPr>
        <w:numPr>
          <w:ilvl w:val="0"/>
          <w:numId w:val="15"/>
        </w:numPr>
        <w:spacing w:line="360" w:lineRule="auto"/>
        <w:rPr>
          <w:rFonts w:hint="eastAsia" w:ascii="仿宋" w:hAnsi="仿宋" w:eastAsia="仿宋" w:cs="仿宋"/>
          <w:b/>
          <w:bCs/>
          <w:sz w:val="24"/>
          <w:szCs w:val="24"/>
        </w:rPr>
      </w:pPr>
      <w:r>
        <w:rPr>
          <w:rFonts w:hint="eastAsia" w:ascii="仿宋" w:hAnsi="仿宋" w:eastAsia="仿宋" w:cs="仿宋"/>
          <w:b/>
          <w:bCs/>
          <w:sz w:val="24"/>
          <w:szCs w:val="24"/>
        </w:rPr>
        <w:t>存在多条明细的包件，部分明细实际发生数量可能为0。本项目最终以实际供货数量为准，按单价据实结算。中标单位参照包件预估总金额按比例分配，具体详见附件2《框架协议实施说明》。</w:t>
      </w:r>
    </w:p>
    <w:tbl>
      <w:tblPr>
        <w:tblStyle w:val="80"/>
        <w:tblW w:w="4994"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94"/>
        <w:gridCol w:w="680"/>
        <w:gridCol w:w="561"/>
        <w:gridCol w:w="600"/>
        <w:gridCol w:w="1513"/>
        <w:gridCol w:w="723"/>
        <w:gridCol w:w="418"/>
        <w:gridCol w:w="536"/>
        <w:gridCol w:w="792"/>
        <w:gridCol w:w="831"/>
        <w:gridCol w:w="628"/>
        <w:gridCol w:w="377"/>
        <w:gridCol w:w="845"/>
        <w:gridCol w:w="377"/>
        <w:gridCol w:w="37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0"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3"/>
                <w:szCs w:val="13"/>
                <w:u w:val="none"/>
              </w:rPr>
            </w:pPr>
            <w:bookmarkStart w:id="1" w:name="_GoBack" w:colFirst="0" w:colLast="14"/>
            <w:r>
              <w:rPr>
                <w:rFonts w:hint="eastAsia" w:ascii="宋体" w:hAnsi="宋体" w:eastAsia="宋体" w:cs="宋体"/>
                <w:b/>
                <w:bCs/>
                <w:i w:val="0"/>
                <w:iCs w:val="0"/>
                <w:color w:val="000000"/>
                <w:kern w:val="0"/>
                <w:sz w:val="13"/>
                <w:szCs w:val="13"/>
                <w:u w:val="none"/>
                <w:lang w:val="en-US" w:eastAsia="zh-CN" w:bidi="ar"/>
              </w:rPr>
              <w:t>框架分配包件名称</w:t>
            </w:r>
          </w:p>
        </w:tc>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3"/>
                <w:szCs w:val="13"/>
                <w:u w:val="none"/>
              </w:rPr>
            </w:pPr>
            <w:r>
              <w:rPr>
                <w:rFonts w:hint="eastAsia" w:ascii="宋体" w:hAnsi="宋体" w:eastAsia="宋体" w:cs="宋体"/>
                <w:b/>
                <w:bCs/>
                <w:i w:val="0"/>
                <w:iCs w:val="0"/>
                <w:color w:val="000000"/>
                <w:kern w:val="0"/>
                <w:sz w:val="13"/>
                <w:szCs w:val="13"/>
                <w:u w:val="none"/>
                <w:lang w:val="en-US" w:eastAsia="zh-CN" w:bidi="ar"/>
              </w:rPr>
              <w:t>采购申请编号</w:t>
            </w:r>
          </w:p>
        </w:tc>
        <w:tc>
          <w:tcPr>
            <w:tcW w:w="2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3"/>
                <w:szCs w:val="13"/>
                <w:u w:val="none"/>
              </w:rPr>
            </w:pPr>
            <w:r>
              <w:rPr>
                <w:rFonts w:hint="eastAsia" w:ascii="宋体" w:hAnsi="宋体" w:eastAsia="宋体" w:cs="宋体"/>
                <w:b/>
                <w:bCs/>
                <w:i w:val="0"/>
                <w:iCs w:val="0"/>
                <w:color w:val="000000"/>
                <w:kern w:val="0"/>
                <w:sz w:val="13"/>
                <w:szCs w:val="13"/>
                <w:u w:val="none"/>
                <w:lang w:val="en-US" w:eastAsia="zh-CN" w:bidi="ar"/>
              </w:rPr>
              <w:t>行项目编号</w:t>
            </w:r>
          </w:p>
        </w:tc>
        <w:tc>
          <w:tcPr>
            <w:tcW w:w="3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3"/>
                <w:szCs w:val="13"/>
                <w:u w:val="none"/>
              </w:rPr>
            </w:pPr>
            <w:r>
              <w:rPr>
                <w:rFonts w:hint="eastAsia" w:ascii="宋体" w:hAnsi="宋体" w:eastAsia="宋体" w:cs="宋体"/>
                <w:b/>
                <w:bCs/>
                <w:i w:val="0"/>
                <w:iCs w:val="0"/>
                <w:color w:val="000000"/>
                <w:kern w:val="0"/>
                <w:sz w:val="13"/>
                <w:szCs w:val="13"/>
                <w:u w:val="none"/>
                <w:lang w:val="en-US" w:eastAsia="zh-CN" w:bidi="ar"/>
              </w:rPr>
              <w:t>物料编码</w:t>
            </w: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3"/>
                <w:szCs w:val="13"/>
                <w:u w:val="none"/>
              </w:rPr>
            </w:pPr>
            <w:r>
              <w:rPr>
                <w:rFonts w:hint="eastAsia" w:ascii="宋体" w:hAnsi="宋体" w:eastAsia="宋体" w:cs="宋体"/>
                <w:b/>
                <w:bCs/>
                <w:i w:val="0"/>
                <w:iCs w:val="0"/>
                <w:color w:val="000000"/>
                <w:kern w:val="0"/>
                <w:sz w:val="13"/>
                <w:szCs w:val="13"/>
                <w:u w:val="none"/>
                <w:lang w:val="en-US" w:eastAsia="zh-CN" w:bidi="ar"/>
              </w:rPr>
              <w:t>物料描述</w:t>
            </w:r>
          </w:p>
        </w:tc>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3"/>
                <w:szCs w:val="13"/>
                <w:u w:val="none"/>
              </w:rPr>
            </w:pPr>
            <w:r>
              <w:rPr>
                <w:rFonts w:hint="eastAsia" w:ascii="宋体" w:hAnsi="宋体" w:eastAsia="宋体" w:cs="宋体"/>
                <w:b/>
                <w:bCs/>
                <w:i w:val="0"/>
                <w:iCs w:val="0"/>
                <w:color w:val="000000"/>
                <w:kern w:val="0"/>
                <w:sz w:val="13"/>
                <w:szCs w:val="13"/>
                <w:u w:val="none"/>
                <w:lang w:val="en-US" w:eastAsia="zh-CN" w:bidi="ar"/>
              </w:rPr>
              <w:t>物料补充描述</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3"/>
                <w:szCs w:val="13"/>
                <w:u w:val="none"/>
              </w:rPr>
            </w:pPr>
            <w:r>
              <w:rPr>
                <w:rFonts w:hint="eastAsia" w:ascii="宋体" w:hAnsi="宋体" w:eastAsia="宋体" w:cs="宋体"/>
                <w:b/>
                <w:bCs/>
                <w:i w:val="0"/>
                <w:iCs w:val="0"/>
                <w:color w:val="000000"/>
                <w:kern w:val="0"/>
                <w:sz w:val="13"/>
                <w:szCs w:val="13"/>
                <w:u w:val="none"/>
                <w:lang w:val="en-US" w:eastAsia="zh-CN" w:bidi="ar"/>
              </w:rPr>
              <w:t>单位</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3"/>
                <w:szCs w:val="13"/>
                <w:u w:val="none"/>
              </w:rPr>
            </w:pPr>
            <w:r>
              <w:rPr>
                <w:rFonts w:hint="eastAsia" w:ascii="宋体" w:hAnsi="宋体" w:eastAsia="宋体" w:cs="宋体"/>
                <w:b/>
                <w:bCs/>
                <w:i w:val="0"/>
                <w:iCs w:val="0"/>
                <w:color w:val="000000"/>
                <w:kern w:val="0"/>
                <w:sz w:val="13"/>
                <w:szCs w:val="13"/>
                <w:u w:val="none"/>
                <w:lang w:val="en-US" w:eastAsia="zh-CN" w:bidi="ar"/>
              </w:rPr>
              <w:t>数量</w:t>
            </w:r>
          </w:p>
        </w:tc>
        <w:tc>
          <w:tcPr>
            <w:tcW w:w="3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3"/>
                <w:szCs w:val="13"/>
                <w:u w:val="none"/>
              </w:rPr>
            </w:pPr>
            <w:r>
              <w:rPr>
                <w:rFonts w:hint="eastAsia" w:ascii="宋体" w:hAnsi="宋体" w:eastAsia="宋体" w:cs="宋体"/>
                <w:b/>
                <w:bCs/>
                <w:i w:val="0"/>
                <w:iCs w:val="0"/>
                <w:color w:val="000000"/>
                <w:kern w:val="0"/>
                <w:sz w:val="13"/>
                <w:szCs w:val="13"/>
                <w:u w:val="none"/>
                <w:lang w:val="en-US" w:eastAsia="zh-CN" w:bidi="ar"/>
              </w:rPr>
              <w:t>单价最高投标限价（元）</w:t>
            </w:r>
          </w:p>
        </w:tc>
        <w:tc>
          <w:tcPr>
            <w:tcW w:w="41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3"/>
                <w:szCs w:val="13"/>
                <w:u w:val="none"/>
              </w:rPr>
            </w:pPr>
            <w:r>
              <w:rPr>
                <w:rFonts w:hint="eastAsia" w:ascii="宋体" w:hAnsi="宋体" w:eastAsia="宋体" w:cs="宋体"/>
                <w:b/>
                <w:bCs/>
                <w:i w:val="0"/>
                <w:iCs w:val="0"/>
                <w:color w:val="000000"/>
                <w:kern w:val="0"/>
                <w:sz w:val="13"/>
                <w:szCs w:val="13"/>
                <w:u w:val="none"/>
                <w:lang w:val="en-US" w:eastAsia="zh-CN" w:bidi="ar"/>
              </w:rPr>
              <w:t>单价最高投标限价之和（元）</w:t>
            </w: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3"/>
                <w:szCs w:val="13"/>
                <w:u w:val="none"/>
              </w:rPr>
            </w:pPr>
            <w:r>
              <w:rPr>
                <w:rFonts w:hint="eastAsia" w:ascii="宋体" w:hAnsi="宋体" w:eastAsia="宋体" w:cs="宋体"/>
                <w:b/>
                <w:bCs/>
                <w:i w:val="0"/>
                <w:iCs w:val="0"/>
                <w:color w:val="000000"/>
                <w:kern w:val="0"/>
                <w:sz w:val="13"/>
                <w:szCs w:val="13"/>
                <w:u w:val="none"/>
                <w:lang w:val="en-US" w:eastAsia="zh-CN" w:bidi="ar"/>
              </w:rPr>
              <w:t>项目单位</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3"/>
                <w:szCs w:val="13"/>
                <w:u w:val="none"/>
              </w:rPr>
            </w:pPr>
            <w:r>
              <w:rPr>
                <w:rFonts w:hint="eastAsia" w:ascii="宋体" w:hAnsi="宋体" w:eastAsia="宋体" w:cs="宋体"/>
                <w:b/>
                <w:bCs/>
                <w:i w:val="0"/>
                <w:iCs w:val="0"/>
                <w:color w:val="000000"/>
                <w:kern w:val="0"/>
                <w:sz w:val="13"/>
                <w:szCs w:val="13"/>
                <w:u w:val="none"/>
                <w:lang w:val="en-US" w:eastAsia="zh-CN" w:bidi="ar"/>
              </w:rPr>
              <w:t>采购方式</w:t>
            </w:r>
          </w:p>
        </w:tc>
        <w:tc>
          <w:tcPr>
            <w:tcW w:w="4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3"/>
                <w:szCs w:val="13"/>
                <w:u w:val="none"/>
              </w:rPr>
            </w:pPr>
            <w:r>
              <w:rPr>
                <w:rFonts w:hint="eastAsia" w:ascii="宋体" w:hAnsi="宋体" w:eastAsia="宋体" w:cs="宋体"/>
                <w:b/>
                <w:bCs/>
                <w:i w:val="0"/>
                <w:iCs w:val="0"/>
                <w:color w:val="000000"/>
                <w:kern w:val="0"/>
                <w:sz w:val="13"/>
                <w:szCs w:val="13"/>
                <w:u w:val="none"/>
                <w:lang w:val="en-US" w:eastAsia="zh-CN" w:bidi="ar"/>
              </w:rPr>
              <w:t>交货期/框架协议期</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3"/>
                <w:szCs w:val="13"/>
                <w:u w:val="none"/>
              </w:rPr>
            </w:pPr>
            <w:r>
              <w:rPr>
                <w:rFonts w:hint="eastAsia" w:ascii="宋体" w:hAnsi="宋体" w:eastAsia="宋体" w:cs="宋体"/>
                <w:b/>
                <w:bCs/>
                <w:i w:val="0"/>
                <w:iCs w:val="0"/>
                <w:color w:val="000000"/>
                <w:kern w:val="0"/>
                <w:sz w:val="13"/>
                <w:szCs w:val="13"/>
                <w:u w:val="none"/>
                <w:lang w:val="en-US" w:eastAsia="zh-CN" w:bidi="ar"/>
              </w:rPr>
              <w:t>资金来源</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3"/>
                <w:szCs w:val="13"/>
                <w:u w:val="none"/>
              </w:rPr>
            </w:pPr>
            <w:r>
              <w:rPr>
                <w:rFonts w:hint="eastAsia" w:ascii="宋体" w:hAnsi="宋体" w:eastAsia="宋体" w:cs="宋体"/>
                <w:b/>
                <w:bCs/>
                <w:i w:val="0"/>
                <w:iCs w:val="0"/>
                <w:color w:val="000000"/>
                <w:kern w:val="0"/>
                <w:sz w:val="13"/>
                <w:szCs w:val="13"/>
                <w:u w:val="none"/>
                <w:lang w:val="en-US" w:eastAsia="zh-CN" w:bidi="ar"/>
              </w:rPr>
              <w:t>备注</w:t>
            </w:r>
          </w:p>
        </w:tc>
      </w:tr>
      <w:bookmarkEnd w:id="1"/>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75" w:hRule="atLeast"/>
        </w:trPr>
        <w:tc>
          <w:tcPr>
            <w:tcW w:w="3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包件1-1（10KV箱式变压器）</w:t>
            </w:r>
          </w:p>
        </w:tc>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kern w:val="0"/>
                <w:sz w:val="13"/>
                <w:szCs w:val="13"/>
                <w:highlight w:val="none"/>
                <w:u w:val="none"/>
                <w:lang w:val="en-US" w:eastAsia="zh-CN" w:bidi="ar"/>
              </w:rPr>
              <w:t>3800000848</w:t>
            </w:r>
          </w:p>
        </w:tc>
        <w:tc>
          <w:tcPr>
            <w:tcW w:w="2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highlight w:val="none"/>
                <w:u w:val="none"/>
                <w:lang w:val="en-US" w:eastAsia="zh-CN"/>
              </w:rPr>
              <w:t>80</w:t>
            </w:r>
          </w:p>
        </w:tc>
        <w:tc>
          <w:tcPr>
            <w:tcW w:w="3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highlight w:val="none"/>
                <w:u w:val="none"/>
                <w:lang w:val="en-US" w:eastAsia="zh-CN"/>
              </w:rPr>
              <w:t>800014949</w:t>
            </w: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10kV箱式变电站,630kVA,欧式,硅钢片,普通,无环网柜</w:t>
            </w:r>
          </w:p>
        </w:tc>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详见技术规范</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套</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1.00</w:t>
            </w:r>
          </w:p>
        </w:tc>
        <w:tc>
          <w:tcPr>
            <w:tcW w:w="3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250000.00</w:t>
            </w:r>
          </w:p>
        </w:tc>
        <w:tc>
          <w:tcPr>
            <w:tcW w:w="41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宋体" w:hAnsi="宋体" w:eastAsia="宋体" w:cs="宋体"/>
                <w:i w:val="0"/>
                <w:iCs w:val="0"/>
                <w:color w:val="000000"/>
                <w:sz w:val="13"/>
                <w:szCs w:val="13"/>
                <w:u w:val="none"/>
                <w:lang w:val="en-US" w:eastAsia="zh-CN"/>
              </w:rPr>
            </w:pPr>
            <w:r>
              <w:rPr>
                <w:rFonts w:hint="eastAsia" w:ascii="宋体" w:hAnsi="宋体" w:eastAsia="宋体" w:cs="宋体"/>
                <w:i w:val="0"/>
                <w:iCs w:val="0"/>
                <w:color w:val="000000"/>
                <w:sz w:val="13"/>
                <w:szCs w:val="13"/>
                <w:u w:val="none"/>
                <w:lang w:val="en-US" w:eastAsia="zh-CN"/>
              </w:rPr>
              <w:t>600000.00</w:t>
            </w: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鄂电生产技术部</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公开招标</w:t>
            </w:r>
          </w:p>
        </w:tc>
        <w:tc>
          <w:tcPr>
            <w:tcW w:w="4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订单中约定/合同签订后-2024年12月31日前</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3"/>
                <w:szCs w:val="13"/>
                <w:u w:val="none"/>
                <w:lang w:val="en-US" w:eastAsia="zh-CN" w:bidi="ar"/>
              </w:rPr>
            </w:pPr>
            <w:r>
              <w:rPr>
                <w:rFonts w:hint="eastAsia" w:ascii="宋体" w:hAnsi="宋体" w:eastAsia="宋体" w:cs="宋体"/>
                <w:i w:val="0"/>
                <w:iCs w:val="0"/>
                <w:color w:val="000000"/>
                <w:kern w:val="0"/>
                <w:sz w:val="13"/>
                <w:szCs w:val="13"/>
                <w:u w:val="none"/>
                <w:lang w:val="en-US" w:eastAsia="zh-CN" w:bidi="ar"/>
              </w:rPr>
              <w:t>业扩包</w:t>
            </w:r>
          </w:p>
        </w:tc>
        <w:tc>
          <w:tcPr>
            <w:tcW w:w="1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限中1个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3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3"/>
                <w:szCs w:val="13"/>
                <w:u w:val="none"/>
              </w:rPr>
            </w:pPr>
          </w:p>
        </w:tc>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kern w:val="0"/>
                <w:sz w:val="13"/>
                <w:szCs w:val="13"/>
                <w:highlight w:val="none"/>
                <w:u w:val="none"/>
                <w:lang w:val="en-US" w:eastAsia="zh-CN" w:bidi="ar"/>
              </w:rPr>
              <w:t>3800000848</w:t>
            </w:r>
          </w:p>
        </w:tc>
        <w:tc>
          <w:tcPr>
            <w:tcW w:w="2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highlight w:val="none"/>
                <w:u w:val="none"/>
                <w:lang w:val="en-US" w:eastAsia="zh-CN"/>
              </w:rPr>
              <w:t>90</w:t>
            </w:r>
          </w:p>
        </w:tc>
        <w:tc>
          <w:tcPr>
            <w:tcW w:w="3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highlight w:val="none"/>
                <w:u w:val="none"/>
                <w:lang w:val="en-US" w:eastAsia="zh-CN"/>
              </w:rPr>
              <w:t>800014985</w:t>
            </w: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10kV箱式变电站,1.25MVA,欧式,硅钢片,普通,无环网柜</w:t>
            </w:r>
          </w:p>
        </w:tc>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详见技术规范</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套</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1.00</w:t>
            </w:r>
          </w:p>
        </w:tc>
        <w:tc>
          <w:tcPr>
            <w:tcW w:w="3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350000.00</w:t>
            </w:r>
          </w:p>
        </w:tc>
        <w:tc>
          <w:tcPr>
            <w:tcW w:w="41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13"/>
                <w:szCs w:val="13"/>
                <w:u w:val="none"/>
              </w:rPr>
            </w:pP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鄂电生产技术部</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公开招标</w:t>
            </w:r>
          </w:p>
        </w:tc>
        <w:tc>
          <w:tcPr>
            <w:tcW w:w="4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订单中约定/合同签订后-2024年12月31日前</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3"/>
                <w:szCs w:val="13"/>
                <w:u w:val="none"/>
                <w:lang w:val="en-US" w:eastAsia="zh-CN" w:bidi="ar"/>
              </w:rPr>
            </w:pPr>
            <w:r>
              <w:rPr>
                <w:rFonts w:hint="eastAsia" w:ascii="宋体" w:hAnsi="宋体" w:eastAsia="宋体" w:cs="宋体"/>
                <w:i w:val="0"/>
                <w:iCs w:val="0"/>
                <w:color w:val="000000"/>
                <w:kern w:val="0"/>
                <w:sz w:val="13"/>
                <w:szCs w:val="13"/>
                <w:u w:val="none"/>
                <w:lang w:val="en-US" w:eastAsia="zh-CN" w:bidi="ar"/>
              </w:rPr>
              <w:t>业扩包</w:t>
            </w: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3"/>
                <w:szCs w:val="13"/>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3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包件1-2（10KV箱式变压器）</w:t>
            </w:r>
          </w:p>
        </w:tc>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kern w:val="0"/>
                <w:sz w:val="13"/>
                <w:szCs w:val="13"/>
                <w:highlight w:val="none"/>
                <w:u w:val="none"/>
                <w:lang w:val="en-US" w:eastAsia="zh-CN" w:bidi="ar"/>
              </w:rPr>
              <w:t>3800000848</w:t>
            </w:r>
          </w:p>
        </w:tc>
        <w:tc>
          <w:tcPr>
            <w:tcW w:w="2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highlight w:val="none"/>
                <w:u w:val="none"/>
                <w:lang w:val="en-US" w:eastAsia="zh-CN"/>
              </w:rPr>
              <w:t>80</w:t>
            </w:r>
          </w:p>
        </w:tc>
        <w:tc>
          <w:tcPr>
            <w:tcW w:w="3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highlight w:val="none"/>
                <w:u w:val="none"/>
                <w:lang w:val="en-US" w:eastAsia="zh-CN"/>
              </w:rPr>
              <w:t>800014949</w:t>
            </w: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10kV箱式变电站,630kVA,欧式,硅钢片,普通,无环网柜</w:t>
            </w:r>
          </w:p>
        </w:tc>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详见技术规范</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套</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1.00</w:t>
            </w:r>
          </w:p>
        </w:tc>
        <w:tc>
          <w:tcPr>
            <w:tcW w:w="3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250000.00</w:t>
            </w:r>
          </w:p>
        </w:tc>
        <w:tc>
          <w:tcPr>
            <w:tcW w:w="41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宋体" w:hAnsi="宋体" w:eastAsia="宋体" w:cs="宋体"/>
                <w:i w:val="0"/>
                <w:iCs w:val="0"/>
                <w:color w:val="000000"/>
                <w:sz w:val="13"/>
                <w:szCs w:val="13"/>
                <w:u w:val="none"/>
                <w:lang w:val="en-US"/>
              </w:rPr>
            </w:pPr>
            <w:r>
              <w:rPr>
                <w:rFonts w:hint="eastAsia" w:ascii="宋体" w:hAnsi="宋体" w:eastAsia="宋体" w:cs="宋体"/>
                <w:i w:val="0"/>
                <w:iCs w:val="0"/>
                <w:color w:val="000000"/>
                <w:sz w:val="13"/>
                <w:szCs w:val="13"/>
                <w:u w:val="none"/>
                <w:lang w:val="en-US" w:eastAsia="zh-CN"/>
              </w:rPr>
              <w:t>600000.00</w:t>
            </w: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鄂电生产技术部</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公开招标</w:t>
            </w:r>
          </w:p>
        </w:tc>
        <w:tc>
          <w:tcPr>
            <w:tcW w:w="4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订单中约定/合同签订后-2024年12月31日前</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3"/>
                <w:szCs w:val="13"/>
                <w:u w:val="none"/>
                <w:lang w:val="en-US" w:eastAsia="zh-CN" w:bidi="ar"/>
              </w:rPr>
            </w:pPr>
            <w:r>
              <w:rPr>
                <w:rFonts w:hint="eastAsia" w:ascii="宋体" w:hAnsi="宋体" w:eastAsia="宋体" w:cs="宋体"/>
                <w:i w:val="0"/>
                <w:iCs w:val="0"/>
                <w:color w:val="000000"/>
                <w:kern w:val="0"/>
                <w:sz w:val="13"/>
                <w:szCs w:val="13"/>
                <w:u w:val="none"/>
                <w:lang w:val="en-US" w:eastAsia="zh-CN" w:bidi="ar"/>
              </w:rPr>
              <w:t>业扩包</w:t>
            </w: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3"/>
                <w:szCs w:val="13"/>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3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3"/>
                <w:szCs w:val="13"/>
                <w:u w:val="none"/>
              </w:rPr>
            </w:pPr>
          </w:p>
        </w:tc>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kern w:val="0"/>
                <w:sz w:val="13"/>
                <w:szCs w:val="13"/>
                <w:highlight w:val="none"/>
                <w:u w:val="none"/>
                <w:lang w:val="en-US" w:eastAsia="zh-CN" w:bidi="ar"/>
              </w:rPr>
              <w:t>3800000848</w:t>
            </w:r>
          </w:p>
        </w:tc>
        <w:tc>
          <w:tcPr>
            <w:tcW w:w="2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highlight w:val="none"/>
                <w:u w:val="none"/>
                <w:lang w:val="en-US" w:eastAsia="zh-CN"/>
              </w:rPr>
              <w:t>90</w:t>
            </w:r>
          </w:p>
        </w:tc>
        <w:tc>
          <w:tcPr>
            <w:tcW w:w="3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highlight w:val="none"/>
                <w:u w:val="none"/>
                <w:lang w:val="en-US" w:eastAsia="zh-CN"/>
              </w:rPr>
              <w:t>800014985</w:t>
            </w: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10kV箱式变电站,1.25MVA,欧式,硅钢片,普通,无环网柜</w:t>
            </w:r>
          </w:p>
        </w:tc>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详见技术规范</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套</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1.00</w:t>
            </w:r>
          </w:p>
        </w:tc>
        <w:tc>
          <w:tcPr>
            <w:tcW w:w="3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350000.00</w:t>
            </w:r>
          </w:p>
        </w:tc>
        <w:tc>
          <w:tcPr>
            <w:tcW w:w="41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13"/>
                <w:szCs w:val="13"/>
                <w:u w:val="none"/>
              </w:rPr>
            </w:pP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鄂电生产技术部</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公开招标</w:t>
            </w:r>
          </w:p>
        </w:tc>
        <w:tc>
          <w:tcPr>
            <w:tcW w:w="4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订单中约定/合同签订后-2024年12月31日前</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3"/>
                <w:szCs w:val="13"/>
                <w:u w:val="none"/>
                <w:lang w:val="en-US" w:eastAsia="zh-CN" w:bidi="ar"/>
              </w:rPr>
            </w:pPr>
            <w:r>
              <w:rPr>
                <w:rFonts w:hint="eastAsia" w:ascii="宋体" w:hAnsi="宋体" w:eastAsia="宋体" w:cs="宋体"/>
                <w:i w:val="0"/>
                <w:iCs w:val="0"/>
                <w:color w:val="000000"/>
                <w:kern w:val="0"/>
                <w:sz w:val="13"/>
                <w:szCs w:val="13"/>
                <w:u w:val="none"/>
                <w:lang w:val="en-US" w:eastAsia="zh-CN" w:bidi="ar"/>
              </w:rPr>
              <w:t>业扩包</w:t>
            </w: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3"/>
                <w:szCs w:val="13"/>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34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包件1-3（10KV箱式变压器）</w:t>
            </w:r>
          </w:p>
        </w:tc>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kern w:val="0"/>
                <w:sz w:val="13"/>
                <w:szCs w:val="13"/>
                <w:highlight w:val="none"/>
                <w:u w:val="none"/>
                <w:lang w:val="en-US" w:eastAsia="zh-CN" w:bidi="ar"/>
              </w:rPr>
              <w:t>3800000848</w:t>
            </w:r>
          </w:p>
        </w:tc>
        <w:tc>
          <w:tcPr>
            <w:tcW w:w="2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highlight w:val="none"/>
                <w:u w:val="none"/>
                <w:lang w:val="en-US" w:eastAsia="zh-CN"/>
              </w:rPr>
              <w:t>80</w:t>
            </w:r>
          </w:p>
        </w:tc>
        <w:tc>
          <w:tcPr>
            <w:tcW w:w="3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highlight w:val="none"/>
                <w:u w:val="none"/>
                <w:lang w:val="en-US" w:eastAsia="zh-CN"/>
              </w:rPr>
              <w:t>800014949</w:t>
            </w: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10kV箱式变电站,630kVA,欧式,硅钢片,普通,无环网柜</w:t>
            </w:r>
          </w:p>
        </w:tc>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详见技术规范</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套</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1.00</w:t>
            </w:r>
          </w:p>
        </w:tc>
        <w:tc>
          <w:tcPr>
            <w:tcW w:w="3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250000.00</w:t>
            </w:r>
          </w:p>
        </w:tc>
        <w:tc>
          <w:tcPr>
            <w:tcW w:w="41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宋体" w:hAnsi="宋体" w:eastAsia="宋体" w:cs="宋体"/>
                <w:i w:val="0"/>
                <w:iCs w:val="0"/>
                <w:color w:val="000000"/>
                <w:sz w:val="13"/>
                <w:szCs w:val="13"/>
                <w:u w:val="none"/>
                <w:lang w:val="en-US"/>
              </w:rPr>
            </w:pPr>
            <w:r>
              <w:rPr>
                <w:rFonts w:hint="eastAsia" w:ascii="宋体" w:hAnsi="宋体" w:eastAsia="宋体" w:cs="宋体"/>
                <w:i w:val="0"/>
                <w:iCs w:val="0"/>
                <w:color w:val="000000"/>
                <w:sz w:val="13"/>
                <w:szCs w:val="13"/>
                <w:u w:val="none"/>
                <w:lang w:val="en-US" w:eastAsia="zh-CN"/>
              </w:rPr>
              <w:t>600000.00</w:t>
            </w: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鄂电生产技术部</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公开招标</w:t>
            </w:r>
          </w:p>
        </w:tc>
        <w:tc>
          <w:tcPr>
            <w:tcW w:w="4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订单中约定/合同签订后-2024年12月31日前</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3"/>
                <w:szCs w:val="13"/>
                <w:u w:val="none"/>
                <w:lang w:val="en-US" w:eastAsia="zh-CN" w:bidi="ar"/>
              </w:rPr>
            </w:pPr>
            <w:r>
              <w:rPr>
                <w:rFonts w:hint="eastAsia" w:ascii="宋体" w:hAnsi="宋体" w:eastAsia="宋体" w:cs="宋体"/>
                <w:i w:val="0"/>
                <w:iCs w:val="0"/>
                <w:color w:val="000000"/>
                <w:kern w:val="0"/>
                <w:sz w:val="13"/>
                <w:szCs w:val="13"/>
                <w:u w:val="none"/>
                <w:lang w:val="en-US" w:eastAsia="zh-CN" w:bidi="ar"/>
              </w:rPr>
              <w:t>业扩包</w:t>
            </w: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3"/>
                <w:szCs w:val="13"/>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34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3"/>
                <w:szCs w:val="13"/>
                <w:u w:val="none"/>
              </w:rPr>
            </w:pPr>
          </w:p>
        </w:tc>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highlight w:val="none"/>
                <w:u w:val="none"/>
              </w:rPr>
            </w:pPr>
            <w:r>
              <w:rPr>
                <w:rFonts w:hint="eastAsia" w:ascii="宋体" w:hAnsi="宋体" w:eastAsia="宋体" w:cs="宋体"/>
                <w:i w:val="0"/>
                <w:iCs w:val="0"/>
                <w:color w:val="000000"/>
                <w:kern w:val="0"/>
                <w:sz w:val="13"/>
                <w:szCs w:val="13"/>
                <w:highlight w:val="none"/>
                <w:u w:val="none"/>
                <w:lang w:val="en-US" w:eastAsia="zh-CN" w:bidi="ar"/>
              </w:rPr>
              <w:t>3800000848</w:t>
            </w:r>
          </w:p>
        </w:tc>
        <w:tc>
          <w:tcPr>
            <w:tcW w:w="2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highlight w:val="none"/>
                <w:u w:val="none"/>
                <w:lang w:val="en-US" w:eastAsia="zh-CN"/>
              </w:rPr>
              <w:t>90</w:t>
            </w:r>
          </w:p>
        </w:tc>
        <w:tc>
          <w:tcPr>
            <w:tcW w:w="3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highlight w:val="none"/>
                <w:u w:val="none"/>
                <w:lang w:val="en-US" w:eastAsia="zh-CN"/>
              </w:rPr>
              <w:t>800014985</w:t>
            </w:r>
          </w:p>
        </w:tc>
        <w:tc>
          <w:tcPr>
            <w:tcW w:w="7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10kV箱式变电站,1.25MVA,欧式,硅钢片,普通,无环网柜</w:t>
            </w:r>
          </w:p>
        </w:tc>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详见技术规范</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套</w:t>
            </w:r>
          </w:p>
        </w:tc>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1.00</w:t>
            </w:r>
          </w:p>
        </w:tc>
        <w:tc>
          <w:tcPr>
            <w:tcW w:w="3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350000.00</w:t>
            </w:r>
          </w:p>
        </w:tc>
        <w:tc>
          <w:tcPr>
            <w:tcW w:w="41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13"/>
                <w:szCs w:val="13"/>
                <w:u w:val="none"/>
              </w:rPr>
            </w:pP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鄂电生产技术部</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公开招标</w:t>
            </w:r>
          </w:p>
        </w:tc>
        <w:tc>
          <w:tcPr>
            <w:tcW w:w="4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bidi="ar"/>
              </w:rPr>
              <w:t>订单中约定/合同签订后-2024年12月31日前</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3"/>
                <w:szCs w:val="13"/>
                <w:u w:val="none"/>
                <w:lang w:val="en-US" w:eastAsia="zh-CN" w:bidi="ar"/>
              </w:rPr>
            </w:pPr>
            <w:r>
              <w:rPr>
                <w:rFonts w:hint="eastAsia" w:ascii="宋体" w:hAnsi="宋体" w:eastAsia="宋体" w:cs="宋体"/>
                <w:i w:val="0"/>
                <w:iCs w:val="0"/>
                <w:color w:val="000000"/>
                <w:kern w:val="0"/>
                <w:sz w:val="13"/>
                <w:szCs w:val="13"/>
                <w:u w:val="none"/>
                <w:lang w:val="en-US" w:eastAsia="zh-CN" w:bidi="ar"/>
              </w:rPr>
              <w:t>业扩包</w:t>
            </w:r>
          </w:p>
        </w:tc>
        <w:tc>
          <w:tcPr>
            <w:tcW w:w="1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3"/>
                <w:szCs w:val="13"/>
                <w:u w:val="none"/>
              </w:rPr>
            </w:pPr>
          </w:p>
        </w:tc>
      </w:tr>
    </w:tbl>
    <w:p>
      <w:pPr>
        <w:pStyle w:val="79"/>
        <w:ind w:firstLine="360"/>
        <w:rPr>
          <w:rFonts w:ascii="仿宋" w:hAnsi="仿宋" w:eastAsia="仿宋" w:cs="仿宋"/>
          <w:sz w:val="13"/>
          <w:szCs w:val="13"/>
        </w:rPr>
        <w:sectPr>
          <w:headerReference r:id="rId3" w:type="default"/>
          <w:footerReference r:id="rId4" w:type="default"/>
          <w:pgSz w:w="11906" w:h="16838"/>
          <w:pgMar w:top="1440" w:right="1080" w:bottom="1440" w:left="1080" w:header="851" w:footer="992" w:gutter="0"/>
          <w:cols w:space="425" w:num="1"/>
          <w:docGrid w:type="lines" w:linePitch="312" w:charSpace="0"/>
        </w:sectPr>
      </w:pPr>
    </w:p>
    <w:p>
      <w:pPr>
        <w:spacing w:line="360" w:lineRule="auto"/>
        <w:outlineLvl w:val="2"/>
        <w:rPr>
          <w:rFonts w:ascii="仿宋" w:hAnsi="仿宋" w:eastAsia="仿宋" w:cs="仿宋"/>
          <w:b/>
          <w:sz w:val="24"/>
          <w:szCs w:val="24"/>
        </w:rPr>
      </w:pPr>
      <w:r>
        <w:rPr>
          <w:rFonts w:hint="eastAsia" w:ascii="仿宋" w:hAnsi="仿宋" w:eastAsia="仿宋" w:cs="仿宋"/>
          <w:b/>
          <w:sz w:val="24"/>
          <w:szCs w:val="24"/>
        </w:rPr>
        <w:t>附件2：《框架协议实施说明》</w:t>
      </w:r>
    </w:p>
    <w:p>
      <w:pPr>
        <w:spacing w:line="360" w:lineRule="auto"/>
        <w:jc w:val="center"/>
        <w:rPr>
          <w:rFonts w:ascii="仿宋" w:hAnsi="仿宋" w:eastAsia="仿宋" w:cs="仿宋"/>
          <w:b/>
          <w:bCs/>
          <w:sz w:val="24"/>
          <w:szCs w:val="24"/>
        </w:rPr>
      </w:pPr>
      <w:r>
        <w:rPr>
          <w:rFonts w:hint="eastAsia" w:ascii="仿宋" w:hAnsi="仿宋" w:eastAsia="仿宋" w:cs="仿宋"/>
          <w:b/>
          <w:sz w:val="24"/>
          <w:szCs w:val="24"/>
        </w:rPr>
        <w:t>《框架协议实施说明》</w:t>
      </w:r>
    </w:p>
    <w:p>
      <w:pPr>
        <w:widowControl w:val="0"/>
        <w:autoSpaceDE w:val="0"/>
        <w:autoSpaceDN w:val="0"/>
        <w:adjustRightInd w:val="0"/>
        <w:spacing w:line="360" w:lineRule="auto"/>
        <w:rPr>
          <w:rFonts w:ascii="仿宋" w:hAnsi="仿宋" w:eastAsia="仿宋" w:cs="仿宋"/>
          <w:b/>
          <w:bCs/>
          <w:sz w:val="24"/>
          <w:szCs w:val="24"/>
        </w:rPr>
      </w:pPr>
      <w:r>
        <w:rPr>
          <w:rFonts w:hint="eastAsia" w:ascii="仿宋" w:hAnsi="仿宋" w:eastAsia="仿宋" w:cs="仿宋"/>
          <w:b/>
          <w:bCs/>
          <w:sz w:val="24"/>
          <w:szCs w:val="24"/>
          <w:lang w:eastAsia="zh-CN"/>
        </w:rPr>
        <w:t>一</w:t>
      </w:r>
      <w:r>
        <w:rPr>
          <w:rFonts w:hint="eastAsia" w:ascii="仿宋" w:hAnsi="仿宋" w:eastAsia="仿宋" w:cs="仿宋"/>
          <w:b/>
          <w:bCs/>
          <w:sz w:val="24"/>
          <w:szCs w:val="24"/>
        </w:rPr>
        <w:t>、框架协议执行分配原则</w:t>
      </w:r>
    </w:p>
    <w:p>
      <w:pPr>
        <w:widowControl w:val="0"/>
        <w:autoSpaceDE w:val="0"/>
        <w:autoSpaceDN w:val="0"/>
        <w:adjustRightInd w:val="0"/>
        <w:spacing w:line="360" w:lineRule="auto"/>
        <w:ind w:firstLine="482" w:firstLineChars="200"/>
        <w:rPr>
          <w:rFonts w:ascii="仿宋" w:hAnsi="仿宋" w:eastAsia="仿宋" w:cs="仿宋"/>
          <w:b/>
          <w:bCs/>
          <w:sz w:val="24"/>
          <w:szCs w:val="24"/>
        </w:rPr>
      </w:pPr>
      <w:r>
        <w:rPr>
          <w:rFonts w:hint="eastAsia" w:ascii="仿宋" w:hAnsi="仿宋" w:eastAsia="仿宋" w:cs="仿宋"/>
          <w:b/>
          <w:bCs/>
          <w:sz w:val="24"/>
          <w:szCs w:val="24"/>
        </w:rPr>
        <w:t>项目单位发生实际采购需求时，将采购申请与ERP系统中的框架协议进行匹配，受目前ERP系统功能限制，本项目中各品类设备材料的分配比例只能以包件划分形式体现，因此本项目同一设备材料品类下各包件金额并非各包件最高投标限价，而是各设备材料的分配比例。系统在该比例下按照分配前期、分配后期两阶段进行匹配。各阶段匹配规则如下：</w:t>
      </w:r>
    </w:p>
    <w:p>
      <w:pPr>
        <w:widowControl w:val="0"/>
        <w:autoSpaceDE w:val="0"/>
        <w:autoSpaceDN w:val="0"/>
        <w:adjustRightInd w:val="0"/>
        <w:spacing w:line="360" w:lineRule="auto"/>
        <w:ind w:firstLine="482" w:firstLineChars="200"/>
        <w:rPr>
          <w:rFonts w:ascii="仿宋" w:hAnsi="仿宋" w:eastAsia="仿宋" w:cs="仿宋"/>
          <w:b/>
          <w:bCs/>
          <w:sz w:val="24"/>
          <w:szCs w:val="24"/>
        </w:rPr>
      </w:pPr>
      <w:r>
        <w:rPr>
          <w:rFonts w:hint="eastAsia" w:ascii="仿宋" w:hAnsi="仿宋" w:eastAsia="仿宋" w:cs="仿宋"/>
          <w:b/>
          <w:bCs/>
          <w:sz w:val="24"/>
          <w:szCs w:val="24"/>
        </w:rPr>
        <w:t>（一）分配前期是指，同一设备材料品类下，各包件中标人所完成的份额均未超过其对应包件总份额的70%时（即：各包件实际完成额＜各包件总份额70%）。</w:t>
      </w:r>
    </w:p>
    <w:p>
      <w:pPr>
        <w:widowControl w:val="0"/>
        <w:autoSpaceDE w:val="0"/>
        <w:autoSpaceDN w:val="0"/>
        <w:adjustRightInd w:val="0"/>
        <w:spacing w:line="360" w:lineRule="auto"/>
        <w:ind w:firstLine="482" w:firstLineChars="200"/>
        <w:rPr>
          <w:rFonts w:ascii="仿宋" w:hAnsi="仿宋" w:eastAsia="仿宋" w:cs="仿宋"/>
          <w:b/>
          <w:bCs/>
          <w:sz w:val="24"/>
          <w:szCs w:val="24"/>
        </w:rPr>
      </w:pPr>
      <w:r>
        <w:rPr>
          <w:rFonts w:hint="eastAsia" w:ascii="仿宋" w:hAnsi="仿宋" w:eastAsia="仿宋" w:cs="仿宋"/>
          <w:b/>
          <w:bCs/>
          <w:sz w:val="24"/>
          <w:szCs w:val="24"/>
        </w:rPr>
        <w:t>分配原则：</w:t>
      </w:r>
    </w:p>
    <w:p>
      <w:pPr>
        <w:widowControl w:val="0"/>
        <w:autoSpaceDE w:val="0"/>
        <w:autoSpaceDN w:val="0"/>
        <w:adjustRightInd w:val="0"/>
        <w:spacing w:line="360" w:lineRule="auto"/>
        <w:ind w:firstLine="482" w:firstLineChars="200"/>
        <w:rPr>
          <w:rFonts w:ascii="仿宋" w:hAnsi="仿宋" w:eastAsia="仿宋" w:cs="仿宋"/>
          <w:b/>
          <w:bCs/>
          <w:sz w:val="24"/>
          <w:szCs w:val="24"/>
        </w:rPr>
      </w:pPr>
      <w:r>
        <w:rPr>
          <w:rFonts w:hint="eastAsia" w:ascii="仿宋" w:hAnsi="仿宋" w:eastAsia="仿宋" w:cs="仿宋"/>
          <w:b/>
          <w:bCs/>
          <w:sz w:val="24"/>
          <w:szCs w:val="24"/>
        </w:rPr>
        <w:t>1.首次发生采购需求时，系统首先分配给同一设备材料品类下包件金额最大的中标人，具体以实际采购需求量为准。</w:t>
      </w:r>
    </w:p>
    <w:p>
      <w:pPr>
        <w:widowControl w:val="0"/>
        <w:autoSpaceDE w:val="0"/>
        <w:autoSpaceDN w:val="0"/>
        <w:adjustRightInd w:val="0"/>
        <w:spacing w:line="360" w:lineRule="auto"/>
        <w:ind w:firstLine="482" w:firstLineChars="200"/>
        <w:rPr>
          <w:rFonts w:ascii="仿宋" w:hAnsi="仿宋" w:eastAsia="仿宋" w:cs="仿宋"/>
          <w:b/>
          <w:bCs/>
          <w:sz w:val="24"/>
          <w:szCs w:val="24"/>
        </w:rPr>
      </w:pPr>
      <w:r>
        <w:rPr>
          <w:rFonts w:hint="eastAsia" w:ascii="仿宋" w:hAnsi="仿宋" w:eastAsia="仿宋" w:cs="仿宋"/>
          <w:b/>
          <w:bCs/>
          <w:sz w:val="24"/>
          <w:szCs w:val="24"/>
        </w:rPr>
        <w:t>2.再次发生采购需求时，系统首先识别同一品类下，各包件中标人有无同一项目对应的分配记录，如有对应记录则优先分配给原包件中标人。如无对应记录系统将自动分配给未完成配额比例最大的中标人。当任一包件中标人达到该包件配额的70%及以上（含70%）系统将暂停对率先完成或超出此阶段配额供应商的分配，自动分配给未完成配额比例最大的其他包件中标人，直到其他各包件中标人均完成其包件总份额的70%（含70%）及以上。</w:t>
      </w:r>
    </w:p>
    <w:p>
      <w:pPr>
        <w:widowControl w:val="0"/>
        <w:autoSpaceDE w:val="0"/>
        <w:autoSpaceDN w:val="0"/>
        <w:adjustRightInd w:val="0"/>
        <w:spacing w:line="360" w:lineRule="auto"/>
        <w:ind w:firstLine="482" w:firstLineChars="200"/>
        <w:rPr>
          <w:rFonts w:ascii="仿宋" w:hAnsi="仿宋" w:eastAsia="仿宋" w:cs="仿宋"/>
          <w:b/>
          <w:bCs/>
          <w:sz w:val="24"/>
          <w:szCs w:val="24"/>
        </w:rPr>
      </w:pPr>
      <w:r>
        <w:rPr>
          <w:rFonts w:hint="eastAsia" w:ascii="仿宋" w:hAnsi="仿宋" w:eastAsia="仿宋" w:cs="仿宋"/>
          <w:b/>
          <w:bCs/>
          <w:sz w:val="24"/>
          <w:szCs w:val="24"/>
        </w:rPr>
        <w:t>（二）分配后期是指，同一设备材料品类下，当所有包件的中标人完成其对应包件总份额的70%（含70%）至110%（含110%）时（即：包件总份额110%≥包件实际完成额≥包件总份额70%）。</w:t>
      </w:r>
    </w:p>
    <w:p>
      <w:pPr>
        <w:widowControl w:val="0"/>
        <w:autoSpaceDE w:val="0"/>
        <w:autoSpaceDN w:val="0"/>
        <w:adjustRightInd w:val="0"/>
        <w:spacing w:line="360" w:lineRule="auto"/>
        <w:ind w:firstLine="482" w:firstLineChars="200"/>
        <w:rPr>
          <w:rFonts w:ascii="仿宋" w:hAnsi="仿宋" w:eastAsia="仿宋" w:cs="仿宋"/>
          <w:b/>
          <w:bCs/>
          <w:sz w:val="24"/>
          <w:szCs w:val="24"/>
        </w:rPr>
      </w:pPr>
      <w:r>
        <w:rPr>
          <w:rFonts w:hint="eastAsia" w:ascii="仿宋" w:hAnsi="仿宋" w:eastAsia="仿宋" w:cs="仿宋"/>
          <w:b/>
          <w:bCs/>
          <w:sz w:val="24"/>
          <w:szCs w:val="24"/>
        </w:rPr>
        <w:t>分配原则：</w:t>
      </w:r>
    </w:p>
    <w:p>
      <w:pPr>
        <w:widowControl w:val="0"/>
        <w:autoSpaceDE w:val="0"/>
        <w:autoSpaceDN w:val="0"/>
        <w:adjustRightInd w:val="0"/>
        <w:spacing w:line="360" w:lineRule="auto"/>
        <w:ind w:firstLine="482" w:firstLineChars="200"/>
        <w:rPr>
          <w:rFonts w:ascii="仿宋" w:hAnsi="仿宋" w:eastAsia="仿宋" w:cs="仿宋"/>
          <w:b/>
          <w:bCs/>
          <w:sz w:val="24"/>
          <w:szCs w:val="24"/>
        </w:rPr>
      </w:pPr>
      <w:r>
        <w:rPr>
          <w:rFonts w:hint="eastAsia" w:ascii="仿宋" w:hAnsi="仿宋" w:eastAsia="仿宋" w:cs="仿宋"/>
          <w:b/>
          <w:bCs/>
          <w:sz w:val="24"/>
          <w:szCs w:val="24"/>
        </w:rPr>
        <w:t>此阶段发生采购需求时，系统将优先遵循同一项目分配给原包件中标人的分配原则，无分配记录的项目，系统将自动分配给未完成配额比例最大的中标人。当任一包件中标人达到该包件配额的110%（含110%）时，该包件中标人协议执行完毕，系统将结束对该包件中标人的份额分配，系统自动分配给未完成配额比例最大的中标人。</w:t>
      </w:r>
    </w:p>
    <w:p>
      <w:pPr>
        <w:widowControl w:val="0"/>
        <w:autoSpaceDE w:val="0"/>
        <w:autoSpaceDN w:val="0"/>
        <w:adjustRightInd w:val="0"/>
        <w:spacing w:line="360" w:lineRule="auto"/>
        <w:rPr>
          <w:rFonts w:ascii="仿宋" w:hAnsi="仿宋" w:eastAsia="仿宋" w:cs="仿宋"/>
          <w:b/>
          <w:bCs/>
          <w:sz w:val="24"/>
          <w:szCs w:val="24"/>
        </w:rPr>
      </w:pPr>
      <w:r>
        <w:rPr>
          <w:rFonts w:hint="eastAsia" w:ascii="仿宋" w:hAnsi="仿宋" w:eastAsia="仿宋" w:cs="仿宋"/>
          <w:b/>
          <w:bCs/>
          <w:sz w:val="24"/>
          <w:szCs w:val="24"/>
          <w:lang w:eastAsia="zh-CN"/>
        </w:rPr>
        <w:t>二</w:t>
      </w:r>
      <w:r>
        <w:rPr>
          <w:rFonts w:hint="eastAsia" w:ascii="仿宋" w:hAnsi="仿宋" w:eastAsia="仿宋" w:cs="仿宋"/>
          <w:b/>
          <w:bCs/>
          <w:sz w:val="24"/>
          <w:szCs w:val="24"/>
        </w:rPr>
        <w:t>、框架协议执行完毕与延期</w:t>
      </w:r>
    </w:p>
    <w:p>
      <w:pPr>
        <w:widowControl w:val="0"/>
        <w:autoSpaceDE w:val="0"/>
        <w:autoSpaceDN w:val="0"/>
        <w:adjustRightInd w:val="0"/>
        <w:spacing w:line="360" w:lineRule="auto"/>
        <w:ind w:firstLine="482" w:firstLineChars="200"/>
        <w:rPr>
          <w:rFonts w:ascii="仿宋" w:hAnsi="仿宋" w:eastAsia="仿宋" w:cs="仿宋"/>
          <w:b/>
          <w:bCs/>
          <w:sz w:val="24"/>
          <w:szCs w:val="24"/>
        </w:rPr>
      </w:pPr>
      <w:r>
        <w:rPr>
          <w:rFonts w:hint="eastAsia" w:ascii="仿宋" w:hAnsi="仿宋" w:eastAsia="仿宋" w:cs="仿宋"/>
          <w:b/>
          <w:bCs/>
          <w:sz w:val="24"/>
          <w:szCs w:val="24"/>
        </w:rPr>
        <w:t>协议有效期内中标人供货合同执行数量应以中标总量为基数，最少不少于该基数的70%，最多一般不多于该基数的110%。</w:t>
      </w:r>
    </w:p>
    <w:p>
      <w:pPr>
        <w:widowControl w:val="0"/>
        <w:autoSpaceDE w:val="0"/>
        <w:autoSpaceDN w:val="0"/>
        <w:adjustRightInd w:val="0"/>
        <w:spacing w:line="360" w:lineRule="auto"/>
        <w:ind w:firstLine="482" w:firstLineChars="200"/>
        <w:rPr>
          <w:rFonts w:ascii="仿宋" w:hAnsi="仿宋" w:eastAsia="仿宋" w:cs="仿宋"/>
          <w:b/>
          <w:bCs/>
          <w:sz w:val="24"/>
          <w:szCs w:val="24"/>
        </w:rPr>
      </w:pPr>
      <w:r>
        <w:rPr>
          <w:rFonts w:hint="eastAsia" w:ascii="仿宋" w:hAnsi="仿宋" w:eastAsia="仿宋" w:cs="仿宋"/>
          <w:b/>
          <w:bCs/>
          <w:sz w:val="24"/>
          <w:szCs w:val="24"/>
        </w:rPr>
        <w:t>1、协议期届满，某一协议中标人供货合同执行数量在中标总量上下限之间的，框架协议执行完毕，重新组织新一轮采购。</w:t>
      </w:r>
    </w:p>
    <w:p>
      <w:pPr>
        <w:widowControl w:val="0"/>
        <w:autoSpaceDE w:val="0"/>
        <w:autoSpaceDN w:val="0"/>
        <w:adjustRightInd w:val="0"/>
        <w:spacing w:line="360" w:lineRule="auto"/>
        <w:ind w:firstLine="482" w:firstLineChars="200"/>
        <w:rPr>
          <w:rFonts w:ascii="仿宋" w:hAnsi="仿宋" w:eastAsia="仿宋" w:cs="仿宋"/>
          <w:b/>
          <w:bCs/>
          <w:sz w:val="24"/>
          <w:szCs w:val="24"/>
        </w:rPr>
      </w:pPr>
      <w:r>
        <w:rPr>
          <w:rFonts w:hint="eastAsia" w:ascii="仿宋" w:hAnsi="仿宋" w:eastAsia="仿宋" w:cs="仿宋"/>
          <w:b/>
          <w:bCs/>
          <w:sz w:val="24"/>
          <w:szCs w:val="24"/>
        </w:rPr>
        <w:t>2、协议期届满，但某一协议中标人供货合同总量未达到中标总量下限的，则供货期限继续延长有效期6个月。延长期内达到中标总量下限或延长期满6个月，满足上述任一条件，终止合同。</w:t>
      </w:r>
    </w:p>
    <w:p>
      <w:pPr>
        <w:widowControl w:val="0"/>
        <w:autoSpaceDE w:val="0"/>
        <w:autoSpaceDN w:val="0"/>
        <w:adjustRightInd w:val="0"/>
        <w:spacing w:line="360" w:lineRule="auto"/>
        <w:ind w:firstLine="482" w:firstLineChars="200"/>
        <w:rPr>
          <w:rFonts w:ascii="仿宋" w:hAnsi="仿宋" w:eastAsia="仿宋" w:cs="仿宋"/>
          <w:b/>
          <w:bCs/>
          <w:sz w:val="24"/>
          <w:szCs w:val="24"/>
        </w:rPr>
      </w:pPr>
      <w:r>
        <w:rPr>
          <w:rFonts w:hint="eastAsia" w:ascii="仿宋" w:hAnsi="仿宋" w:eastAsia="仿宋" w:cs="仿宋"/>
          <w:b/>
          <w:bCs/>
          <w:sz w:val="24"/>
          <w:szCs w:val="24"/>
        </w:rPr>
        <w:t>3、协议期未满，但某一协议中标人供货合同总量达到中标总量时，该中标人框架协议执行完毕，系统按分配原则分配给其他中标人或重新组织新一轮采购。</w:t>
      </w:r>
    </w:p>
    <w:p>
      <w:pPr>
        <w:widowControl w:val="0"/>
        <w:autoSpaceDE w:val="0"/>
        <w:autoSpaceDN w:val="0"/>
        <w:adjustRightInd w:val="0"/>
        <w:spacing w:line="360" w:lineRule="auto"/>
        <w:rPr>
          <w:rFonts w:ascii="仿宋" w:hAnsi="仿宋" w:eastAsia="仿宋" w:cs="仿宋"/>
          <w:b/>
          <w:bCs/>
          <w:sz w:val="24"/>
          <w:szCs w:val="24"/>
        </w:rPr>
      </w:pPr>
      <w:r>
        <w:rPr>
          <w:rFonts w:hint="eastAsia" w:ascii="仿宋" w:hAnsi="仿宋" w:eastAsia="仿宋" w:cs="仿宋"/>
          <w:b/>
          <w:bCs/>
          <w:sz w:val="24"/>
          <w:szCs w:val="24"/>
          <w:lang w:eastAsia="zh-CN"/>
        </w:rPr>
        <w:t>三</w:t>
      </w:r>
      <w:r>
        <w:rPr>
          <w:rFonts w:hint="eastAsia" w:ascii="仿宋" w:hAnsi="仿宋" w:eastAsia="仿宋" w:cs="仿宋"/>
          <w:b/>
          <w:bCs/>
          <w:sz w:val="24"/>
          <w:szCs w:val="24"/>
        </w:rPr>
        <w:t>、框架采购方式及分配比例</w:t>
      </w:r>
    </w:p>
    <w:tbl>
      <w:tblPr>
        <w:tblStyle w:val="80"/>
        <w:tblW w:w="5000" w:type="pct"/>
        <w:tblInd w:w="0" w:type="dxa"/>
        <w:tblLayout w:type="fixed"/>
        <w:tblCellMar>
          <w:top w:w="0" w:type="dxa"/>
          <w:left w:w="108" w:type="dxa"/>
          <w:bottom w:w="0" w:type="dxa"/>
          <w:right w:w="108" w:type="dxa"/>
        </w:tblCellMar>
      </w:tblPr>
      <w:tblGrid>
        <w:gridCol w:w="959"/>
        <w:gridCol w:w="1079"/>
        <w:gridCol w:w="2382"/>
        <w:gridCol w:w="1027"/>
        <w:gridCol w:w="897"/>
        <w:gridCol w:w="1135"/>
        <w:gridCol w:w="1469"/>
      </w:tblGrid>
      <w:tr>
        <w:tblPrEx>
          <w:tblCellMar>
            <w:top w:w="0" w:type="dxa"/>
            <w:left w:w="108" w:type="dxa"/>
            <w:bottom w:w="0" w:type="dxa"/>
            <w:right w:w="108" w:type="dxa"/>
          </w:tblCellMar>
        </w:tblPrEx>
        <w:trPr>
          <w:trHeight w:val="378" w:hRule="atLeast"/>
        </w:trPr>
        <w:tc>
          <w:tcPr>
            <w:tcW w:w="5000" w:type="pct"/>
            <w:gridSpan w:val="7"/>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ascii="仿宋" w:hAnsi="仿宋" w:eastAsia="仿宋" w:cs="仿宋"/>
                <w:b/>
                <w:bCs/>
                <w:color w:val="000000"/>
                <w:sz w:val="28"/>
                <w:szCs w:val="28"/>
              </w:rPr>
            </w:pPr>
            <w:r>
              <w:rPr>
                <w:rFonts w:hint="eastAsia" w:ascii="仿宋" w:hAnsi="仿宋" w:eastAsia="仿宋" w:cs="仿宋"/>
                <w:b/>
                <w:bCs/>
                <w:color w:val="000000"/>
                <w:sz w:val="28"/>
                <w:szCs w:val="28"/>
              </w:rPr>
              <w:t>框架采购方式及分配比例</w:t>
            </w:r>
          </w:p>
        </w:tc>
      </w:tr>
      <w:tr>
        <w:tblPrEx>
          <w:tblCellMar>
            <w:top w:w="0" w:type="dxa"/>
            <w:left w:w="108" w:type="dxa"/>
            <w:bottom w:w="0" w:type="dxa"/>
            <w:right w:w="108" w:type="dxa"/>
          </w:tblCellMar>
        </w:tblPrEx>
        <w:trPr>
          <w:trHeight w:val="480" w:hRule="atLeast"/>
        </w:trPr>
        <w:tc>
          <w:tcPr>
            <w:tcW w:w="536"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ascii="仿宋" w:hAnsi="仿宋" w:eastAsia="仿宋" w:cs="仿宋"/>
                <w:b/>
                <w:bCs/>
                <w:color w:val="000000"/>
              </w:rPr>
            </w:pPr>
            <w:r>
              <w:rPr>
                <w:rFonts w:hint="eastAsia" w:ascii="仿宋" w:hAnsi="仿宋" w:eastAsia="仿宋" w:cs="仿宋"/>
                <w:b/>
                <w:bCs/>
                <w:color w:val="000000"/>
              </w:rPr>
              <w:t>包件</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ascii="仿宋" w:hAnsi="仿宋" w:eastAsia="仿宋" w:cs="仿宋"/>
                <w:b/>
                <w:bCs/>
                <w:color w:val="000000"/>
              </w:rPr>
            </w:pPr>
            <w:r>
              <w:rPr>
                <w:rFonts w:hint="eastAsia" w:ascii="仿宋" w:hAnsi="仿宋" w:eastAsia="仿宋" w:cs="仿宋"/>
                <w:b/>
                <w:bCs/>
                <w:color w:val="000000"/>
              </w:rPr>
              <w:t>框架分配包件</w:t>
            </w:r>
          </w:p>
        </w:tc>
        <w:tc>
          <w:tcPr>
            <w:tcW w:w="133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ascii="仿宋" w:hAnsi="仿宋" w:eastAsia="仿宋" w:cs="仿宋"/>
                <w:b/>
                <w:bCs/>
                <w:color w:val="000000"/>
              </w:rPr>
            </w:pPr>
            <w:r>
              <w:rPr>
                <w:rFonts w:hint="eastAsia" w:ascii="仿宋" w:hAnsi="仿宋" w:eastAsia="仿宋" w:cs="仿宋"/>
                <w:b/>
                <w:bCs/>
                <w:color w:val="000000"/>
              </w:rPr>
              <w:t>包件名称</w:t>
            </w:r>
          </w:p>
        </w:tc>
        <w:tc>
          <w:tcPr>
            <w:tcW w:w="57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ascii="仿宋" w:hAnsi="仿宋" w:eastAsia="仿宋" w:cs="仿宋"/>
                <w:b/>
                <w:bCs/>
                <w:color w:val="000000"/>
              </w:rPr>
            </w:pPr>
            <w:r>
              <w:rPr>
                <w:rFonts w:hint="eastAsia" w:ascii="仿宋" w:hAnsi="仿宋" w:eastAsia="仿宋" w:cs="仿宋"/>
                <w:b/>
                <w:bCs/>
                <w:color w:val="000000"/>
              </w:rPr>
              <w:t>预估总金额（元）</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ascii="仿宋" w:hAnsi="仿宋" w:eastAsia="仿宋" w:cs="仿宋"/>
                <w:b/>
                <w:bCs/>
                <w:color w:val="000000"/>
              </w:rPr>
            </w:pPr>
            <w:r>
              <w:rPr>
                <w:rFonts w:hint="eastAsia" w:ascii="仿宋" w:hAnsi="仿宋" w:eastAsia="仿宋" w:cs="仿宋"/>
                <w:b/>
                <w:bCs/>
                <w:color w:val="000000"/>
              </w:rPr>
              <w:t>分配比例</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ascii="仿宋" w:hAnsi="仿宋" w:eastAsia="仿宋" w:cs="仿宋"/>
                <w:b/>
                <w:bCs/>
                <w:color w:val="000000"/>
              </w:rPr>
            </w:pPr>
            <w:r>
              <w:rPr>
                <w:rFonts w:hint="eastAsia" w:ascii="仿宋" w:hAnsi="仿宋" w:eastAsia="仿宋" w:cs="仿宋"/>
                <w:b/>
                <w:bCs/>
                <w:color w:val="000000"/>
              </w:rPr>
              <w:t>分配金额（元）</w:t>
            </w:r>
          </w:p>
        </w:tc>
        <w:tc>
          <w:tcPr>
            <w:tcW w:w="82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ascii="仿宋" w:hAnsi="仿宋" w:eastAsia="仿宋" w:cs="仿宋"/>
                <w:b/>
                <w:bCs/>
                <w:color w:val="000000"/>
              </w:rPr>
            </w:pPr>
            <w:r>
              <w:rPr>
                <w:rFonts w:hint="eastAsia" w:ascii="仿宋" w:hAnsi="仿宋" w:eastAsia="仿宋" w:cs="仿宋"/>
                <w:b/>
                <w:bCs/>
                <w:color w:val="000000"/>
              </w:rPr>
              <w:t>限中情况</w:t>
            </w:r>
          </w:p>
        </w:tc>
      </w:tr>
      <w:tr>
        <w:tblPrEx>
          <w:tblCellMar>
            <w:top w:w="0" w:type="dxa"/>
            <w:left w:w="108" w:type="dxa"/>
            <w:bottom w:w="0" w:type="dxa"/>
            <w:right w:w="108" w:type="dxa"/>
          </w:tblCellMar>
        </w:tblPrEx>
        <w:trPr>
          <w:trHeight w:val="264" w:hRule="atLeast"/>
        </w:trPr>
        <w:tc>
          <w:tcPr>
            <w:tcW w:w="53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仿宋" w:hAnsi="仿宋" w:eastAsia="仿宋" w:cs="仿宋"/>
                <w:color w:val="000000"/>
                <w:lang w:val="en-US" w:eastAsia="zh-CN"/>
              </w:rPr>
            </w:pPr>
            <w:r>
              <w:rPr>
                <w:rFonts w:hint="eastAsia" w:ascii="仿宋" w:hAnsi="仿宋" w:eastAsia="仿宋" w:cs="仿宋"/>
                <w:color w:val="000000"/>
              </w:rPr>
              <w:t>包件</w:t>
            </w:r>
            <w:r>
              <w:rPr>
                <w:rFonts w:hint="eastAsia" w:ascii="仿宋" w:hAnsi="仿宋" w:eastAsia="仿宋" w:cs="仿宋"/>
                <w:color w:val="000000"/>
                <w:lang w:val="en-US" w:eastAsia="zh-CN"/>
              </w:rPr>
              <w:t>1</w:t>
            </w:r>
          </w:p>
        </w:tc>
        <w:tc>
          <w:tcPr>
            <w:tcW w:w="603"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ascii="仿宋" w:hAnsi="仿宋" w:eastAsia="仿宋" w:cs="仿宋"/>
                <w:color w:val="000000"/>
              </w:rPr>
            </w:pPr>
            <w:r>
              <w:rPr>
                <w:rFonts w:hint="eastAsia" w:ascii="仿宋" w:hAnsi="仿宋" w:eastAsia="仿宋" w:cs="仿宋"/>
                <w:color w:val="000000"/>
              </w:rPr>
              <w:t>包件</w:t>
            </w:r>
            <w:r>
              <w:rPr>
                <w:rFonts w:hint="eastAsia" w:ascii="仿宋" w:hAnsi="仿宋" w:eastAsia="仿宋" w:cs="仿宋"/>
                <w:color w:val="000000"/>
                <w:lang w:val="en-US" w:eastAsia="zh-CN"/>
              </w:rPr>
              <w:t>1</w:t>
            </w:r>
            <w:r>
              <w:rPr>
                <w:rFonts w:hint="eastAsia" w:ascii="仿宋" w:hAnsi="仿宋" w:eastAsia="仿宋" w:cs="仿宋"/>
                <w:color w:val="000000"/>
              </w:rPr>
              <w:t>-1</w:t>
            </w:r>
          </w:p>
        </w:tc>
        <w:tc>
          <w:tcPr>
            <w:tcW w:w="13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ascii="仿宋" w:hAnsi="仿宋" w:eastAsia="仿宋" w:cs="仿宋"/>
                <w:color w:val="000000"/>
              </w:rPr>
            </w:pPr>
            <w:r>
              <w:rPr>
                <w:rFonts w:hint="eastAsia" w:ascii="仿宋" w:hAnsi="仿宋" w:eastAsia="仿宋" w:cs="仿宋"/>
                <w:color w:val="000000"/>
              </w:rPr>
              <w:t>10</w:t>
            </w:r>
            <w:r>
              <w:rPr>
                <w:rFonts w:hint="eastAsia" w:ascii="仿宋" w:hAnsi="仿宋" w:eastAsia="仿宋" w:cs="仿宋"/>
                <w:color w:val="000000"/>
                <w:lang w:val="en-US" w:eastAsia="zh-CN"/>
              </w:rPr>
              <w:t>k</w:t>
            </w:r>
            <w:r>
              <w:rPr>
                <w:rFonts w:hint="eastAsia" w:ascii="仿宋" w:hAnsi="仿宋" w:eastAsia="仿宋" w:cs="仿宋"/>
                <w:color w:val="000000"/>
              </w:rPr>
              <w:t>V箱式变压器</w:t>
            </w:r>
          </w:p>
        </w:tc>
        <w:tc>
          <w:tcPr>
            <w:tcW w:w="1027"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ascii="仿宋" w:hAnsi="仿宋" w:eastAsia="仿宋" w:cs="仿宋"/>
                <w:color w:val="000000"/>
              </w:rPr>
            </w:pPr>
            <w:r>
              <w:rPr>
                <w:rFonts w:hint="eastAsia" w:ascii="仿宋" w:hAnsi="仿宋" w:eastAsia="仿宋" w:cs="仿宋"/>
                <w:color w:val="000000"/>
                <w:lang w:val="en-US" w:eastAsia="zh-CN"/>
              </w:rPr>
              <w:t>13950000</w:t>
            </w:r>
          </w:p>
        </w:tc>
        <w:tc>
          <w:tcPr>
            <w:tcW w:w="8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ascii="仿宋" w:hAnsi="仿宋" w:eastAsia="仿宋" w:cs="仿宋"/>
                <w:color w:val="000000"/>
              </w:rPr>
            </w:pPr>
            <w:r>
              <w:rPr>
                <w:rFonts w:hint="eastAsia" w:ascii="仿宋" w:hAnsi="仿宋" w:eastAsia="仿宋" w:cs="仿宋"/>
                <w:color w:val="000000"/>
              </w:rPr>
              <w:t>50%</w:t>
            </w:r>
          </w:p>
        </w:tc>
        <w:tc>
          <w:tcPr>
            <w:tcW w:w="11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default" w:ascii="仿宋" w:hAnsi="仿宋" w:eastAsia="仿宋" w:cs="仿宋"/>
                <w:color w:val="000000"/>
                <w:lang w:val="en-US" w:eastAsia="zh-CN"/>
              </w:rPr>
            </w:pPr>
            <w:r>
              <w:rPr>
                <w:rFonts w:hint="eastAsia" w:ascii="仿宋" w:hAnsi="仿宋" w:eastAsia="仿宋" w:cs="仿宋"/>
                <w:color w:val="000000"/>
                <w:highlight w:val="none"/>
                <w:lang w:val="en-US" w:eastAsia="zh-CN"/>
              </w:rPr>
              <w:t>6975000</w:t>
            </w:r>
          </w:p>
        </w:tc>
        <w:tc>
          <w:tcPr>
            <w:tcW w:w="821"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ascii="仿宋" w:hAnsi="仿宋" w:eastAsia="仿宋" w:cs="仿宋"/>
                <w:color w:val="000000"/>
              </w:rPr>
            </w:pPr>
            <w:r>
              <w:rPr>
                <w:rFonts w:hint="eastAsia" w:ascii="仿宋" w:hAnsi="仿宋" w:eastAsia="仿宋" w:cs="仿宋"/>
                <w:color w:val="000000"/>
              </w:rPr>
              <w:t>限中1个包件</w:t>
            </w:r>
          </w:p>
        </w:tc>
      </w:tr>
      <w:tr>
        <w:tblPrEx>
          <w:tblCellMar>
            <w:top w:w="0" w:type="dxa"/>
            <w:left w:w="108" w:type="dxa"/>
            <w:bottom w:w="0" w:type="dxa"/>
            <w:right w:w="108" w:type="dxa"/>
          </w:tblCellMar>
        </w:tblPrEx>
        <w:trPr>
          <w:trHeight w:val="264" w:hRule="atLeast"/>
        </w:trPr>
        <w:tc>
          <w:tcPr>
            <w:tcW w:w="53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 w:hAnsi="仿宋" w:eastAsia="仿宋" w:cs="仿宋"/>
                <w:color w:val="000000"/>
              </w:rPr>
            </w:pPr>
          </w:p>
        </w:tc>
        <w:tc>
          <w:tcPr>
            <w:tcW w:w="603"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ascii="仿宋" w:hAnsi="仿宋" w:eastAsia="仿宋" w:cs="仿宋"/>
                <w:color w:val="000000"/>
              </w:rPr>
            </w:pPr>
            <w:r>
              <w:rPr>
                <w:rFonts w:hint="eastAsia" w:ascii="仿宋" w:hAnsi="仿宋" w:eastAsia="仿宋" w:cs="仿宋"/>
                <w:color w:val="000000"/>
              </w:rPr>
              <w:t>包件</w:t>
            </w:r>
            <w:r>
              <w:rPr>
                <w:rFonts w:hint="eastAsia" w:ascii="仿宋" w:hAnsi="仿宋" w:eastAsia="仿宋" w:cs="仿宋"/>
                <w:color w:val="000000"/>
                <w:lang w:val="en-US" w:eastAsia="zh-CN"/>
              </w:rPr>
              <w:t>1</w:t>
            </w:r>
            <w:r>
              <w:rPr>
                <w:rFonts w:hint="eastAsia" w:ascii="仿宋" w:hAnsi="仿宋" w:eastAsia="仿宋" w:cs="仿宋"/>
                <w:color w:val="000000"/>
              </w:rPr>
              <w:t>-2</w:t>
            </w:r>
          </w:p>
        </w:tc>
        <w:tc>
          <w:tcPr>
            <w:tcW w:w="13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ascii="仿宋" w:hAnsi="仿宋" w:eastAsia="仿宋" w:cs="仿宋"/>
                <w:color w:val="000000"/>
              </w:rPr>
            </w:pPr>
            <w:r>
              <w:rPr>
                <w:rFonts w:hint="eastAsia" w:ascii="仿宋" w:hAnsi="仿宋" w:eastAsia="仿宋" w:cs="仿宋"/>
                <w:color w:val="000000"/>
              </w:rPr>
              <w:t>10</w:t>
            </w:r>
            <w:r>
              <w:rPr>
                <w:rFonts w:hint="eastAsia" w:ascii="仿宋" w:hAnsi="仿宋" w:eastAsia="仿宋" w:cs="仿宋"/>
                <w:color w:val="000000"/>
                <w:lang w:val="en-US" w:eastAsia="zh-CN"/>
              </w:rPr>
              <w:t>k</w:t>
            </w:r>
            <w:r>
              <w:rPr>
                <w:rFonts w:hint="eastAsia" w:ascii="仿宋" w:hAnsi="仿宋" w:eastAsia="仿宋" w:cs="仿宋"/>
                <w:color w:val="000000"/>
              </w:rPr>
              <w:t>V箱式变压器</w:t>
            </w:r>
          </w:p>
        </w:tc>
        <w:tc>
          <w:tcPr>
            <w:tcW w:w="102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 w:hAnsi="仿宋" w:eastAsia="仿宋" w:cs="仿宋"/>
                <w:color w:val="000000"/>
              </w:rPr>
            </w:pPr>
          </w:p>
        </w:tc>
        <w:tc>
          <w:tcPr>
            <w:tcW w:w="8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ascii="仿宋" w:hAnsi="仿宋" w:eastAsia="仿宋" w:cs="仿宋"/>
                <w:color w:val="000000"/>
              </w:rPr>
            </w:pPr>
            <w:r>
              <w:rPr>
                <w:rFonts w:hint="eastAsia" w:ascii="仿宋" w:hAnsi="仿宋" w:eastAsia="仿宋" w:cs="仿宋"/>
                <w:color w:val="000000"/>
              </w:rPr>
              <w:t>30%</w:t>
            </w:r>
          </w:p>
        </w:tc>
        <w:tc>
          <w:tcPr>
            <w:tcW w:w="11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default" w:ascii="仿宋" w:hAnsi="仿宋" w:eastAsia="仿宋" w:cs="仿宋"/>
                <w:color w:val="000000"/>
                <w:lang w:val="en-US" w:eastAsia="zh-CN"/>
              </w:rPr>
            </w:pPr>
            <w:r>
              <w:rPr>
                <w:rFonts w:hint="eastAsia" w:ascii="仿宋" w:hAnsi="仿宋" w:eastAsia="仿宋" w:cs="仿宋"/>
                <w:color w:val="000000"/>
                <w:highlight w:val="none"/>
                <w:lang w:val="en-US" w:eastAsia="zh-CN"/>
              </w:rPr>
              <w:t>4185000</w:t>
            </w: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仿宋" w:hAnsi="仿宋" w:eastAsia="仿宋" w:cs="仿宋"/>
                <w:color w:val="000000"/>
              </w:rPr>
            </w:pPr>
          </w:p>
        </w:tc>
      </w:tr>
      <w:tr>
        <w:tblPrEx>
          <w:tblCellMar>
            <w:top w:w="0" w:type="dxa"/>
            <w:left w:w="108" w:type="dxa"/>
            <w:bottom w:w="0" w:type="dxa"/>
            <w:right w:w="108" w:type="dxa"/>
          </w:tblCellMar>
        </w:tblPrEx>
        <w:trPr>
          <w:trHeight w:val="264" w:hRule="atLeast"/>
        </w:trPr>
        <w:tc>
          <w:tcPr>
            <w:tcW w:w="53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 w:hAnsi="仿宋" w:eastAsia="仿宋" w:cs="仿宋"/>
                <w:color w:val="000000"/>
              </w:rPr>
            </w:pPr>
          </w:p>
        </w:tc>
        <w:tc>
          <w:tcPr>
            <w:tcW w:w="603"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ascii="仿宋" w:hAnsi="仿宋" w:eastAsia="仿宋" w:cs="仿宋"/>
                <w:color w:val="000000"/>
              </w:rPr>
            </w:pPr>
            <w:r>
              <w:rPr>
                <w:rFonts w:hint="eastAsia" w:ascii="仿宋" w:hAnsi="仿宋" w:eastAsia="仿宋" w:cs="仿宋"/>
                <w:color w:val="000000"/>
              </w:rPr>
              <w:t>包件</w:t>
            </w:r>
            <w:r>
              <w:rPr>
                <w:rFonts w:hint="eastAsia" w:ascii="仿宋" w:hAnsi="仿宋" w:eastAsia="仿宋" w:cs="仿宋"/>
                <w:color w:val="000000"/>
                <w:lang w:val="en-US" w:eastAsia="zh-CN"/>
              </w:rPr>
              <w:t>1</w:t>
            </w:r>
            <w:r>
              <w:rPr>
                <w:rFonts w:hint="eastAsia" w:ascii="仿宋" w:hAnsi="仿宋" w:eastAsia="仿宋" w:cs="仿宋"/>
                <w:color w:val="000000"/>
              </w:rPr>
              <w:t>-3</w:t>
            </w:r>
          </w:p>
        </w:tc>
        <w:tc>
          <w:tcPr>
            <w:tcW w:w="13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ascii="仿宋" w:hAnsi="仿宋" w:eastAsia="仿宋" w:cs="仿宋"/>
                <w:color w:val="000000"/>
              </w:rPr>
            </w:pPr>
            <w:r>
              <w:rPr>
                <w:rFonts w:hint="eastAsia" w:ascii="仿宋" w:hAnsi="仿宋" w:eastAsia="仿宋" w:cs="仿宋"/>
                <w:color w:val="000000"/>
              </w:rPr>
              <w:t>10</w:t>
            </w:r>
            <w:r>
              <w:rPr>
                <w:rFonts w:hint="eastAsia" w:ascii="仿宋" w:hAnsi="仿宋" w:eastAsia="仿宋" w:cs="仿宋"/>
                <w:color w:val="000000"/>
                <w:lang w:val="en-US" w:eastAsia="zh-CN"/>
              </w:rPr>
              <w:t>k</w:t>
            </w:r>
            <w:r>
              <w:rPr>
                <w:rFonts w:hint="eastAsia" w:ascii="仿宋" w:hAnsi="仿宋" w:eastAsia="仿宋" w:cs="仿宋"/>
                <w:color w:val="000000"/>
              </w:rPr>
              <w:t>V箱式变压器</w:t>
            </w:r>
          </w:p>
        </w:tc>
        <w:tc>
          <w:tcPr>
            <w:tcW w:w="102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ascii="仿宋" w:hAnsi="仿宋" w:eastAsia="仿宋" w:cs="仿宋"/>
                <w:color w:val="000000"/>
              </w:rPr>
            </w:pPr>
          </w:p>
        </w:tc>
        <w:tc>
          <w:tcPr>
            <w:tcW w:w="8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ascii="仿宋" w:hAnsi="仿宋" w:eastAsia="仿宋" w:cs="仿宋"/>
                <w:color w:val="000000"/>
              </w:rPr>
            </w:pPr>
            <w:r>
              <w:rPr>
                <w:rFonts w:hint="eastAsia" w:ascii="仿宋" w:hAnsi="仿宋" w:eastAsia="仿宋" w:cs="仿宋"/>
                <w:color w:val="000000"/>
              </w:rPr>
              <w:t>20%</w:t>
            </w:r>
          </w:p>
        </w:tc>
        <w:tc>
          <w:tcPr>
            <w:tcW w:w="11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default" w:ascii="仿宋" w:hAnsi="仿宋" w:eastAsia="仿宋" w:cs="仿宋"/>
                <w:color w:val="000000"/>
                <w:lang w:val="en-US" w:eastAsia="zh-CN"/>
              </w:rPr>
            </w:pPr>
            <w:r>
              <w:rPr>
                <w:rFonts w:hint="eastAsia" w:ascii="仿宋" w:hAnsi="仿宋" w:eastAsia="仿宋" w:cs="仿宋"/>
                <w:color w:val="000000"/>
                <w:highlight w:val="none"/>
                <w:lang w:val="en-US" w:eastAsia="zh-CN"/>
              </w:rPr>
              <w:t>2790000</w:t>
            </w: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ascii="仿宋" w:hAnsi="仿宋" w:eastAsia="仿宋" w:cs="仿宋"/>
                <w:color w:val="000000"/>
              </w:rPr>
            </w:pPr>
          </w:p>
        </w:tc>
      </w:tr>
    </w:tbl>
    <w:p>
      <w:pPr>
        <w:widowControl w:val="0"/>
        <w:autoSpaceDE w:val="0"/>
        <w:autoSpaceDN w:val="0"/>
        <w:adjustRightInd w:val="0"/>
        <w:spacing w:line="360" w:lineRule="auto"/>
        <w:ind w:firstLine="482" w:firstLineChars="200"/>
        <w:rPr>
          <w:rFonts w:ascii="仿宋" w:hAnsi="仿宋" w:eastAsia="仿宋" w:cs="仿宋"/>
          <w:b/>
          <w:bCs/>
          <w:sz w:val="24"/>
          <w:szCs w:val="24"/>
        </w:rPr>
      </w:pPr>
      <w:r>
        <w:rPr>
          <w:rFonts w:hint="eastAsia" w:ascii="仿宋" w:hAnsi="仿宋" w:eastAsia="仿宋" w:cs="仿宋"/>
          <w:b/>
          <w:bCs/>
          <w:sz w:val="24"/>
          <w:szCs w:val="24"/>
        </w:rPr>
        <w:t>注：1.每个包件入围家数详见上表框架分配包件情况，分配比例详见上表，出现下面2.1情形时，分配比例及分配金额按其要求作相应的调整</w:t>
      </w:r>
      <w:r>
        <w:rPr>
          <w:rFonts w:hint="eastAsia" w:ascii="仿宋" w:hAnsi="仿宋" w:eastAsia="仿宋" w:cs="仿宋"/>
          <w:b/>
          <w:sz w:val="24"/>
          <w:szCs w:val="24"/>
        </w:rPr>
        <w:t>。</w:t>
      </w:r>
    </w:p>
    <w:p>
      <w:pPr>
        <w:spacing w:line="360" w:lineRule="auto"/>
        <w:ind w:firstLine="482" w:firstLineChars="200"/>
        <w:rPr>
          <w:rFonts w:ascii="仿宋" w:hAnsi="仿宋" w:eastAsia="仿宋" w:cs="仿宋"/>
          <w:b/>
          <w:sz w:val="24"/>
          <w:szCs w:val="24"/>
        </w:rPr>
      </w:pPr>
      <w:r>
        <w:rPr>
          <w:rFonts w:hint="eastAsia" w:ascii="仿宋" w:hAnsi="仿宋" w:eastAsia="仿宋" w:cs="仿宋"/>
          <w:b/>
          <w:sz w:val="24"/>
          <w:szCs w:val="24"/>
        </w:rPr>
        <w:t>2.当框架协议期内出现某供应商因其他原因导致暂停供货资格或因其他原因解除合同或者招标流标情形时，导致已经入围供应商家数≤计划入围家数，由项目单位确认是否补充入围招标，并出具会议纪要；</w:t>
      </w:r>
    </w:p>
    <w:p>
      <w:pPr>
        <w:spacing w:line="360" w:lineRule="auto"/>
        <w:ind w:firstLine="482" w:firstLineChars="200"/>
        <w:rPr>
          <w:rFonts w:ascii="仿宋" w:hAnsi="仿宋" w:eastAsia="仿宋" w:cs="仿宋"/>
          <w:b/>
          <w:sz w:val="24"/>
          <w:szCs w:val="24"/>
        </w:rPr>
      </w:pPr>
      <w:r>
        <w:rPr>
          <w:rFonts w:hint="eastAsia" w:ascii="仿宋" w:hAnsi="仿宋" w:eastAsia="仿宋" w:cs="仿宋"/>
          <w:b/>
          <w:sz w:val="24"/>
          <w:szCs w:val="24"/>
        </w:rPr>
        <w:t>2.1当项目单位明确不需要补充入围时，执行动态调整分配比例，具体如下：</w:t>
      </w:r>
    </w:p>
    <w:p>
      <w:pPr>
        <w:spacing w:line="360" w:lineRule="auto"/>
        <w:ind w:firstLine="482" w:firstLineChars="200"/>
        <w:rPr>
          <w:rFonts w:ascii="仿宋" w:hAnsi="仿宋" w:eastAsia="仿宋" w:cs="仿宋"/>
          <w:b/>
          <w:sz w:val="24"/>
          <w:szCs w:val="24"/>
        </w:rPr>
      </w:pPr>
      <w:r>
        <w:rPr>
          <w:rFonts w:hint="eastAsia" w:ascii="仿宋" w:hAnsi="仿宋" w:eastAsia="仿宋" w:cs="仿宋"/>
          <w:b/>
          <w:sz w:val="24"/>
          <w:szCs w:val="24"/>
        </w:rPr>
        <w:t>（1）未执行的包件预估总金额按对应供应商数量动态调整分配比例。重新调整分配比例时，分配比例大的部分优先分给原分配比例大的单位。</w:t>
      </w:r>
    </w:p>
    <w:p>
      <w:pPr>
        <w:adjustRightInd w:val="0"/>
        <w:snapToGrid w:val="0"/>
        <w:spacing w:line="360" w:lineRule="auto"/>
        <w:ind w:firstLine="482" w:firstLineChars="200"/>
        <w:rPr>
          <w:rFonts w:ascii="仿宋" w:hAnsi="仿宋" w:eastAsia="仿宋" w:cs="仿宋"/>
          <w:b/>
          <w:sz w:val="24"/>
          <w:szCs w:val="24"/>
        </w:rPr>
      </w:pPr>
      <w:r>
        <w:rPr>
          <w:rFonts w:hint="eastAsia" w:ascii="仿宋" w:hAnsi="仿宋" w:eastAsia="仿宋" w:cs="仿宋"/>
          <w:b/>
          <w:sz w:val="24"/>
          <w:szCs w:val="24"/>
        </w:rPr>
        <w:t>（2）框架协议期内动态调整分配比例按以下方式进行：</w:t>
      </w:r>
    </w:p>
    <w:p>
      <w:pPr>
        <w:adjustRightInd w:val="0"/>
        <w:snapToGrid w:val="0"/>
        <w:spacing w:line="360" w:lineRule="auto"/>
        <w:ind w:firstLine="964" w:firstLineChars="400"/>
        <w:rPr>
          <w:rFonts w:ascii="仿宋" w:hAnsi="仿宋" w:eastAsia="仿宋" w:cs="仿宋"/>
          <w:b/>
          <w:sz w:val="24"/>
          <w:szCs w:val="24"/>
        </w:rPr>
      </w:pPr>
      <w:r>
        <w:rPr>
          <w:rFonts w:hint="eastAsia" w:ascii="仿宋" w:hAnsi="仿宋" w:eastAsia="仿宋" w:cs="仿宋"/>
          <w:b/>
          <w:sz w:val="24"/>
          <w:szCs w:val="24"/>
        </w:rPr>
        <w:t>①入围供应商为3家时，分配比例为50%、30%、20%；</w:t>
      </w:r>
    </w:p>
    <w:p>
      <w:pPr>
        <w:adjustRightInd w:val="0"/>
        <w:snapToGrid w:val="0"/>
        <w:spacing w:line="360" w:lineRule="auto"/>
        <w:ind w:firstLine="964" w:firstLineChars="400"/>
        <w:rPr>
          <w:rFonts w:ascii="仿宋" w:hAnsi="仿宋" w:eastAsia="仿宋" w:cs="仿宋"/>
          <w:b/>
          <w:sz w:val="24"/>
          <w:szCs w:val="24"/>
        </w:rPr>
      </w:pPr>
      <w:r>
        <w:rPr>
          <w:rFonts w:hint="eastAsia" w:ascii="仿宋" w:hAnsi="仿宋" w:eastAsia="仿宋" w:cs="仿宋"/>
          <w:b/>
          <w:sz w:val="24"/>
          <w:szCs w:val="24"/>
        </w:rPr>
        <w:t>②入围供应商为2家时，分配比例为60%、40%；</w:t>
      </w:r>
    </w:p>
    <w:p>
      <w:pPr>
        <w:adjustRightInd w:val="0"/>
        <w:snapToGrid w:val="0"/>
        <w:spacing w:line="360" w:lineRule="auto"/>
        <w:ind w:firstLine="964" w:firstLineChars="400"/>
        <w:rPr>
          <w:rFonts w:ascii="仿宋" w:hAnsi="仿宋" w:eastAsia="仿宋" w:cs="仿宋"/>
          <w:b/>
          <w:sz w:val="24"/>
          <w:szCs w:val="24"/>
        </w:rPr>
      </w:pPr>
      <w:r>
        <w:rPr>
          <w:rFonts w:hint="eastAsia" w:ascii="仿宋" w:hAnsi="仿宋" w:eastAsia="仿宋" w:cs="仿宋"/>
          <w:b/>
          <w:sz w:val="24"/>
          <w:szCs w:val="24"/>
        </w:rPr>
        <w:t>③入围供应商为1家时，分配比例为100%。</w:t>
      </w:r>
    </w:p>
    <w:p>
      <w:pPr>
        <w:spacing w:line="360" w:lineRule="auto"/>
        <w:ind w:firstLine="482" w:firstLineChars="200"/>
        <w:rPr>
          <w:rFonts w:ascii="仿宋" w:hAnsi="仿宋" w:eastAsia="仿宋" w:cs="仿宋"/>
          <w:b/>
          <w:sz w:val="24"/>
          <w:szCs w:val="24"/>
        </w:rPr>
      </w:pPr>
      <w:r>
        <w:rPr>
          <w:rFonts w:hint="eastAsia" w:ascii="仿宋" w:hAnsi="仿宋" w:eastAsia="仿宋" w:cs="仿宋"/>
          <w:b/>
          <w:sz w:val="24"/>
          <w:szCs w:val="24"/>
        </w:rPr>
        <w:t>2.2当项目单位明确需要补充入围时，不执行动态调整分配比例，具体如下：</w:t>
      </w:r>
    </w:p>
    <w:p>
      <w:pPr>
        <w:spacing w:line="360" w:lineRule="auto"/>
        <w:ind w:firstLine="482" w:firstLineChars="200"/>
        <w:rPr>
          <w:rFonts w:ascii="仿宋" w:hAnsi="仿宋" w:eastAsia="仿宋" w:cs="仿宋"/>
          <w:b/>
          <w:sz w:val="24"/>
          <w:szCs w:val="24"/>
        </w:rPr>
      </w:pPr>
      <w:r>
        <w:rPr>
          <w:rFonts w:hint="eastAsia" w:ascii="仿宋" w:hAnsi="仿宋" w:eastAsia="仿宋" w:cs="仿宋"/>
          <w:b/>
          <w:sz w:val="24"/>
          <w:szCs w:val="24"/>
        </w:rPr>
        <w:t>（1）因招标过程流标造成的补充入围：补充入围期间，已经入围的单位按对应分配包件的分配金额执行。补充入围招标完成后，补充入围的单位按对应分配包件的分配金额执行。</w:t>
      </w:r>
    </w:p>
    <w:p>
      <w:pPr>
        <w:spacing w:line="360" w:lineRule="auto"/>
        <w:ind w:firstLine="482" w:firstLineChars="200"/>
        <w:rPr>
          <w:rFonts w:ascii="仿宋" w:hAnsi="仿宋" w:eastAsia="仿宋" w:cs="仿宋"/>
          <w:b/>
          <w:sz w:val="24"/>
          <w:szCs w:val="24"/>
        </w:rPr>
      </w:pPr>
      <w:r>
        <w:rPr>
          <w:rFonts w:hint="eastAsia" w:ascii="仿宋" w:hAnsi="仿宋" w:eastAsia="仿宋" w:cs="仿宋"/>
          <w:b/>
          <w:sz w:val="24"/>
          <w:szCs w:val="24"/>
        </w:rPr>
        <w:t>（2）框架协议期内某供应商因其他原因导致暂停供货资格或因其他原因解除合同造成的补充入围：补充入围期间，剩余入围的单位按对应分配包件的分配金额执行。补充入围招标完成后，补充入围的单位按本包件剩余的分配金额执行。</w:t>
      </w:r>
    </w:p>
    <w:p>
      <w:pPr>
        <w:pStyle w:val="28"/>
        <w:spacing w:line="360" w:lineRule="auto"/>
        <w:rPr>
          <w:rFonts w:ascii="仿宋" w:hAnsi="仿宋" w:eastAsia="仿宋" w:cs="仿宋"/>
        </w:rPr>
      </w:pPr>
    </w:p>
    <w:p>
      <w:pPr>
        <w:snapToGrid w:val="0"/>
        <w:outlineLvl w:val="2"/>
        <w:rPr>
          <w:rFonts w:ascii="仿宋" w:hAnsi="仿宋" w:eastAsia="仿宋" w:cs="仿宋"/>
          <w:b/>
          <w:sz w:val="28"/>
          <w:szCs w:val="28"/>
        </w:rPr>
        <w:sectPr>
          <w:pgSz w:w="11906" w:h="16838"/>
          <w:pgMar w:top="1701" w:right="1417" w:bottom="1701" w:left="1417" w:header="850" w:footer="992" w:gutter="340"/>
          <w:cols w:space="0" w:num="1"/>
          <w:docGrid w:type="lines" w:linePitch="327" w:charSpace="0"/>
        </w:sectPr>
      </w:pPr>
    </w:p>
    <w:p>
      <w:pPr>
        <w:snapToGrid w:val="0"/>
        <w:outlineLvl w:val="2"/>
        <w:rPr>
          <w:rFonts w:ascii="仿宋" w:hAnsi="仿宋" w:eastAsia="仿宋" w:cs="仿宋"/>
          <w:b/>
          <w:sz w:val="28"/>
          <w:szCs w:val="28"/>
        </w:rPr>
      </w:pPr>
      <w:r>
        <w:rPr>
          <w:rFonts w:hint="eastAsia" w:ascii="仿宋" w:hAnsi="仿宋" w:eastAsia="仿宋" w:cs="仿宋"/>
          <w:b/>
          <w:sz w:val="28"/>
          <w:szCs w:val="28"/>
        </w:rPr>
        <w:t>附件3 信息表</w:t>
      </w:r>
    </w:p>
    <w:p>
      <w:pPr>
        <w:pStyle w:val="79"/>
        <w:ind w:firstLine="360"/>
      </w:pPr>
    </w:p>
    <w:tbl>
      <w:tblPr>
        <w:tblStyle w:val="80"/>
        <w:tblpPr w:leftFromText="180" w:rightFromText="180" w:vertAnchor="page" w:horzAnchor="margin" w:tblpY="255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4"/>
        <w:gridCol w:w="5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trPr>
        <w:tc>
          <w:tcPr>
            <w:tcW w:w="1958"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r>
              <w:rPr>
                <w:rFonts w:hint="eastAsia" w:ascii="仿宋" w:hAnsi="仿宋" w:eastAsia="仿宋" w:cs="Times New Roman"/>
                <w:sz w:val="21"/>
                <w:szCs w:val="21"/>
              </w:rPr>
              <w:t>项目编号</w:t>
            </w:r>
          </w:p>
        </w:tc>
        <w:tc>
          <w:tcPr>
            <w:tcW w:w="3042"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 w:hRule="atLeast"/>
        </w:trPr>
        <w:tc>
          <w:tcPr>
            <w:tcW w:w="1958"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r>
              <w:rPr>
                <w:rFonts w:hint="eastAsia" w:ascii="仿宋" w:hAnsi="仿宋" w:eastAsia="仿宋" w:cs="Times New Roman"/>
                <w:sz w:val="21"/>
                <w:szCs w:val="21"/>
              </w:rPr>
              <w:t>项目名称</w:t>
            </w:r>
          </w:p>
        </w:tc>
        <w:tc>
          <w:tcPr>
            <w:tcW w:w="3042"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1958"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r>
              <w:rPr>
                <w:rFonts w:hint="eastAsia" w:ascii="仿宋" w:hAnsi="仿宋" w:eastAsia="仿宋" w:cs="Times New Roman"/>
                <w:sz w:val="21"/>
                <w:szCs w:val="21"/>
              </w:rPr>
              <w:t>标段号</w:t>
            </w:r>
          </w:p>
        </w:tc>
        <w:tc>
          <w:tcPr>
            <w:tcW w:w="3042"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1958"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r>
              <w:rPr>
                <w:rFonts w:hint="eastAsia" w:ascii="仿宋" w:hAnsi="仿宋" w:eastAsia="仿宋" w:cs="Times New Roman"/>
                <w:sz w:val="21"/>
                <w:szCs w:val="21"/>
              </w:rPr>
              <w:t>单位名称</w:t>
            </w:r>
          </w:p>
        </w:tc>
        <w:tc>
          <w:tcPr>
            <w:tcW w:w="3042"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 w:hRule="atLeast"/>
        </w:trPr>
        <w:tc>
          <w:tcPr>
            <w:tcW w:w="1958"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r>
              <w:rPr>
                <w:rFonts w:hint="eastAsia" w:ascii="仿宋" w:hAnsi="仿宋" w:eastAsia="仿宋" w:cs="Times New Roman"/>
                <w:sz w:val="21"/>
                <w:szCs w:val="21"/>
              </w:rPr>
              <w:t>邮编</w:t>
            </w:r>
          </w:p>
        </w:tc>
        <w:tc>
          <w:tcPr>
            <w:tcW w:w="3042"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958"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r>
              <w:rPr>
                <w:rFonts w:hint="eastAsia" w:ascii="仿宋" w:hAnsi="仿宋" w:eastAsia="仿宋" w:cs="Times New Roman"/>
                <w:sz w:val="21"/>
                <w:szCs w:val="21"/>
              </w:rPr>
              <w:t>详细通讯地址</w:t>
            </w:r>
          </w:p>
        </w:tc>
        <w:tc>
          <w:tcPr>
            <w:tcW w:w="3042"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958"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r>
              <w:rPr>
                <w:rFonts w:hint="eastAsia" w:ascii="仿宋" w:hAnsi="仿宋" w:eastAsia="仿宋" w:cs="Times New Roman"/>
                <w:sz w:val="21"/>
                <w:szCs w:val="21"/>
              </w:rPr>
              <w:t>联系人</w:t>
            </w:r>
          </w:p>
        </w:tc>
        <w:tc>
          <w:tcPr>
            <w:tcW w:w="3042"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958"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r>
              <w:rPr>
                <w:rFonts w:hint="eastAsia" w:ascii="仿宋" w:hAnsi="仿宋" w:eastAsia="仿宋" w:cs="Times New Roman"/>
                <w:sz w:val="21"/>
                <w:szCs w:val="21"/>
              </w:rPr>
              <w:t>手机</w:t>
            </w:r>
          </w:p>
        </w:tc>
        <w:tc>
          <w:tcPr>
            <w:tcW w:w="3042"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958"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r>
              <w:rPr>
                <w:rFonts w:hint="eastAsia" w:ascii="仿宋" w:hAnsi="仿宋" w:eastAsia="仿宋" w:cs="Times New Roman"/>
                <w:sz w:val="21"/>
                <w:szCs w:val="21"/>
              </w:rPr>
              <w:t>固定电话/传真</w:t>
            </w:r>
          </w:p>
        </w:tc>
        <w:tc>
          <w:tcPr>
            <w:tcW w:w="3042"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trPr>
        <w:tc>
          <w:tcPr>
            <w:tcW w:w="1958"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Times New Roman"/>
                <w:sz w:val="21"/>
                <w:szCs w:val="21"/>
              </w:rPr>
            </w:pPr>
            <w:r>
              <w:rPr>
                <w:rFonts w:hint="eastAsia" w:ascii="仿宋" w:hAnsi="仿宋" w:eastAsia="仿宋" w:cs="Times New Roman"/>
                <w:sz w:val="21"/>
                <w:szCs w:val="21"/>
              </w:rPr>
              <w:t>E-mail（电子邮箱）（务必填写准确）</w:t>
            </w:r>
          </w:p>
        </w:tc>
        <w:tc>
          <w:tcPr>
            <w:tcW w:w="3042"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5000" w:type="pct"/>
            <w:gridSpan w:val="2"/>
            <w:tcBorders>
              <w:top w:val="single" w:color="auto" w:sz="4" w:space="0"/>
              <w:left w:val="single" w:color="auto" w:sz="4" w:space="0"/>
              <w:bottom w:val="single" w:color="auto" w:sz="4" w:space="0"/>
              <w:right w:val="single" w:color="auto" w:sz="4" w:space="0"/>
            </w:tcBorders>
            <w:vAlign w:val="center"/>
          </w:tcPr>
          <w:p>
            <w:pPr>
              <w:ind w:firstLine="422"/>
              <w:jc w:val="center"/>
              <w:rPr>
                <w:rFonts w:ascii="仿宋" w:hAnsi="仿宋" w:eastAsia="仿宋" w:cs="Times New Roman"/>
                <w:b/>
                <w:sz w:val="21"/>
                <w:szCs w:val="21"/>
              </w:rPr>
            </w:pPr>
            <w:r>
              <w:rPr>
                <w:rFonts w:hint="eastAsia" w:ascii="仿宋" w:hAnsi="仿宋" w:eastAsia="仿宋" w:cs="Times New Roman"/>
                <w:b/>
                <w:sz w:val="21"/>
                <w:szCs w:val="21"/>
              </w:rPr>
              <w:t>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958"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Times New Roman"/>
                <w:sz w:val="21"/>
                <w:szCs w:val="21"/>
              </w:rPr>
            </w:pPr>
            <w:r>
              <w:rPr>
                <w:rFonts w:hint="eastAsia" w:ascii="仿宋" w:hAnsi="仿宋" w:eastAsia="仿宋" w:cs="Times New Roman"/>
                <w:sz w:val="21"/>
                <w:szCs w:val="21"/>
              </w:rPr>
              <w:t>统一社会信用代码、纳税人识别号</w:t>
            </w:r>
          </w:p>
        </w:tc>
        <w:tc>
          <w:tcPr>
            <w:tcW w:w="3042" w:type="pct"/>
            <w:tcBorders>
              <w:top w:val="single" w:color="auto" w:sz="4" w:space="0"/>
              <w:left w:val="single" w:color="auto" w:sz="4" w:space="0"/>
              <w:bottom w:val="single" w:color="auto" w:sz="4" w:space="0"/>
              <w:right w:val="single" w:color="auto" w:sz="4" w:space="0"/>
            </w:tcBorders>
            <w:vAlign w:val="center"/>
          </w:tcPr>
          <w:p>
            <w:pPr>
              <w:ind w:firstLine="420"/>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 w:hRule="atLeast"/>
        </w:trPr>
        <w:tc>
          <w:tcPr>
            <w:tcW w:w="1958"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Times New Roman"/>
                <w:sz w:val="21"/>
                <w:szCs w:val="21"/>
              </w:rPr>
            </w:pPr>
            <w:r>
              <w:rPr>
                <w:rFonts w:hint="eastAsia" w:ascii="仿宋" w:hAnsi="仿宋" w:eastAsia="仿宋" w:cs="Times New Roman"/>
                <w:sz w:val="21"/>
                <w:szCs w:val="21"/>
              </w:rPr>
              <w:t>国税局备案的地址</w:t>
            </w:r>
          </w:p>
        </w:tc>
        <w:tc>
          <w:tcPr>
            <w:tcW w:w="3042"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1958"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Times New Roman"/>
                <w:sz w:val="21"/>
                <w:szCs w:val="21"/>
              </w:rPr>
            </w:pPr>
            <w:r>
              <w:rPr>
                <w:rFonts w:hint="eastAsia" w:ascii="仿宋" w:hAnsi="仿宋" w:eastAsia="仿宋" w:cs="Times New Roman"/>
                <w:sz w:val="21"/>
                <w:szCs w:val="21"/>
              </w:rPr>
              <w:t>国税局备案的联系电话</w:t>
            </w:r>
          </w:p>
        </w:tc>
        <w:tc>
          <w:tcPr>
            <w:tcW w:w="3042"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958" w:type="pct"/>
            <w:tcBorders>
              <w:top w:val="single" w:color="auto" w:sz="4" w:space="0"/>
              <w:left w:val="single" w:color="auto" w:sz="4" w:space="0"/>
              <w:bottom w:val="single" w:color="auto" w:sz="4" w:space="0"/>
              <w:right w:val="single" w:color="auto" w:sz="4" w:space="0"/>
            </w:tcBorders>
          </w:tcPr>
          <w:p>
            <w:pPr>
              <w:rPr>
                <w:rFonts w:ascii="仿宋" w:hAnsi="仿宋" w:eastAsia="仿宋" w:cs="Times New Roman"/>
                <w:sz w:val="21"/>
                <w:szCs w:val="21"/>
              </w:rPr>
            </w:pPr>
            <w:r>
              <w:rPr>
                <w:rFonts w:hint="eastAsia" w:ascii="仿宋" w:hAnsi="仿宋" w:eastAsia="仿宋" w:cs="Times New Roman"/>
                <w:sz w:val="21"/>
                <w:szCs w:val="21"/>
              </w:rPr>
              <w:t>国税局备案的银行开户行名称</w:t>
            </w:r>
          </w:p>
        </w:tc>
        <w:tc>
          <w:tcPr>
            <w:tcW w:w="3042"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1958" w:type="pct"/>
            <w:tcBorders>
              <w:top w:val="single" w:color="auto" w:sz="4" w:space="0"/>
              <w:left w:val="single" w:color="auto" w:sz="4" w:space="0"/>
              <w:bottom w:val="single" w:color="auto" w:sz="4" w:space="0"/>
              <w:right w:val="single" w:color="auto" w:sz="4" w:space="0"/>
            </w:tcBorders>
            <w:vAlign w:val="center"/>
          </w:tcPr>
          <w:p>
            <w:pPr>
              <w:rPr>
                <w:rFonts w:ascii="仿宋" w:hAnsi="仿宋" w:eastAsia="仿宋" w:cs="Times New Roman"/>
                <w:sz w:val="21"/>
                <w:szCs w:val="21"/>
              </w:rPr>
            </w:pPr>
            <w:r>
              <w:rPr>
                <w:rFonts w:hint="eastAsia" w:ascii="仿宋" w:hAnsi="仿宋" w:eastAsia="仿宋" w:cs="Times New Roman"/>
                <w:sz w:val="21"/>
                <w:szCs w:val="21"/>
              </w:rPr>
              <w:t>国税局备案的银行开户行帐号</w:t>
            </w:r>
          </w:p>
        </w:tc>
        <w:tc>
          <w:tcPr>
            <w:tcW w:w="3042"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1958" w:type="pct"/>
            <w:tcBorders>
              <w:top w:val="single" w:color="auto" w:sz="4" w:space="0"/>
              <w:left w:val="single" w:color="auto" w:sz="4" w:space="0"/>
              <w:bottom w:val="single" w:color="auto" w:sz="4" w:space="0"/>
              <w:right w:val="single" w:color="auto" w:sz="4" w:space="0"/>
            </w:tcBorders>
            <w:vAlign w:val="center"/>
          </w:tcPr>
          <w:p>
            <w:pPr>
              <w:ind w:firstLine="420"/>
              <w:jc w:val="center"/>
              <w:rPr>
                <w:rFonts w:ascii="仿宋" w:hAnsi="仿宋" w:eastAsia="仿宋" w:cs="Times New Roman"/>
                <w:sz w:val="21"/>
                <w:szCs w:val="21"/>
              </w:rPr>
            </w:pPr>
            <w:r>
              <w:rPr>
                <w:rFonts w:hint="eastAsia" w:ascii="仿宋" w:hAnsi="仿宋" w:eastAsia="仿宋" w:cs="Times New Roman"/>
                <w:sz w:val="21"/>
                <w:szCs w:val="21"/>
              </w:rPr>
              <w:t>报名资料附件</w:t>
            </w:r>
          </w:p>
        </w:tc>
        <w:tc>
          <w:tcPr>
            <w:tcW w:w="3042" w:type="pct"/>
            <w:tcBorders>
              <w:top w:val="single" w:color="auto" w:sz="4" w:space="0"/>
              <w:left w:val="single" w:color="auto" w:sz="4" w:space="0"/>
              <w:bottom w:val="single" w:color="auto" w:sz="4" w:space="0"/>
              <w:right w:val="single" w:color="auto" w:sz="4" w:space="0"/>
            </w:tcBorders>
            <w:vAlign w:val="center"/>
          </w:tcPr>
          <w:p>
            <w:pPr>
              <w:ind w:firstLine="420"/>
              <w:rPr>
                <w:rFonts w:ascii="仿宋" w:hAnsi="仿宋" w:eastAsia="仿宋" w:cs="Times New Roman"/>
                <w:sz w:val="21"/>
                <w:szCs w:val="21"/>
              </w:rPr>
            </w:pPr>
            <w:r>
              <w:rPr>
                <w:rFonts w:hint="eastAsia" w:ascii="仿宋" w:hAnsi="仿宋" w:eastAsia="仿宋" w:cs="Times New Roman"/>
                <w:sz w:val="21"/>
                <w:szCs w:val="21"/>
              </w:rPr>
              <w:t>1.我公司改用增值税电子发票，在获取文件时填写有效电子邮箱，以便于接收增值税电子发票，具体事项见采购文件《标书款电子发票的说明》。</w:t>
            </w:r>
          </w:p>
          <w:p>
            <w:pPr>
              <w:ind w:firstLine="420"/>
              <w:rPr>
                <w:rFonts w:ascii="仿宋" w:hAnsi="仿宋" w:eastAsia="仿宋" w:cs="Times New Roman"/>
                <w:sz w:val="21"/>
                <w:szCs w:val="21"/>
              </w:rPr>
            </w:pPr>
            <w:r>
              <w:rPr>
                <w:rFonts w:hint="eastAsia" w:ascii="仿宋" w:hAnsi="仿宋" w:eastAsia="仿宋" w:cs="Times New Roman"/>
                <w:sz w:val="21"/>
                <w:szCs w:val="21"/>
              </w:rPr>
              <w:t>2.填写的增值税涉税信息内容必须与增值税一般纳税人资质认定时（或后续进行信息变更时）于国税局备案的信息一致。</w:t>
            </w:r>
          </w:p>
          <w:p>
            <w:pPr>
              <w:ind w:firstLine="420"/>
              <w:rPr>
                <w:rFonts w:ascii="仿宋" w:hAnsi="仿宋" w:eastAsia="仿宋" w:cs="Times New Roman"/>
                <w:sz w:val="21"/>
                <w:szCs w:val="21"/>
              </w:rPr>
            </w:pPr>
            <w:r>
              <w:rPr>
                <w:rFonts w:hint="eastAsia" w:ascii="仿宋" w:hAnsi="仿宋" w:eastAsia="仿宋" w:cs="Times New Roman"/>
                <w:sz w:val="21"/>
                <w:szCs w:val="21"/>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sectPr>
          <w:pgSz w:w="11906" w:h="16838"/>
          <w:pgMar w:top="1701" w:right="1417" w:bottom="1701" w:left="1417" w:header="850" w:footer="992" w:gutter="340"/>
          <w:cols w:space="0" w:num="1"/>
          <w:docGrid w:type="lines" w:linePitch="327" w:charSpace="0"/>
        </w:sectPr>
      </w:pPr>
    </w:p>
    <w:p>
      <w:pPr>
        <w:snapToGrid w:val="0"/>
        <w:outlineLvl w:val="2"/>
        <w:rPr>
          <w:rFonts w:ascii="仿宋" w:hAnsi="仿宋" w:eastAsia="仿宋" w:cs="仿宋"/>
          <w:b/>
          <w:sz w:val="28"/>
          <w:szCs w:val="28"/>
        </w:rPr>
      </w:pPr>
      <w:r>
        <w:rPr>
          <w:rFonts w:hint="eastAsia" w:ascii="仿宋" w:hAnsi="仿宋" w:eastAsia="仿宋" w:cs="仿宋"/>
          <w:b/>
          <w:sz w:val="28"/>
          <w:szCs w:val="28"/>
        </w:rPr>
        <w:t>附件4：《投标真实性承诺书》</w:t>
      </w:r>
    </w:p>
    <w:p>
      <w:pPr>
        <w:spacing w:line="360" w:lineRule="auto"/>
        <w:jc w:val="center"/>
        <w:rPr>
          <w:rFonts w:ascii="仿宋" w:hAnsi="仿宋" w:eastAsia="仿宋" w:cs="仿宋"/>
          <w:b/>
          <w:bCs/>
          <w:sz w:val="28"/>
        </w:rPr>
      </w:pPr>
      <w:r>
        <w:rPr>
          <w:rFonts w:hint="eastAsia" w:ascii="仿宋" w:hAnsi="仿宋" w:eastAsia="仿宋" w:cs="仿宋"/>
          <w:b/>
          <w:bCs/>
          <w:sz w:val="28"/>
        </w:rPr>
        <w:t>《投标真实性承诺书》</w:t>
      </w:r>
    </w:p>
    <w:p>
      <w:pPr>
        <w:pStyle w:val="79"/>
        <w:ind w:firstLine="360"/>
        <w:rPr>
          <w:rFonts w:ascii="仿宋" w:hAnsi="仿宋" w:eastAsia="仿宋" w:cs="仿宋"/>
        </w:rPr>
      </w:pPr>
    </w:p>
    <w:p>
      <w:pPr>
        <w:spacing w:line="360" w:lineRule="auto"/>
        <w:rPr>
          <w:rFonts w:ascii="仿宋" w:hAnsi="仿宋" w:eastAsia="仿宋" w:cs="仿宋"/>
          <w:sz w:val="24"/>
        </w:rPr>
      </w:pPr>
      <w:r>
        <w:rPr>
          <w:rFonts w:hint="eastAsia" w:ascii="仿宋" w:hAnsi="仿宋" w:eastAsia="仿宋" w:cs="仿宋"/>
          <w:sz w:val="24"/>
        </w:rPr>
        <w:t>内蒙古电力（集团）有限责任公司鄂尔多斯供电分公司物资供应处：</w:t>
      </w:r>
    </w:p>
    <w:p>
      <w:pPr>
        <w:spacing w:line="360" w:lineRule="auto"/>
        <w:ind w:firstLine="465"/>
        <w:rPr>
          <w:rFonts w:ascii="仿宋" w:hAnsi="仿宋" w:eastAsia="仿宋" w:cs="仿宋"/>
          <w:sz w:val="24"/>
        </w:rPr>
      </w:pPr>
      <w:r>
        <w:rPr>
          <w:rFonts w:hint="eastAsia" w:ascii="仿宋" w:hAnsi="仿宋" w:eastAsia="仿宋" w:cs="仿宋"/>
          <w:sz w:val="24"/>
        </w:rPr>
        <w:t>我公司参与贵公司组织采购的                   （项目名称），我公司承诺所提交的资料及投标文件内容是真实有效的。如有不实，则违反招标投标法“诚实信用”原则，我公司承担由此引发的所有责任。</w:t>
      </w:r>
    </w:p>
    <w:p>
      <w:pPr>
        <w:spacing w:line="360" w:lineRule="auto"/>
        <w:rPr>
          <w:rFonts w:ascii="仿宋" w:hAnsi="仿宋" w:eastAsia="仿宋" w:cs="仿宋"/>
          <w:sz w:val="28"/>
        </w:rPr>
      </w:pPr>
    </w:p>
    <w:p>
      <w:pPr>
        <w:rPr>
          <w:rFonts w:ascii="仿宋" w:hAnsi="仿宋" w:eastAsia="仿宋" w:cs="仿宋"/>
        </w:rPr>
      </w:pPr>
    </w:p>
    <w:tbl>
      <w:tblPr>
        <w:tblStyle w:val="8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94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投标人：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 xml:space="preserve">        年        月        日</w:t>
            </w:r>
          </w:p>
        </w:tc>
      </w:tr>
    </w:tbl>
    <w:p>
      <w:pPr>
        <w:spacing w:line="360" w:lineRule="auto"/>
        <w:jc w:val="both"/>
        <w:rPr>
          <w:rFonts w:ascii="仿宋" w:hAnsi="仿宋" w:eastAsia="仿宋" w:cs="仿宋"/>
        </w:rPr>
        <w:sectPr>
          <w:pgSz w:w="11906" w:h="16838"/>
          <w:pgMar w:top="1701" w:right="1417" w:bottom="1701" w:left="1417" w:header="850" w:footer="992" w:gutter="340"/>
          <w:cols w:space="0" w:num="1"/>
          <w:docGrid w:type="lines" w:linePitch="327" w:charSpace="0"/>
        </w:sectPr>
      </w:pPr>
    </w:p>
    <w:p>
      <w:pPr>
        <w:snapToGrid w:val="0"/>
        <w:outlineLvl w:val="2"/>
        <w:rPr>
          <w:rFonts w:ascii="仿宋" w:hAnsi="仿宋" w:eastAsia="仿宋" w:cs="仿宋"/>
          <w:b/>
          <w:sz w:val="28"/>
          <w:szCs w:val="28"/>
        </w:rPr>
      </w:pPr>
      <w:r>
        <w:rPr>
          <w:rFonts w:hint="eastAsia" w:ascii="仿宋" w:hAnsi="仿宋" w:eastAsia="仿宋" w:cs="仿宋"/>
          <w:b/>
          <w:sz w:val="28"/>
          <w:szCs w:val="28"/>
        </w:rPr>
        <w:t>附件5：</w:t>
      </w:r>
    </w:p>
    <w:p>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法定代表人身份证明</w:t>
      </w:r>
    </w:p>
    <w:p>
      <w:pPr>
        <w:autoSpaceDE w:val="0"/>
        <w:autoSpaceDN w:val="0"/>
        <w:spacing w:line="360" w:lineRule="auto"/>
        <w:jc w:val="center"/>
        <w:rPr>
          <w:rFonts w:ascii="仿宋" w:hAnsi="仿宋" w:eastAsia="仿宋" w:cs="仿宋"/>
        </w:rPr>
      </w:pPr>
      <w:r>
        <w:rPr>
          <w:rFonts w:hint="eastAsia" w:ascii="仿宋" w:hAnsi="仿宋" w:eastAsia="仿宋" w:cs="仿宋"/>
          <w:b/>
          <w:bCs/>
          <w:sz w:val="24"/>
          <w:szCs w:val="24"/>
        </w:rPr>
        <w:t>（适用于无代理人的情况）</w:t>
      </w:r>
    </w:p>
    <w:p>
      <w:pPr>
        <w:autoSpaceDE w:val="0"/>
        <w:autoSpaceDN w:val="0"/>
        <w:spacing w:line="360" w:lineRule="auto"/>
        <w:rPr>
          <w:rFonts w:ascii="仿宋" w:hAnsi="仿宋" w:eastAsia="仿宋" w:cs="仿宋"/>
          <w:sz w:val="24"/>
        </w:rPr>
      </w:pPr>
    </w:p>
    <w:p>
      <w:pPr>
        <w:autoSpaceDE w:val="0"/>
        <w:autoSpaceDN w:val="0"/>
        <w:spacing w:line="360" w:lineRule="auto"/>
        <w:rPr>
          <w:rFonts w:ascii="仿宋" w:hAnsi="仿宋" w:eastAsia="仿宋" w:cs="仿宋"/>
          <w:sz w:val="24"/>
          <w:u w:val="single"/>
        </w:rPr>
      </w:pPr>
      <w:r>
        <w:rPr>
          <w:rFonts w:hint="eastAsia" w:ascii="仿宋" w:hAnsi="仿宋" w:eastAsia="仿宋" w:cs="仿宋"/>
          <w:spacing w:val="6"/>
          <w:sz w:val="24"/>
        </w:rPr>
        <w:t>企业（投标人）</w:t>
      </w:r>
      <w:r>
        <w:rPr>
          <w:rFonts w:hint="eastAsia" w:ascii="仿宋" w:hAnsi="仿宋" w:eastAsia="仿宋" w:cs="仿宋"/>
          <w:sz w:val="24"/>
        </w:rPr>
        <w:t>名称：</w:t>
      </w:r>
    </w:p>
    <w:p>
      <w:pPr>
        <w:autoSpaceDE w:val="0"/>
        <w:autoSpaceDN w:val="0"/>
        <w:spacing w:line="360" w:lineRule="auto"/>
        <w:rPr>
          <w:rFonts w:ascii="仿宋" w:hAnsi="仿宋" w:eastAsia="仿宋" w:cs="仿宋"/>
          <w:sz w:val="24"/>
          <w:u w:val="single"/>
        </w:rPr>
      </w:pPr>
      <w:r>
        <w:rPr>
          <w:rFonts w:hint="eastAsia" w:ascii="仿宋" w:hAnsi="仿宋" w:eastAsia="仿宋" w:cs="仿宋"/>
          <w:sz w:val="24"/>
        </w:rPr>
        <w:t>单位性质：</w:t>
      </w:r>
    </w:p>
    <w:p>
      <w:pPr>
        <w:autoSpaceDE w:val="0"/>
        <w:autoSpaceDN w:val="0"/>
        <w:spacing w:line="360" w:lineRule="auto"/>
        <w:rPr>
          <w:rFonts w:ascii="仿宋" w:hAnsi="仿宋" w:eastAsia="仿宋" w:cs="仿宋"/>
          <w:spacing w:val="6"/>
          <w:sz w:val="24"/>
          <w:u w:val="single"/>
        </w:rPr>
      </w:pPr>
      <w:r>
        <w:rPr>
          <w:rFonts w:hint="eastAsia" w:ascii="仿宋" w:hAnsi="仿宋" w:eastAsia="仿宋" w:cs="仿宋"/>
          <w:spacing w:val="6"/>
          <w:sz w:val="24"/>
        </w:rPr>
        <w:t>地    址：</w:t>
      </w:r>
    </w:p>
    <w:p>
      <w:pPr>
        <w:autoSpaceDE w:val="0"/>
        <w:autoSpaceDN w:val="0"/>
        <w:spacing w:line="360" w:lineRule="auto"/>
        <w:rPr>
          <w:rFonts w:ascii="仿宋" w:hAnsi="仿宋" w:eastAsia="仿宋" w:cs="仿宋"/>
          <w:sz w:val="24"/>
        </w:rPr>
      </w:pPr>
      <w:r>
        <w:rPr>
          <w:rFonts w:hint="eastAsia" w:ascii="仿宋" w:hAnsi="仿宋" w:eastAsia="仿宋" w:cs="仿宋"/>
          <w:sz w:val="24"/>
        </w:rPr>
        <w:t>成立时间：</w:t>
      </w:r>
      <w:r>
        <w:rPr>
          <w:rFonts w:hint="eastAsia" w:ascii="仿宋" w:hAnsi="仿宋" w:eastAsia="仿宋" w:cs="仿宋"/>
          <w:sz w:val="24"/>
          <w:u w:val="single"/>
        </w:rPr>
        <w:t xml:space="preserve">      </w:t>
      </w:r>
      <w:r>
        <w:rPr>
          <w:rFonts w:hint="eastAsia" w:ascii="仿宋" w:hAnsi="仿宋" w:eastAsia="仿宋" w:cs="仿宋"/>
          <w:sz w:val="24"/>
        </w:rPr>
        <w:t xml:space="preserve"> 年</w:t>
      </w:r>
      <w:r>
        <w:rPr>
          <w:rFonts w:hint="eastAsia" w:ascii="仿宋" w:hAnsi="仿宋" w:eastAsia="仿宋" w:cs="仿宋"/>
          <w:sz w:val="24"/>
          <w:u w:val="single"/>
        </w:rPr>
        <w:t xml:space="preserve">   </w:t>
      </w:r>
      <w:r>
        <w:rPr>
          <w:rFonts w:hint="eastAsia" w:ascii="仿宋" w:hAnsi="仿宋" w:eastAsia="仿宋" w:cs="仿宋"/>
          <w:sz w:val="24"/>
        </w:rPr>
        <w:t>月</w:t>
      </w:r>
      <w:r>
        <w:rPr>
          <w:rFonts w:hint="eastAsia" w:ascii="仿宋" w:hAnsi="仿宋" w:eastAsia="仿宋" w:cs="仿宋"/>
          <w:sz w:val="24"/>
          <w:u w:val="single"/>
        </w:rPr>
        <w:t xml:space="preserve">   </w:t>
      </w:r>
      <w:r>
        <w:rPr>
          <w:rFonts w:hint="eastAsia" w:ascii="仿宋" w:hAnsi="仿宋" w:eastAsia="仿宋" w:cs="仿宋"/>
          <w:sz w:val="24"/>
        </w:rPr>
        <w:t>日</w:t>
      </w:r>
    </w:p>
    <w:p>
      <w:pPr>
        <w:autoSpaceDE w:val="0"/>
        <w:autoSpaceDN w:val="0"/>
        <w:spacing w:line="360" w:lineRule="auto"/>
        <w:rPr>
          <w:rFonts w:ascii="仿宋" w:hAnsi="仿宋" w:eastAsia="仿宋" w:cs="仿宋"/>
          <w:sz w:val="24"/>
          <w:u w:val="single"/>
        </w:rPr>
      </w:pPr>
      <w:r>
        <w:rPr>
          <w:rFonts w:hint="eastAsia" w:ascii="仿宋" w:hAnsi="仿宋" w:eastAsia="仿宋" w:cs="仿宋"/>
          <w:sz w:val="24"/>
        </w:rPr>
        <w:t>经营期限：</w:t>
      </w:r>
    </w:p>
    <w:p>
      <w:pPr>
        <w:autoSpaceDE w:val="0"/>
        <w:autoSpaceDN w:val="0"/>
        <w:spacing w:line="360" w:lineRule="auto"/>
        <w:rPr>
          <w:rFonts w:ascii="仿宋" w:hAnsi="仿宋" w:eastAsia="仿宋" w:cs="仿宋"/>
          <w:sz w:val="24"/>
          <w:u w:val="single"/>
        </w:rPr>
      </w:pPr>
      <w:r>
        <w:rPr>
          <w:rFonts w:hint="eastAsia" w:ascii="仿宋" w:hAnsi="仿宋" w:eastAsia="仿宋" w:cs="仿宋"/>
          <w:sz w:val="24"/>
        </w:rPr>
        <w:t>姓名：</w:t>
      </w:r>
      <w:r>
        <w:rPr>
          <w:rFonts w:hint="eastAsia" w:ascii="仿宋" w:hAnsi="仿宋" w:eastAsia="仿宋" w:cs="仿宋"/>
          <w:sz w:val="24"/>
          <w:u w:val="single"/>
        </w:rPr>
        <w:t xml:space="preserve">                     </w:t>
      </w:r>
      <w:r>
        <w:rPr>
          <w:rFonts w:hint="eastAsia" w:ascii="仿宋" w:hAnsi="仿宋" w:eastAsia="仿宋" w:cs="仿宋"/>
          <w:sz w:val="24"/>
        </w:rPr>
        <w:t>性别：</w:t>
      </w:r>
    </w:p>
    <w:p>
      <w:pPr>
        <w:autoSpaceDE w:val="0"/>
        <w:autoSpaceDN w:val="0"/>
        <w:spacing w:line="360" w:lineRule="auto"/>
        <w:rPr>
          <w:rFonts w:ascii="仿宋" w:hAnsi="仿宋" w:eastAsia="仿宋" w:cs="仿宋"/>
          <w:sz w:val="24"/>
          <w:u w:val="single"/>
        </w:rPr>
      </w:pPr>
      <w:r>
        <w:rPr>
          <w:rFonts w:hint="eastAsia" w:ascii="仿宋" w:hAnsi="仿宋" w:eastAsia="仿宋" w:cs="仿宋"/>
          <w:sz w:val="24"/>
        </w:rPr>
        <w:t>年龄：</w:t>
      </w:r>
      <w:r>
        <w:rPr>
          <w:rFonts w:hint="eastAsia" w:ascii="仿宋" w:hAnsi="仿宋" w:eastAsia="仿宋" w:cs="仿宋"/>
          <w:sz w:val="24"/>
          <w:u w:val="single"/>
        </w:rPr>
        <w:t xml:space="preserve">                     </w:t>
      </w:r>
      <w:r>
        <w:rPr>
          <w:rFonts w:hint="eastAsia" w:ascii="仿宋" w:hAnsi="仿宋" w:eastAsia="仿宋" w:cs="仿宋"/>
          <w:sz w:val="24"/>
        </w:rPr>
        <w:t>职务：</w:t>
      </w:r>
    </w:p>
    <w:p>
      <w:pPr>
        <w:autoSpaceDE w:val="0"/>
        <w:autoSpaceDN w:val="0"/>
        <w:spacing w:line="360" w:lineRule="auto"/>
        <w:rPr>
          <w:rFonts w:ascii="仿宋" w:hAnsi="仿宋" w:eastAsia="仿宋" w:cs="仿宋"/>
          <w:sz w:val="24"/>
        </w:rPr>
      </w:pPr>
      <w:r>
        <w:rPr>
          <w:rFonts w:hint="eastAsia" w:ascii="仿宋" w:hAnsi="仿宋" w:eastAsia="仿宋" w:cs="仿宋"/>
          <w:sz w:val="24"/>
        </w:rPr>
        <w:t>系</w:t>
      </w:r>
      <w:r>
        <w:rPr>
          <w:rFonts w:hint="eastAsia" w:ascii="仿宋" w:hAnsi="仿宋" w:eastAsia="仿宋" w:cs="仿宋"/>
          <w:sz w:val="24"/>
          <w:u w:val="single"/>
        </w:rPr>
        <w:t xml:space="preserve">                             </w:t>
      </w:r>
      <w:r>
        <w:rPr>
          <w:rFonts w:hint="eastAsia" w:ascii="仿宋" w:hAnsi="仿宋" w:eastAsia="仿宋" w:cs="仿宋"/>
          <w:sz w:val="24"/>
        </w:rPr>
        <w:t>的法定代表人。</w:t>
      </w:r>
    </w:p>
    <w:p>
      <w:pPr>
        <w:autoSpaceDE w:val="0"/>
        <w:autoSpaceDN w:val="0"/>
        <w:spacing w:line="360" w:lineRule="auto"/>
        <w:rPr>
          <w:rFonts w:ascii="仿宋" w:hAnsi="仿宋" w:eastAsia="仿宋" w:cs="仿宋"/>
          <w:sz w:val="24"/>
        </w:rPr>
      </w:pPr>
      <w:r>
        <w:rPr>
          <w:rFonts w:hint="eastAsia" w:ascii="仿宋" w:hAnsi="仿宋" w:eastAsia="仿宋" w:cs="仿宋"/>
          <w:sz w:val="24"/>
        </w:rPr>
        <w:t>附：法定代表人居民身份证正反面扫描件</w:t>
      </w:r>
    </w:p>
    <w:tbl>
      <w:tblPr>
        <w:tblStyle w:val="80"/>
        <w:tblpPr w:leftFromText="180" w:rightFromText="180" w:vertAnchor="text" w:horzAnchor="margin" w:tblpXSpec="center" w:tblpY="1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74"/>
        <w:gridCol w:w="45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2444" w:type="pct"/>
            <w:vAlign w:val="center"/>
          </w:tcPr>
          <w:p>
            <w:pPr>
              <w:autoSpaceDE w:val="0"/>
              <w:autoSpaceDN w:val="0"/>
              <w:spacing w:line="360" w:lineRule="auto"/>
              <w:jc w:val="center"/>
              <w:rPr>
                <w:rFonts w:ascii="仿宋" w:hAnsi="仿宋" w:eastAsia="仿宋" w:cs="仿宋"/>
                <w:sz w:val="24"/>
              </w:rPr>
            </w:pPr>
            <w:r>
              <w:rPr>
                <w:rFonts w:hint="eastAsia" w:ascii="仿宋" w:hAnsi="仿宋" w:eastAsia="仿宋" w:cs="仿宋"/>
                <w:sz w:val="24"/>
              </w:rPr>
              <w:t>法定代表人居民身份证</w:t>
            </w:r>
          </w:p>
        </w:tc>
        <w:tc>
          <w:tcPr>
            <w:tcW w:w="2555" w:type="pct"/>
            <w:vAlign w:val="center"/>
          </w:tcPr>
          <w:p>
            <w:pPr>
              <w:autoSpaceDE w:val="0"/>
              <w:autoSpaceDN w:val="0"/>
              <w:spacing w:line="360" w:lineRule="auto"/>
              <w:jc w:val="center"/>
              <w:rPr>
                <w:rFonts w:ascii="仿宋" w:hAnsi="仿宋" w:eastAsia="仿宋" w:cs="仿宋"/>
                <w:sz w:val="24"/>
              </w:rPr>
            </w:pPr>
            <w:r>
              <w:rPr>
                <w:rFonts w:hint="eastAsia" w:ascii="仿宋" w:hAnsi="仿宋" w:eastAsia="仿宋" w:cs="仿宋"/>
                <w:sz w:val="24"/>
              </w:rPr>
              <w:t>法定代表人居民身份证</w:t>
            </w:r>
          </w:p>
        </w:tc>
      </w:tr>
    </w:tbl>
    <w:p>
      <w:pPr>
        <w:autoSpaceDE w:val="0"/>
        <w:autoSpaceDN w:val="0"/>
        <w:spacing w:line="360" w:lineRule="auto"/>
        <w:ind w:firstLine="360" w:firstLineChars="150"/>
        <w:rPr>
          <w:rFonts w:ascii="仿宋" w:hAnsi="仿宋" w:eastAsia="仿宋" w:cs="仿宋"/>
          <w:sz w:val="24"/>
        </w:rPr>
      </w:pPr>
    </w:p>
    <w:p>
      <w:pPr>
        <w:autoSpaceDE w:val="0"/>
        <w:autoSpaceDN w:val="0"/>
        <w:spacing w:line="360" w:lineRule="auto"/>
        <w:ind w:firstLine="360" w:firstLineChars="150"/>
        <w:rPr>
          <w:rFonts w:ascii="仿宋" w:hAnsi="仿宋" w:eastAsia="仿宋" w:cs="仿宋"/>
          <w:sz w:val="24"/>
        </w:rPr>
      </w:pPr>
      <w:r>
        <w:rPr>
          <w:rFonts w:hint="eastAsia" w:ascii="仿宋" w:hAnsi="仿宋" w:eastAsia="仿宋" w:cs="仿宋"/>
          <w:sz w:val="24"/>
        </w:rPr>
        <w:t>特此证明。</w:t>
      </w:r>
    </w:p>
    <w:p>
      <w:pPr>
        <w:autoSpaceDE w:val="0"/>
        <w:autoSpaceDN w:val="0"/>
        <w:spacing w:line="360" w:lineRule="auto"/>
        <w:jc w:val="right"/>
        <w:rPr>
          <w:rFonts w:ascii="仿宋" w:hAnsi="仿宋" w:eastAsia="仿宋" w:cs="仿宋"/>
          <w:sz w:val="24"/>
        </w:rPr>
      </w:pPr>
      <w:r>
        <w:rPr>
          <w:rFonts w:hint="eastAsia" w:ascii="仿宋" w:hAnsi="仿宋" w:eastAsia="仿宋" w:cs="仿宋"/>
          <w:sz w:val="24"/>
        </w:rPr>
        <w:t>法定代表人：</w:t>
      </w:r>
      <w:r>
        <w:rPr>
          <w:rFonts w:hint="eastAsia" w:ascii="仿宋" w:hAnsi="仿宋" w:eastAsia="仿宋" w:cs="仿宋"/>
          <w:sz w:val="24"/>
          <w:u w:val="single"/>
        </w:rPr>
        <w:t xml:space="preserve">                 </w:t>
      </w:r>
      <w:r>
        <w:rPr>
          <w:rFonts w:hint="eastAsia" w:ascii="仿宋" w:hAnsi="仿宋" w:eastAsia="仿宋" w:cs="仿宋"/>
          <w:sz w:val="24"/>
        </w:rPr>
        <w:t>（电子签章或线下签字/签章）</w:t>
      </w:r>
    </w:p>
    <w:p>
      <w:pPr>
        <w:autoSpaceDE w:val="0"/>
        <w:autoSpaceDN w:val="0"/>
        <w:spacing w:line="360" w:lineRule="auto"/>
        <w:jc w:val="right"/>
        <w:rPr>
          <w:rFonts w:ascii="仿宋" w:hAnsi="仿宋" w:eastAsia="仿宋" w:cs="仿宋"/>
          <w:sz w:val="24"/>
        </w:rPr>
      </w:pPr>
      <w:r>
        <w:rPr>
          <w:rFonts w:hint="eastAsia" w:ascii="仿宋" w:hAnsi="仿宋" w:eastAsia="仿宋" w:cs="仿宋"/>
          <w:sz w:val="24"/>
        </w:rPr>
        <w:t>投标人：</w:t>
      </w:r>
      <w:r>
        <w:rPr>
          <w:rFonts w:hint="eastAsia" w:ascii="仿宋" w:hAnsi="仿宋" w:eastAsia="仿宋" w:cs="仿宋"/>
          <w:sz w:val="24"/>
          <w:u w:val="single"/>
        </w:rPr>
        <w:t xml:space="preserve">                   </w:t>
      </w:r>
      <w:r>
        <w:rPr>
          <w:rFonts w:hint="eastAsia" w:ascii="仿宋" w:hAnsi="仿宋" w:eastAsia="仿宋" w:cs="仿宋"/>
          <w:sz w:val="24"/>
        </w:rPr>
        <w:t xml:space="preserve"> （加盖单位公章）</w:t>
      </w:r>
    </w:p>
    <w:p>
      <w:pPr>
        <w:autoSpaceDE w:val="0"/>
        <w:autoSpaceDN w:val="0"/>
        <w:spacing w:line="360" w:lineRule="auto"/>
        <w:ind w:firstLine="5160" w:firstLineChars="2150"/>
        <w:rPr>
          <w:rFonts w:ascii="仿宋" w:hAnsi="仿宋" w:eastAsia="仿宋" w:cs="仿宋"/>
          <w:sz w:val="24"/>
        </w:rPr>
      </w:pPr>
      <w:r>
        <w:rPr>
          <w:rFonts w:hint="eastAsia" w:ascii="仿宋" w:hAnsi="仿宋" w:eastAsia="仿宋" w:cs="仿宋"/>
          <w:sz w:val="24"/>
          <w:u w:val="single"/>
        </w:rPr>
        <w:t xml:space="preserve">        </w:t>
      </w:r>
      <w:r>
        <w:rPr>
          <w:rFonts w:hint="eastAsia" w:ascii="仿宋" w:hAnsi="仿宋" w:eastAsia="仿宋" w:cs="仿宋"/>
          <w:sz w:val="24"/>
        </w:rPr>
        <w:t>年</w:t>
      </w:r>
      <w:r>
        <w:rPr>
          <w:rFonts w:hint="eastAsia" w:ascii="仿宋" w:hAnsi="仿宋" w:eastAsia="仿宋" w:cs="仿宋"/>
          <w:sz w:val="24"/>
          <w:u w:val="single"/>
        </w:rPr>
        <w:t xml:space="preserve">      </w:t>
      </w:r>
      <w:r>
        <w:rPr>
          <w:rFonts w:hint="eastAsia" w:ascii="仿宋" w:hAnsi="仿宋" w:eastAsia="仿宋" w:cs="仿宋"/>
          <w:sz w:val="24"/>
        </w:rPr>
        <w:t>月</w:t>
      </w:r>
      <w:r>
        <w:rPr>
          <w:rFonts w:hint="eastAsia" w:ascii="仿宋" w:hAnsi="仿宋" w:eastAsia="仿宋" w:cs="仿宋"/>
          <w:sz w:val="24"/>
          <w:u w:val="single"/>
        </w:rPr>
        <w:t xml:space="preserve">      </w:t>
      </w:r>
      <w:r>
        <w:rPr>
          <w:rFonts w:hint="eastAsia" w:ascii="仿宋" w:hAnsi="仿宋" w:eastAsia="仿宋" w:cs="仿宋"/>
          <w:sz w:val="24"/>
        </w:rPr>
        <w:t>日</w:t>
      </w:r>
    </w:p>
    <w:p>
      <w:pPr>
        <w:rPr>
          <w:rFonts w:ascii="仿宋" w:hAnsi="仿宋" w:eastAsia="仿宋" w:cs="仿宋"/>
        </w:rPr>
      </w:pPr>
      <w:r>
        <w:rPr>
          <w:rFonts w:hint="eastAsia" w:ascii="仿宋" w:hAnsi="仿宋" w:eastAsia="仿宋" w:cs="仿宋"/>
          <w:sz w:val="24"/>
          <w:szCs w:val="24"/>
        </w:rPr>
        <w:br w:type="page"/>
      </w:r>
    </w:p>
    <w:p>
      <w:pPr>
        <w:spacing w:line="360" w:lineRule="auto"/>
        <w:jc w:val="center"/>
        <w:rPr>
          <w:rFonts w:ascii="仿宋" w:hAnsi="仿宋" w:eastAsia="仿宋" w:cs="仿宋"/>
          <w:b/>
          <w:bCs/>
          <w:sz w:val="24"/>
          <w:szCs w:val="24"/>
        </w:rPr>
      </w:pPr>
      <w:r>
        <w:rPr>
          <w:rFonts w:hint="eastAsia" w:ascii="仿宋" w:hAnsi="仿宋" w:eastAsia="仿宋" w:cs="仿宋"/>
          <w:b/>
          <w:bCs/>
          <w:sz w:val="24"/>
          <w:szCs w:val="24"/>
        </w:rPr>
        <w:t>授权委托书</w:t>
      </w:r>
    </w:p>
    <w:p>
      <w:pPr>
        <w:spacing w:line="360" w:lineRule="auto"/>
        <w:jc w:val="center"/>
        <w:rPr>
          <w:rFonts w:ascii="仿宋" w:hAnsi="仿宋" w:eastAsia="仿宋" w:cs="仿宋"/>
          <w:b/>
          <w:bCs/>
          <w:sz w:val="24"/>
          <w:szCs w:val="24"/>
        </w:rPr>
      </w:pPr>
      <w:r>
        <w:rPr>
          <w:rFonts w:hint="eastAsia" w:ascii="仿宋" w:hAnsi="仿宋" w:eastAsia="仿宋" w:cs="仿宋"/>
          <w:b/>
          <w:bCs/>
          <w:sz w:val="24"/>
          <w:szCs w:val="24"/>
        </w:rPr>
        <w:t>（适用于有委托代理人的情况）</w:t>
      </w:r>
    </w:p>
    <w:p>
      <w:pPr>
        <w:autoSpaceDE w:val="0"/>
        <w:autoSpaceDN w:val="0"/>
        <w:adjustRightInd w:val="0"/>
        <w:snapToGrid w:val="0"/>
        <w:spacing w:line="360" w:lineRule="auto"/>
        <w:jc w:val="both"/>
        <w:rPr>
          <w:rFonts w:ascii="仿宋" w:hAnsi="仿宋" w:eastAsia="仿宋" w:cs="仿宋"/>
          <w:bCs/>
          <w:sz w:val="24"/>
          <w:szCs w:val="24"/>
        </w:rPr>
      </w:pPr>
      <w:r>
        <w:rPr>
          <w:rFonts w:hint="eastAsia" w:ascii="仿宋" w:hAnsi="仿宋" w:eastAsia="仿宋" w:cs="仿宋"/>
          <w:bCs/>
          <w:sz w:val="24"/>
          <w:szCs w:val="24"/>
        </w:rPr>
        <w:t>致：</w:t>
      </w:r>
      <w:r>
        <w:rPr>
          <w:rFonts w:hint="eastAsia" w:ascii="仿宋" w:hAnsi="仿宋" w:eastAsia="仿宋" w:cs="仿宋"/>
          <w:bCs/>
          <w:sz w:val="24"/>
          <w:szCs w:val="24"/>
          <w:u w:val="single"/>
        </w:rPr>
        <w:t xml:space="preserve">招标人    </w:t>
      </w:r>
    </w:p>
    <w:p>
      <w:pPr>
        <w:pStyle w:val="151"/>
        <w:adjustRightInd w:val="0"/>
        <w:snapToGrid w:val="0"/>
        <w:spacing w:beforeLines="50" w:line="360" w:lineRule="auto"/>
        <w:ind w:firstLine="480" w:firstLineChars="200"/>
        <w:jc w:val="both"/>
        <w:rPr>
          <w:rFonts w:ascii="仿宋" w:hAnsi="仿宋" w:eastAsia="仿宋" w:cs="仿宋"/>
          <w:sz w:val="24"/>
        </w:rPr>
      </w:pPr>
      <w:r>
        <w:rPr>
          <w:rFonts w:hint="eastAsia" w:ascii="仿宋" w:hAnsi="仿宋" w:eastAsia="仿宋" w:cs="仿宋"/>
          <w:sz w:val="24"/>
        </w:rPr>
        <w:t>___________（投标人名称），中华人民共和国合法企业，法定地址：</w:t>
      </w:r>
      <w:r>
        <w:rPr>
          <w:rFonts w:hint="eastAsia" w:ascii="仿宋" w:hAnsi="仿宋" w:eastAsia="仿宋" w:cs="仿宋"/>
          <w:sz w:val="24"/>
          <w:u w:val="single"/>
        </w:rPr>
        <w:t xml:space="preserve">               </w:t>
      </w:r>
      <w:r>
        <w:rPr>
          <w:rFonts w:hint="eastAsia" w:ascii="仿宋" w:hAnsi="仿宋" w:eastAsia="仿宋" w:cs="仿宋"/>
          <w:sz w:val="24"/>
        </w:rPr>
        <w:t>。</w:t>
      </w:r>
    </w:p>
    <w:p>
      <w:pPr>
        <w:adjustRightInd w:val="0"/>
        <w:snapToGrid w:val="0"/>
        <w:spacing w:beforeLines="50"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_____________（营业执照法定代表人）特授权________代表我公司全权办理____________（项目名称）</w:t>
      </w:r>
      <w:r>
        <w:rPr>
          <w:rFonts w:hint="eastAsia" w:ascii="仿宋" w:hAnsi="仿宋" w:eastAsia="仿宋" w:cs="仿宋"/>
          <w:sz w:val="24"/>
          <w:szCs w:val="24"/>
          <w:u w:val="single"/>
        </w:rPr>
        <w:tab/>
      </w:r>
      <w:r>
        <w:rPr>
          <w:rFonts w:hint="eastAsia" w:ascii="仿宋" w:hAnsi="仿宋" w:eastAsia="仿宋" w:cs="仿宋"/>
          <w:sz w:val="24"/>
          <w:szCs w:val="24"/>
          <w:u w:val="single"/>
        </w:rPr>
        <w:tab/>
      </w:r>
      <w:r>
        <w:rPr>
          <w:rFonts w:hint="eastAsia" w:ascii="仿宋" w:hAnsi="仿宋" w:eastAsia="仿宋" w:cs="仿宋"/>
          <w:sz w:val="24"/>
          <w:szCs w:val="24"/>
        </w:rPr>
        <w:t>（招标编号）</w:t>
      </w:r>
      <w:r>
        <w:rPr>
          <w:rFonts w:hint="eastAsia" w:ascii="仿宋" w:hAnsi="仿宋" w:eastAsia="仿宋" w:cs="仿宋"/>
          <w:sz w:val="24"/>
          <w:szCs w:val="24"/>
          <w:u w:val="single"/>
        </w:rPr>
        <w:t xml:space="preserve">    </w:t>
      </w:r>
      <w:r>
        <w:rPr>
          <w:rFonts w:hint="eastAsia" w:ascii="仿宋" w:hAnsi="仿宋" w:eastAsia="仿宋" w:cs="仿宋"/>
          <w:sz w:val="24"/>
          <w:szCs w:val="24"/>
        </w:rPr>
        <w:t>（包件号）</w:t>
      </w:r>
      <w:r>
        <w:rPr>
          <w:rFonts w:hint="eastAsia" w:ascii="仿宋" w:hAnsi="仿宋" w:eastAsia="仿宋" w:cs="仿宋"/>
          <w:sz w:val="24"/>
          <w:szCs w:val="24"/>
          <w:u w:val="single"/>
        </w:rPr>
        <w:t xml:space="preserve">     </w:t>
      </w:r>
      <w:r>
        <w:rPr>
          <w:rFonts w:hint="eastAsia" w:ascii="仿宋" w:hAnsi="仿宋" w:eastAsia="仿宋" w:cs="仿宋"/>
          <w:sz w:val="24"/>
          <w:szCs w:val="24"/>
        </w:rPr>
        <w:t>（货物名称）项目的投标、谈判、签约、执行等具体工作，并签署全部有关的文件、协议及合同。</w:t>
      </w:r>
    </w:p>
    <w:p>
      <w:pPr>
        <w:adjustRightInd w:val="0"/>
        <w:snapToGrid w:val="0"/>
        <w:spacing w:beforeLines="50"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我公司对被授权人签署的所有文件、协议及合同负全部责任。</w:t>
      </w:r>
    </w:p>
    <w:p>
      <w:pPr>
        <w:adjustRightInd w:val="0"/>
        <w:snapToGrid w:val="0"/>
        <w:spacing w:beforeLines="50"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在招标人或招标代理机构收到撤销本授权的通知以前，本授权书一直有效。被授权人签署的所有文件、协议和合同（在本授权书有效期内签署的）不因授权的撤销而失效。</w:t>
      </w:r>
    </w:p>
    <w:p>
      <w:pPr>
        <w:adjustRightInd w:val="0"/>
        <w:snapToGrid w:val="0"/>
        <w:spacing w:beforeLines="50"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被授权人不得转授权。</w:t>
      </w:r>
    </w:p>
    <w:p>
      <w:pPr>
        <w:spacing w:line="360" w:lineRule="auto"/>
        <w:ind w:right="601"/>
        <w:jc w:val="both"/>
        <w:rPr>
          <w:rFonts w:ascii="仿宋" w:hAnsi="仿宋" w:eastAsia="仿宋" w:cs="仿宋"/>
          <w:sz w:val="24"/>
          <w:szCs w:val="24"/>
        </w:rPr>
      </w:pPr>
      <w:r>
        <w:rPr>
          <w:rFonts w:hint="eastAsia" w:ascii="仿宋" w:hAnsi="仿宋" w:eastAsia="仿宋" w:cs="仿宋"/>
          <w:sz w:val="24"/>
          <w:szCs w:val="24"/>
        </w:rPr>
        <w:t>附：授权人身份证扫描件（正反面）及被授权人身份证扫描件（正反面）。</w:t>
      </w:r>
    </w:p>
    <w:p>
      <w:pPr>
        <w:spacing w:line="360" w:lineRule="auto"/>
        <w:jc w:val="both"/>
        <w:rPr>
          <w:rFonts w:ascii="仿宋" w:hAnsi="仿宋" w:eastAsia="仿宋" w:cs="仿宋"/>
          <w:sz w:val="24"/>
          <w:szCs w:val="24"/>
        </w:rPr>
      </w:pPr>
      <w:r>
        <w:rPr>
          <w:rFonts w:ascii="仿宋" w:hAnsi="仿宋" w:eastAsia="仿宋" w:cs="仿宋"/>
          <w:sz w:val="24"/>
          <w:szCs w:val="24"/>
        </w:rPr>
        <w:pict>
          <v:roundrect id="圆角矩形 6" o:spid="_x0000_s2071" o:spt="2" style="position:absolute;left:0pt;margin-left:223.15pt;margin-top:0.35pt;height:71.3pt;width:186pt;z-index:251670528;mso-width-relative:page;mso-height-relative:page;" filled="f" coordsize="21600,21600" arcsize="0.166666666666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">
            <v:path/>
            <v:fill on="f" focussize="0,0"/>
            <v:stroke weight="0.5pt" dashstyle="dash"/>
            <v:imagedata o:title=""/>
            <o:lock v:ext="edit"/>
            <v:textbox>
              <w:txbxContent>
                <w:p>
                  <w:pPr>
                    <w:jc w:val="center"/>
                  </w:pPr>
                </w:p>
                <w:p>
                  <w:pPr>
                    <w:jc w:val="both"/>
                    <w:rPr>
                      <w:sz w:val="24"/>
                      <w:szCs w:val="24"/>
                      <w:highlight w:val="white"/>
                    </w:rPr>
                  </w:pPr>
                  <w:r>
                    <w:rPr>
                      <w:rFonts w:hint="eastAsia" w:ascii="仿宋" w:hAnsi="仿宋" w:eastAsia="仿宋"/>
                      <w:sz w:val="24"/>
                      <w:szCs w:val="24"/>
                      <w:highlight w:val="white"/>
                    </w:rPr>
                    <w:t>授权人身份证扫描件</w:t>
                  </w:r>
                </w:p>
              </w:txbxContent>
            </v:textbox>
          </v:roundrect>
        </w:pict>
      </w:r>
      <w:r>
        <w:rPr>
          <w:rFonts w:ascii="仿宋" w:hAnsi="仿宋" w:eastAsia="仿宋" w:cs="仿宋"/>
          <w:sz w:val="24"/>
          <w:szCs w:val="24"/>
        </w:rPr>
        <w:pict>
          <v:roundrect id="圆角矩形 5" o:spid="_x0000_s2070" o:spt="2" style="position:absolute;left:0pt;margin-left:15.2pt;margin-top:2.55pt;height:70.3pt;width:186pt;z-index:251669504;mso-width-relative:page;mso-height-relative:page;" filled="f" coordsize="21600,21600" arcsize="0.166666666666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">
            <v:path/>
            <v:fill on="f" focussize="0,0"/>
            <v:stroke weight="0.5pt" dashstyle="dash"/>
            <v:imagedata o:title=""/>
            <o:lock v:ext="edit"/>
            <v:textbox>
              <w:txbxContent>
                <w:p>
                  <w:pPr>
                    <w:jc w:val="center"/>
                  </w:pPr>
                </w:p>
                <w:p>
                  <w:pPr>
                    <w:jc w:val="both"/>
                    <w:rPr>
                      <w:rFonts w:ascii="仿宋" w:hAnsi="仿宋" w:eastAsia="仿宋"/>
                      <w:sz w:val="24"/>
                      <w:szCs w:val="24"/>
                    </w:rPr>
                  </w:pPr>
                  <w:r>
                    <w:rPr>
                      <w:rFonts w:hint="eastAsia" w:ascii="仿宋" w:hAnsi="仿宋" w:eastAsia="仿宋"/>
                      <w:sz w:val="24"/>
                      <w:szCs w:val="24"/>
                      <w:highlight w:val="white"/>
                    </w:rPr>
                    <w:t>授权人身份证扫描件</w:t>
                  </w:r>
                </w:p>
              </w:txbxContent>
            </v:textbox>
          </v:roundrect>
        </w:pict>
      </w:r>
    </w:p>
    <w:p>
      <w:pPr>
        <w:spacing w:line="360" w:lineRule="auto"/>
        <w:jc w:val="both"/>
        <w:rPr>
          <w:rFonts w:ascii="仿宋" w:hAnsi="仿宋" w:eastAsia="仿宋" w:cs="仿宋"/>
          <w:sz w:val="24"/>
          <w:szCs w:val="24"/>
        </w:rPr>
      </w:pPr>
      <w:r>
        <w:rPr>
          <w:rFonts w:ascii="仿宋" w:hAnsi="仿宋" w:eastAsia="仿宋" w:cs="仿宋"/>
          <w:sz w:val="24"/>
          <w:szCs w:val="24"/>
        </w:rPr>
        <w:pict>
          <v:shape id="椭圆 4" o:spid="_x0000_s2069" o:spt="3" type="#_x0000_t3" style="position:absolute;left:0pt;margin-left:163.25pt;margin-top:21pt;height:97.5pt;width:99.75pt;z-index:251673600;mso-width-relative:page;mso-height-relative:page;"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">
            <v:path/>
            <v:fill on="f" focussize="0,0"/>
            <v:stroke weight="0.5pt" dashstyle="dash"/>
            <v:imagedata o:title=""/>
            <o:lock v:ext="edit"/>
            <v:textbox>
              <w:txbxContent>
                <w:p/>
              </w:txbxContent>
            </v:textbox>
          </v:shape>
        </w:pict>
      </w:r>
    </w:p>
    <w:p>
      <w:pPr>
        <w:spacing w:line="360" w:lineRule="auto"/>
        <w:jc w:val="both"/>
        <w:rPr>
          <w:rFonts w:ascii="仿宋" w:hAnsi="仿宋" w:eastAsia="仿宋" w:cs="仿宋"/>
          <w:sz w:val="24"/>
          <w:szCs w:val="24"/>
        </w:rPr>
      </w:pPr>
    </w:p>
    <w:p>
      <w:pPr>
        <w:spacing w:line="360" w:lineRule="auto"/>
        <w:jc w:val="both"/>
        <w:rPr>
          <w:rFonts w:ascii="仿宋" w:hAnsi="仿宋" w:eastAsia="仿宋" w:cs="仿宋"/>
          <w:sz w:val="24"/>
          <w:szCs w:val="24"/>
        </w:rPr>
      </w:pPr>
      <w:r>
        <w:rPr>
          <w:rFonts w:ascii="仿宋" w:hAnsi="仿宋" w:eastAsia="仿宋" w:cs="仿宋"/>
          <w:sz w:val="24"/>
          <w:szCs w:val="24"/>
        </w:rPr>
        <w:pict>
          <v:roundrect id="圆角矩形 2" o:spid="_x0000_s2068" o:spt="2" style="position:absolute;left:0pt;margin-left:223.8pt;margin-top:20.75pt;height:59.3pt;width:185.05pt;z-index:251672576;mso-width-relative:page;mso-height-relative:page;" filled="f" coordsize="21600,21600" arcsize="0.166666666666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">
            <v:path/>
            <v:fill on="f" focussize="0,0"/>
            <v:stroke weight="0.5pt" dashstyle="dash"/>
            <v:imagedata o:title=""/>
            <o:lock v:ext="edit"/>
            <v:textbox>
              <w:txbxContent>
                <w:p>
                  <w:pPr>
                    <w:jc w:val="center"/>
                  </w:pPr>
                </w:p>
                <w:p>
                  <w:pPr>
                    <w:rPr>
                      <w:rFonts w:ascii="仿宋" w:hAnsi="仿宋" w:eastAsia="仿宋"/>
                      <w:sz w:val="24"/>
                      <w:szCs w:val="24"/>
                    </w:rPr>
                  </w:pPr>
                  <w:r>
                    <w:rPr>
                      <w:rFonts w:hint="eastAsia" w:ascii="仿宋" w:hAnsi="仿宋" w:eastAsia="仿宋"/>
                      <w:sz w:val="24"/>
                      <w:szCs w:val="24"/>
                      <w:highlight w:val="white"/>
                    </w:rPr>
                    <w:t>被授权人身份证</w:t>
                  </w:r>
                  <w:r>
                    <w:rPr>
                      <w:rFonts w:hint="eastAsia" w:ascii="仿宋" w:hAnsi="仿宋" w:eastAsia="仿宋"/>
                      <w:sz w:val="24"/>
                      <w:szCs w:val="24"/>
                    </w:rPr>
                    <w:t>扫描件</w:t>
                  </w:r>
                </w:p>
              </w:txbxContent>
            </v:textbox>
          </v:roundrect>
        </w:pict>
      </w:r>
      <w:r>
        <w:rPr>
          <w:rFonts w:ascii="仿宋" w:hAnsi="仿宋" w:eastAsia="仿宋" w:cs="仿宋"/>
          <w:sz w:val="24"/>
          <w:szCs w:val="24"/>
        </w:rPr>
        <w:pict>
          <v:roundrect id="圆角矩形 1" o:spid="_x0000_s2067" o:spt="2" style="position:absolute;left:0pt;margin-left:14.1pt;margin-top:21.85pt;height:60.3pt;width:186pt;z-index:251671552;mso-width-relative:page;mso-height-relative:page;" filled="f" coordsize="21600,21600" arcsize="0.166666666666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">
            <v:path/>
            <v:fill on="f" focussize="0,0"/>
            <v:stroke weight="0.5pt" dashstyle="dash"/>
            <v:imagedata o:title=""/>
            <o:lock v:ext="edit"/>
            <v:textbox>
              <w:txbxContent>
                <w:p>
                  <w:pPr>
                    <w:jc w:val="center"/>
                  </w:pPr>
                </w:p>
                <w:p>
                  <w:pPr>
                    <w:rPr>
                      <w:rFonts w:ascii="仿宋" w:hAnsi="仿宋" w:eastAsia="仿宋"/>
                      <w:sz w:val="24"/>
                      <w:szCs w:val="24"/>
                      <w:highlight w:val="white"/>
                    </w:rPr>
                  </w:pPr>
                  <w:r>
                    <w:rPr>
                      <w:rFonts w:hint="eastAsia" w:ascii="仿宋" w:hAnsi="仿宋" w:eastAsia="仿宋"/>
                      <w:sz w:val="24"/>
                      <w:szCs w:val="24"/>
                      <w:highlight w:val="white"/>
                    </w:rPr>
                    <w:t>被授权人身份证扫描件</w:t>
                  </w:r>
                </w:p>
              </w:txbxContent>
            </v:textbox>
          </v:roundrect>
        </w:pict>
      </w:r>
      <w:r>
        <w:rPr>
          <w:rFonts w:ascii="仿宋" w:hAnsi="仿宋" w:eastAsia="仿宋" w:cs="仿宋"/>
          <w:sz w:val="24"/>
          <w:szCs w:val="24"/>
        </w:rPr>
        <w:pict>
          <v:shape id="文本框 3" o:spid="_x0000_s2066" o:spt="202" type="#_x0000_t202" style="position:absolute;left:0pt;margin-left:175.25pt;margin-top:0.25pt;height:24pt;width:81pt;z-index:251674624;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">
            <v:path/>
            <v:fill on="f" focussize="0,0"/>
            <v:stroke on="f" joinstyle="miter"/>
            <v:imagedata o:title=""/>
            <o:lock v:ext="edit"/>
            <v:textbox>
              <w:txbxContent>
                <w:p>
                  <w:r>
                    <w:rPr>
                      <w:rFonts w:hint="eastAsia"/>
                      <w:highlight w:val="white"/>
                    </w:rPr>
                    <w:t>加盖单位公章</w:t>
                  </w:r>
                </w:p>
              </w:txbxContent>
            </v:textbox>
          </v:shape>
        </w:pict>
      </w:r>
    </w:p>
    <w:p>
      <w:pPr>
        <w:spacing w:line="360" w:lineRule="auto"/>
        <w:jc w:val="both"/>
        <w:rPr>
          <w:rFonts w:ascii="仿宋" w:hAnsi="仿宋" w:eastAsia="仿宋" w:cs="仿宋"/>
          <w:sz w:val="24"/>
          <w:szCs w:val="24"/>
        </w:rPr>
      </w:pPr>
    </w:p>
    <w:p>
      <w:pPr>
        <w:spacing w:line="360" w:lineRule="auto"/>
        <w:jc w:val="both"/>
        <w:rPr>
          <w:rFonts w:ascii="仿宋" w:hAnsi="仿宋" w:eastAsia="仿宋" w:cs="仿宋"/>
          <w:sz w:val="24"/>
          <w:szCs w:val="24"/>
        </w:rPr>
      </w:pPr>
    </w:p>
    <w:p>
      <w:pPr>
        <w:spacing w:line="360" w:lineRule="auto"/>
        <w:jc w:val="both"/>
        <w:rPr>
          <w:rFonts w:ascii="仿宋" w:hAnsi="仿宋" w:eastAsia="仿宋" w:cs="仿宋"/>
          <w:sz w:val="24"/>
          <w:szCs w:val="24"/>
        </w:rPr>
      </w:pPr>
    </w:p>
    <w:p>
      <w:pPr>
        <w:spacing w:line="360" w:lineRule="auto"/>
        <w:ind w:left="560" w:leftChars="280"/>
        <w:jc w:val="both"/>
        <w:rPr>
          <w:rFonts w:ascii="仿宋" w:hAnsi="仿宋" w:eastAsia="仿宋" w:cs="仿宋"/>
          <w:sz w:val="24"/>
          <w:szCs w:val="24"/>
        </w:rPr>
      </w:pPr>
      <w:r>
        <w:rPr>
          <w:rFonts w:hint="eastAsia" w:ascii="仿宋" w:hAnsi="仿宋" w:eastAsia="仿宋" w:cs="仿宋"/>
          <w:sz w:val="24"/>
          <w:szCs w:val="24"/>
        </w:rPr>
        <w:t>授权人（法定代表人）：_______________（电子签章或线下签字/签章）</w:t>
      </w:r>
    </w:p>
    <w:p>
      <w:pPr>
        <w:spacing w:line="360" w:lineRule="auto"/>
        <w:ind w:left="560" w:leftChars="280"/>
        <w:jc w:val="both"/>
        <w:rPr>
          <w:rFonts w:ascii="仿宋" w:hAnsi="仿宋" w:eastAsia="仿宋" w:cs="仿宋"/>
          <w:sz w:val="24"/>
          <w:szCs w:val="24"/>
        </w:rPr>
      </w:pPr>
      <w:r>
        <w:rPr>
          <w:rFonts w:hint="eastAsia" w:ascii="仿宋" w:hAnsi="仿宋" w:eastAsia="仿宋" w:cs="仿宋"/>
          <w:sz w:val="24"/>
          <w:szCs w:val="24"/>
        </w:rPr>
        <w:t>被授权人：____________________________（签字）</w:t>
      </w:r>
    </w:p>
    <w:p>
      <w:pPr>
        <w:spacing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被授权人联系方式：____________________</w:t>
      </w:r>
    </w:p>
    <w:p>
      <w:pPr>
        <w:spacing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_____年_____月_____日</w:t>
      </w:r>
    </w:p>
    <w:p>
      <w:pPr>
        <w:pStyle w:val="79"/>
        <w:spacing w:line="360" w:lineRule="auto"/>
        <w:ind w:firstLine="0" w:firstLineChars="0"/>
        <w:rPr>
          <w:rFonts w:ascii="仿宋" w:hAnsi="仿宋" w:eastAsia="仿宋" w:cs="仿宋"/>
          <w:sz w:val="24"/>
          <w:szCs w:val="24"/>
        </w:rPr>
        <w:sectPr>
          <w:footerReference r:id="rId6" w:type="first"/>
          <w:footerReference r:id="rId5" w:type="default"/>
          <w:pgSz w:w="11906" w:h="16838"/>
          <w:pgMar w:top="1701" w:right="1417" w:bottom="1701" w:left="1417" w:header="850" w:footer="992" w:gutter="340"/>
          <w:cols w:space="0" w:num="1"/>
          <w:docGrid w:type="lines" w:linePitch="327" w:charSpace="0"/>
        </w:sectPr>
      </w:pPr>
    </w:p>
    <w:p>
      <w:pPr>
        <w:widowControl w:val="0"/>
        <w:jc w:val="both"/>
        <w:outlineLvl w:val="2"/>
        <w:rPr>
          <w:rFonts w:ascii="仿宋" w:hAnsi="仿宋" w:eastAsia="仿宋" w:cs="仿宋"/>
          <w:b/>
          <w:bCs/>
          <w:sz w:val="21"/>
          <w:szCs w:val="21"/>
        </w:rPr>
      </w:pPr>
      <w:r>
        <w:rPr>
          <w:rFonts w:hint="eastAsia" w:ascii="仿宋" w:hAnsi="仿宋" w:eastAsia="仿宋" w:cs="仿宋"/>
          <w:b/>
          <w:sz w:val="28"/>
          <w:szCs w:val="28"/>
        </w:rPr>
        <w:t>附件6：</w:t>
      </w:r>
    </w:p>
    <w:p>
      <w:pPr>
        <w:widowControl w:val="0"/>
        <w:jc w:val="center"/>
        <w:rPr>
          <w:rFonts w:ascii="仿宋" w:hAnsi="仿宋" w:eastAsia="仿宋" w:cs="仿宋"/>
          <w:b/>
          <w:sz w:val="28"/>
          <w:szCs w:val="28"/>
        </w:rPr>
      </w:pPr>
      <w:r>
        <w:rPr>
          <w:rFonts w:hint="eastAsia" w:ascii="仿宋" w:hAnsi="仿宋" w:eastAsia="仿宋" w:cs="仿宋"/>
          <w:b/>
          <w:sz w:val="28"/>
          <w:szCs w:val="28"/>
        </w:rPr>
        <w:t>投标人承诺函</w:t>
      </w:r>
    </w:p>
    <w:p>
      <w:pPr>
        <w:widowControl w:val="0"/>
        <w:spacing w:line="360" w:lineRule="auto"/>
        <w:jc w:val="both"/>
        <w:rPr>
          <w:rFonts w:ascii="仿宋" w:hAnsi="仿宋" w:eastAsia="仿宋" w:cs="仿宋"/>
          <w:sz w:val="24"/>
          <w:szCs w:val="24"/>
        </w:rPr>
      </w:pPr>
      <w:r>
        <w:rPr>
          <w:rFonts w:hint="eastAsia" w:ascii="仿宋" w:hAnsi="仿宋" w:eastAsia="仿宋" w:cs="仿宋"/>
          <w:sz w:val="24"/>
          <w:szCs w:val="24"/>
        </w:rPr>
        <w:t>致：</w:t>
      </w:r>
      <w:r>
        <w:rPr>
          <w:rFonts w:hint="eastAsia" w:ascii="仿宋" w:hAnsi="仿宋" w:eastAsia="仿宋" w:cs="仿宋"/>
          <w:sz w:val="24"/>
          <w:szCs w:val="24"/>
          <w:u w:val="single"/>
        </w:rPr>
        <w:t>内蒙古电力（集团）有限责任公司鄂尔多斯供电分公司物资供应处</w:t>
      </w:r>
    </w:p>
    <w:p>
      <w:pPr>
        <w:spacing w:line="360" w:lineRule="auto"/>
        <w:ind w:left="176" w:leftChars="88" w:firstLine="480" w:firstLineChars="200"/>
        <w:rPr>
          <w:rFonts w:ascii="仿宋" w:hAnsi="仿宋" w:eastAsia="仿宋" w:cs="仿宋"/>
          <w:bCs/>
          <w:sz w:val="24"/>
          <w:u w:val="single"/>
        </w:rPr>
      </w:pPr>
      <w:r>
        <w:rPr>
          <w:rFonts w:hint="eastAsia" w:ascii="仿宋" w:hAnsi="仿宋" w:eastAsia="仿宋" w:cs="仿宋"/>
          <w:sz w:val="24"/>
        </w:rPr>
        <w:t>我公司参与“</w:t>
      </w:r>
      <w:r>
        <w:rPr>
          <w:rFonts w:hint="eastAsia" w:ascii="仿宋" w:hAnsi="仿宋" w:eastAsia="仿宋" w:cs="仿宋"/>
          <w:b/>
          <w:bCs/>
          <w:sz w:val="24"/>
          <w:lang w:eastAsia="zh-CN"/>
        </w:rPr>
        <w:t>鄂尔多斯供电公司2024年业扩配套电网项目充电桩（含箱变、电缆、电缆分支箱等）框架协议采购（第一部分）</w:t>
      </w:r>
      <w:r>
        <w:rPr>
          <w:rFonts w:hint="eastAsia" w:ascii="仿宋" w:hAnsi="仿宋" w:eastAsia="仿宋" w:cs="仿宋"/>
          <w:sz w:val="24"/>
        </w:rPr>
        <w:t>”项目，第</w:t>
      </w:r>
      <w:r>
        <w:rPr>
          <w:rFonts w:hint="eastAsia" w:ascii="仿宋" w:hAnsi="仿宋" w:eastAsia="仿宋" w:cs="仿宋"/>
          <w:sz w:val="24"/>
          <w:u w:val="single"/>
        </w:rPr>
        <w:t xml:space="preserve">     </w:t>
      </w:r>
      <w:r>
        <w:rPr>
          <w:rFonts w:hint="eastAsia" w:ascii="仿宋" w:hAnsi="仿宋" w:eastAsia="仿宋" w:cs="仿宋"/>
          <w:sz w:val="24"/>
        </w:rPr>
        <w:t>包件（设备名称）的投标，我公司承诺若中标后同意采用</w:t>
      </w:r>
      <w:r>
        <w:rPr>
          <w:rFonts w:hint="eastAsia" w:ascii="仿宋" w:hAnsi="仿宋" w:eastAsia="仿宋" w:cs="仿宋"/>
          <w:b/>
          <w:bCs/>
          <w:sz w:val="24"/>
        </w:rPr>
        <w:t>供应商寄存储备、供应商寄售储备、实物储备</w:t>
      </w:r>
      <w:r>
        <w:rPr>
          <w:rFonts w:hint="eastAsia" w:ascii="仿宋" w:hAnsi="仿宋" w:eastAsia="仿宋" w:cs="仿宋"/>
          <w:sz w:val="24"/>
        </w:rPr>
        <w:t>三种储备方式，按照不同储备方式的供应时限及服务相关要求开展供货工作。</w:t>
      </w:r>
    </w:p>
    <w:p>
      <w:pPr>
        <w:widowControl w:val="0"/>
        <w:spacing w:line="360" w:lineRule="auto"/>
        <w:ind w:firstLine="482" w:firstLineChars="200"/>
        <w:jc w:val="both"/>
        <w:rPr>
          <w:rFonts w:ascii="仿宋" w:hAnsi="仿宋" w:eastAsia="仿宋" w:cs="仿宋"/>
          <w:b/>
          <w:sz w:val="24"/>
          <w:szCs w:val="24"/>
        </w:rPr>
      </w:pPr>
      <w:r>
        <w:rPr>
          <w:rFonts w:hint="eastAsia" w:ascii="仿宋" w:hAnsi="仿宋" w:eastAsia="仿宋" w:cs="仿宋"/>
          <w:b/>
          <w:sz w:val="24"/>
          <w:szCs w:val="24"/>
        </w:rPr>
        <w:t>说明：</w:t>
      </w:r>
    </w:p>
    <w:p>
      <w:pPr>
        <w:widowControl w:val="0"/>
        <w:spacing w:line="360" w:lineRule="auto"/>
        <w:ind w:left="420" w:firstLine="482" w:firstLineChars="200"/>
        <w:jc w:val="both"/>
        <w:rPr>
          <w:rFonts w:ascii="仿宋" w:hAnsi="仿宋" w:eastAsia="仿宋" w:cs="仿宋"/>
          <w:b/>
          <w:sz w:val="24"/>
          <w:szCs w:val="24"/>
        </w:rPr>
      </w:pPr>
      <w:r>
        <w:rPr>
          <w:rFonts w:hint="eastAsia" w:ascii="仿宋" w:hAnsi="仿宋" w:eastAsia="仿宋" w:cs="仿宋"/>
          <w:b/>
          <w:sz w:val="24"/>
          <w:szCs w:val="24"/>
        </w:rPr>
        <w:t>1、</w:t>
      </w:r>
      <w:r>
        <w:rPr>
          <w:rFonts w:hint="eastAsia" w:ascii="仿宋" w:hAnsi="仿宋" w:eastAsia="仿宋" w:cs="仿宋"/>
          <w:b/>
          <w:bCs/>
          <w:sz w:val="24"/>
        </w:rPr>
        <w:t>供应商寄存储备</w:t>
      </w:r>
      <w:r>
        <w:rPr>
          <w:rFonts w:hint="eastAsia" w:ascii="仿宋" w:hAnsi="仿宋" w:eastAsia="仿宋" w:cs="仿宋"/>
          <w:b/>
          <w:sz w:val="24"/>
        </w:rPr>
        <w:t>：中标后由鄂尔多斯供电公司提出储备物资的型号及数量，中标单位负责生产并储存至本单位仓库，后根据实际用量需求进行配送、入库、结算。采用本方式时先由物资发出《供应商寄存储备物资通知书》，随后物资根据实际需求发出《供应商寄存储备物资发货通知书》，最后由签约部门签订供货单。</w:t>
      </w:r>
    </w:p>
    <w:p>
      <w:pPr>
        <w:widowControl w:val="0"/>
        <w:spacing w:line="360" w:lineRule="auto"/>
        <w:ind w:left="420" w:firstLine="482" w:firstLineChars="200"/>
        <w:jc w:val="both"/>
        <w:rPr>
          <w:rFonts w:ascii="仿宋" w:hAnsi="仿宋" w:eastAsia="仿宋" w:cs="仿宋"/>
          <w:b/>
          <w:sz w:val="24"/>
          <w:szCs w:val="24"/>
        </w:rPr>
      </w:pPr>
      <w:r>
        <w:rPr>
          <w:rFonts w:hint="eastAsia" w:ascii="仿宋" w:hAnsi="仿宋" w:eastAsia="仿宋" w:cs="仿宋"/>
          <w:b/>
          <w:sz w:val="24"/>
          <w:szCs w:val="24"/>
        </w:rPr>
        <w:t>2、</w:t>
      </w:r>
      <w:r>
        <w:rPr>
          <w:rFonts w:hint="eastAsia" w:ascii="仿宋" w:hAnsi="仿宋" w:eastAsia="仿宋" w:cs="仿宋"/>
          <w:b/>
          <w:sz w:val="24"/>
        </w:rPr>
        <w:t>供应商寄售储备：中标后由鄂尔多斯供电公司提出储备物资的型号及数量，中标单位负责生产并配送至鄂尔多斯供电公司地区库，后根据实际用量需求进行入库、结算，实现先发运后销售的现货买卖方式。物资部门定期盘点寄存数量，及时向供应商反馈物资消耗情况，确保供应商及时补库。采用本方式时先由物资发出《供应商寄售物资发货通知书》，随后物资根据实际需求发出《供应商寄售物资结算通知书》，最后由签约部门签订供货单。</w:t>
      </w:r>
    </w:p>
    <w:p>
      <w:pPr>
        <w:widowControl w:val="0"/>
        <w:spacing w:line="360" w:lineRule="auto"/>
        <w:ind w:left="420" w:firstLine="482" w:firstLineChars="200"/>
        <w:jc w:val="both"/>
        <w:rPr>
          <w:rFonts w:ascii="仿宋" w:hAnsi="仿宋" w:eastAsia="仿宋" w:cs="仿宋"/>
          <w:b/>
          <w:sz w:val="24"/>
        </w:rPr>
      </w:pPr>
      <w:r>
        <w:rPr>
          <w:rFonts w:hint="eastAsia" w:ascii="仿宋" w:hAnsi="仿宋" w:eastAsia="仿宋" w:cs="仿宋"/>
          <w:b/>
          <w:sz w:val="24"/>
          <w:szCs w:val="24"/>
        </w:rPr>
        <w:t>3、</w:t>
      </w:r>
      <w:r>
        <w:rPr>
          <w:rFonts w:hint="eastAsia" w:ascii="仿宋" w:hAnsi="仿宋" w:eastAsia="仿宋" w:cs="仿宋"/>
          <w:b/>
          <w:sz w:val="24"/>
        </w:rPr>
        <w:t>实物储备：中标后由鄂尔多斯供电公司提出储备物资的型号及数量，中标单位负责生产后直接配送至鄂尔多斯供电公司仓储点，完成入库、结算工作。采用本方式时由签约部门签订供货单。</w:t>
      </w:r>
    </w:p>
    <w:p>
      <w:pPr>
        <w:widowControl w:val="0"/>
        <w:spacing w:after="120" w:line="360" w:lineRule="auto"/>
        <w:ind w:left="420" w:right="480" w:firstLine="2880" w:firstLineChars="1200"/>
        <w:rPr>
          <w:rFonts w:ascii="仿宋" w:hAnsi="仿宋" w:eastAsia="仿宋" w:cs="仿宋"/>
          <w:sz w:val="24"/>
          <w:szCs w:val="24"/>
        </w:rPr>
      </w:pPr>
      <w:r>
        <w:rPr>
          <w:rFonts w:hint="eastAsia" w:ascii="仿宋" w:hAnsi="仿宋" w:eastAsia="仿宋" w:cs="仿宋"/>
          <w:sz w:val="24"/>
          <w:szCs w:val="24"/>
        </w:rPr>
        <w:t>投标单位（加盖单位公章）：</w:t>
      </w:r>
    </w:p>
    <w:p>
      <w:pPr>
        <w:widowControl w:val="0"/>
        <w:spacing w:line="360" w:lineRule="auto"/>
        <w:ind w:firstLine="4080" w:firstLineChars="1700"/>
        <w:jc w:val="both"/>
        <w:rPr>
          <w:rFonts w:ascii="仿宋" w:hAnsi="仿宋" w:eastAsia="仿宋" w:cs="仿宋"/>
          <w:sz w:val="24"/>
          <w:szCs w:val="24"/>
        </w:rPr>
      </w:pPr>
      <w:r>
        <w:rPr>
          <w:rFonts w:hint="eastAsia" w:ascii="仿宋" w:hAnsi="仿宋" w:eastAsia="仿宋" w:cs="仿宋"/>
          <w:sz w:val="24"/>
          <w:szCs w:val="24"/>
        </w:rPr>
        <w:t>日期：    年  月  日</w:t>
      </w:r>
    </w:p>
    <w:p>
      <w:pPr>
        <w:widowControl w:val="0"/>
        <w:spacing w:line="360" w:lineRule="auto"/>
        <w:jc w:val="both"/>
        <w:rPr>
          <w:rFonts w:ascii="仿宋" w:hAnsi="仿宋" w:eastAsia="仿宋" w:cs="仿宋"/>
          <w:b/>
          <w:bCs/>
          <w:sz w:val="24"/>
          <w:szCs w:val="24"/>
        </w:rPr>
        <w:sectPr>
          <w:pgSz w:w="11906" w:h="16838"/>
          <w:pgMar w:top="1701" w:right="1417" w:bottom="1701" w:left="1417" w:header="850" w:footer="992" w:gutter="340"/>
          <w:cols w:space="0" w:num="1"/>
          <w:docGrid w:type="lines" w:linePitch="327" w:charSpace="0"/>
        </w:sectPr>
      </w:pPr>
      <w:r>
        <w:rPr>
          <w:rFonts w:hint="eastAsia" w:ascii="仿宋" w:hAnsi="仿宋" w:eastAsia="仿宋" w:cs="仿宋"/>
          <w:b/>
          <w:bCs/>
          <w:sz w:val="24"/>
          <w:szCs w:val="24"/>
        </w:rPr>
        <w:t>注：该承诺函为重大偏差，如不满足要求将在评标时被否决。</w:t>
      </w:r>
    </w:p>
    <w:p>
      <w:pPr>
        <w:widowControl w:val="0"/>
        <w:spacing w:after="120" w:line="360" w:lineRule="auto"/>
        <w:jc w:val="both"/>
        <w:outlineLvl w:val="2"/>
        <w:rPr>
          <w:rFonts w:ascii="仿宋" w:hAnsi="仿宋" w:eastAsia="仿宋" w:cs="仿宋"/>
          <w:b/>
          <w:sz w:val="28"/>
          <w:szCs w:val="28"/>
        </w:rPr>
      </w:pPr>
      <w:r>
        <w:rPr>
          <w:rFonts w:hint="eastAsia" w:ascii="仿宋" w:hAnsi="仿宋" w:eastAsia="仿宋" w:cs="仿宋"/>
          <w:b/>
          <w:sz w:val="28"/>
          <w:szCs w:val="28"/>
        </w:rPr>
        <w:t>附件7：</w:t>
      </w:r>
    </w:p>
    <w:p>
      <w:pPr>
        <w:ind w:right="-980" w:rightChars="-490"/>
        <w:rPr>
          <w:rFonts w:ascii="仿宋" w:hAnsi="仿宋" w:eastAsia="仿宋" w:cs="仿宋"/>
          <w:b/>
          <w:sz w:val="24"/>
          <w:szCs w:val="24"/>
        </w:rPr>
      </w:pPr>
      <w:r>
        <w:rPr>
          <w:rFonts w:hint="eastAsia" w:ascii="仿宋" w:hAnsi="仿宋" w:eastAsia="仿宋" w:cs="仿宋"/>
          <w:b/>
          <w:sz w:val="24"/>
          <w:szCs w:val="24"/>
        </w:rPr>
        <w:t>1：国家企业信用信息公示系统查询方式</w:t>
      </w:r>
    </w:p>
    <w:p>
      <w:pPr>
        <w:spacing w:line="520" w:lineRule="exact"/>
        <w:rPr>
          <w:rFonts w:ascii="仿宋" w:hAnsi="仿宋" w:eastAsia="仿宋" w:cs="仿宋"/>
          <w:bCs/>
          <w:sz w:val="24"/>
          <w:szCs w:val="24"/>
        </w:rPr>
      </w:pPr>
      <w:r>
        <w:rPr>
          <w:rFonts w:hint="eastAsia" w:ascii="仿宋" w:hAnsi="仿宋" w:eastAsia="仿宋" w:cs="仿宋"/>
          <w:bCs/>
          <w:sz w:val="24"/>
          <w:szCs w:val="24"/>
        </w:rPr>
        <w:t>1、登录“国家企业信用信息公示系统”网站地址：</w:t>
      </w:r>
      <w:r>
        <w:fldChar w:fldCharType="begin"/>
      </w:r>
      <w:r>
        <w:instrText xml:space="preserve"> HYPERLINK "http://www.gsxt.gov.cn/index.html" </w:instrText>
      </w:r>
      <w:r>
        <w:fldChar w:fldCharType="separate"/>
      </w:r>
      <w:r>
        <w:rPr>
          <w:rStyle w:val="136"/>
          <w:rFonts w:hint="eastAsia" w:ascii="仿宋" w:hAnsi="仿宋" w:eastAsia="仿宋" w:cs="仿宋"/>
          <w:bCs/>
          <w:color w:val="auto"/>
          <w:sz w:val="24"/>
          <w:szCs w:val="24"/>
        </w:rPr>
        <w:t>http://www.gsxt.gov.cn/index.html</w:t>
      </w:r>
      <w:r>
        <w:rPr>
          <w:rStyle w:val="136"/>
          <w:rFonts w:hint="eastAsia" w:ascii="仿宋" w:hAnsi="仿宋" w:eastAsia="仿宋" w:cs="仿宋"/>
          <w:bCs/>
          <w:color w:val="auto"/>
          <w:sz w:val="24"/>
          <w:szCs w:val="24"/>
        </w:rPr>
        <w:fldChar w:fldCharType="end"/>
      </w:r>
      <w:r>
        <w:rPr>
          <w:rFonts w:hint="eastAsia" w:ascii="仿宋" w:hAnsi="仿宋" w:eastAsia="仿宋" w:cs="仿宋"/>
          <w:bCs/>
          <w:sz w:val="24"/>
          <w:szCs w:val="24"/>
        </w:rPr>
        <w:t>，在查询窗口输入企业名称，点击查询。</w:t>
      </w:r>
    </w:p>
    <w:p>
      <w:pPr>
        <w:ind w:firstLine="425"/>
        <w:rPr>
          <w:rFonts w:ascii="仿宋" w:hAnsi="仿宋" w:eastAsia="仿宋" w:cs="仿宋"/>
          <w:szCs w:val="21"/>
        </w:rPr>
      </w:pPr>
    </w:p>
    <w:p>
      <w:pPr>
        <w:spacing w:line="520" w:lineRule="exact"/>
        <w:rPr>
          <w:rFonts w:ascii="仿宋" w:hAnsi="仿宋" w:eastAsia="仿宋" w:cs="仿宋"/>
          <w:bCs/>
          <w:sz w:val="24"/>
          <w:szCs w:val="24"/>
        </w:rPr>
      </w:pPr>
      <w:r>
        <w:rPr>
          <w:rFonts w:hint="eastAsia" w:ascii="仿宋" w:hAnsi="仿宋" w:eastAsia="仿宋" w:cs="仿宋"/>
        </w:rPr>
        <w:drawing>
          <wp:anchor distT="0" distB="0" distL="114300" distR="114300" simplePos="0" relativeHeight="251662336"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10" cstate="print"/>
                    <a:srcRect l="19040" r="-24471"/>
                    <a:stretch>
                      <a:fillRect/>
                    </a:stretch>
                  </pic:blipFill>
                  <pic:spPr>
                    <a:xfrm>
                      <a:off x="0" y="0"/>
                      <a:ext cx="6990080" cy="3962400"/>
                    </a:xfrm>
                    <a:prstGeom prst="rect">
                      <a:avLst/>
                    </a:prstGeom>
                    <a:noFill/>
                    <a:ln>
                      <a:noFill/>
                    </a:ln>
                  </pic:spPr>
                </pic:pic>
              </a:graphicData>
            </a:graphic>
          </wp:anchor>
        </w:drawing>
      </w:r>
      <w:r>
        <w:rPr>
          <w:rFonts w:hint="eastAsia" w:ascii="仿宋" w:hAnsi="仿宋" w:eastAsia="仿宋" w:cs="仿宋"/>
          <w:szCs w:val="21"/>
        </w:rPr>
        <w:br w:type="page"/>
      </w:r>
      <w:r>
        <w:rPr>
          <w:rFonts w:hint="eastAsia" w:ascii="仿宋" w:hAnsi="仿宋" w:eastAsia="仿宋" w:cs="仿宋"/>
          <w:bCs/>
          <w:sz w:val="24"/>
          <w:szCs w:val="24"/>
        </w:rPr>
        <w:t>2、点击进入企业界面。</w:t>
      </w:r>
    </w:p>
    <w:p>
      <w:pPr>
        <w:ind w:right="-980" w:rightChars="-490"/>
        <w:rPr>
          <w:rFonts w:ascii="仿宋" w:hAnsi="仿宋" w:eastAsia="仿宋" w:cs="仿宋"/>
          <w:szCs w:val="21"/>
        </w:rPr>
      </w:pPr>
      <w:r>
        <w:rPr>
          <w:rFonts w:hint="eastAsia" w:ascii="仿宋" w:hAnsi="仿宋" w:eastAsia="仿宋" w:cs="仿宋"/>
        </w:rPr>
        <w:drawing>
          <wp:anchor distT="0" distB="0" distL="114300" distR="114300" simplePos="0" relativeHeight="251663360"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
                    <pic:cNvPicPr>
                      <a:picLocks noChangeAspect="1"/>
                    </pic:cNvPicPr>
                  </pic:nvPicPr>
                  <pic:blipFill>
                    <a:blip r:embed="rId11" cstate="print"/>
                    <a:srcRect l="3496" r="28222"/>
                    <a:stretch>
                      <a:fillRect/>
                    </a:stretch>
                  </pic:blipFill>
                  <pic:spPr>
                    <a:xfrm>
                      <a:off x="0" y="0"/>
                      <a:ext cx="5109845" cy="3616960"/>
                    </a:xfrm>
                    <a:prstGeom prst="rect">
                      <a:avLst/>
                    </a:prstGeom>
                    <a:noFill/>
                    <a:ln>
                      <a:noFill/>
                    </a:ln>
                  </pic:spPr>
                </pic:pic>
              </a:graphicData>
            </a:graphic>
          </wp:anchor>
        </w:drawing>
      </w: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Cs/>
          <w:sz w:val="24"/>
          <w:szCs w:val="24"/>
        </w:rPr>
      </w:pPr>
      <w:r>
        <w:rPr>
          <w:rFonts w:hint="eastAsia" w:ascii="仿宋" w:hAnsi="仿宋" w:eastAsia="仿宋" w:cs="仿宋"/>
        </w:rPr>
        <w:drawing>
          <wp:anchor distT="0" distB="0" distL="114300" distR="114300" simplePos="0" relativeHeight="251664384" behindDoc="0" locked="0" layoutInCell="1" allowOverlap="1">
            <wp:simplePos x="0" y="0"/>
            <wp:positionH relativeFrom="column">
              <wp:posOffset>95250</wp:posOffset>
            </wp:positionH>
            <wp:positionV relativeFrom="paragraph">
              <wp:posOffset>281940</wp:posOffset>
            </wp:positionV>
            <wp:extent cx="5187950" cy="3785870"/>
            <wp:effectExtent l="0" t="0" r="8890" b="8890"/>
            <wp:wrapNone/>
            <wp:docPr id="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
                    <pic:cNvPicPr>
                      <a:picLocks noChangeAspect="1"/>
                    </pic:cNvPicPr>
                  </pic:nvPicPr>
                  <pic:blipFill>
                    <a:blip r:embed="rId12" cstate="print"/>
                    <a:srcRect l="13550" r="12904"/>
                    <a:stretch>
                      <a:fillRect/>
                    </a:stretch>
                  </pic:blipFill>
                  <pic:spPr>
                    <a:xfrm>
                      <a:off x="0" y="0"/>
                      <a:ext cx="5187950" cy="3785870"/>
                    </a:xfrm>
                    <a:prstGeom prst="rect">
                      <a:avLst/>
                    </a:prstGeom>
                    <a:noFill/>
                    <a:ln>
                      <a:noFill/>
                    </a:ln>
                  </pic:spPr>
                </pic:pic>
              </a:graphicData>
            </a:graphic>
          </wp:anchor>
        </w:drawing>
      </w:r>
      <w:r>
        <w:rPr>
          <w:rFonts w:hint="eastAsia" w:ascii="仿宋" w:hAnsi="仿宋" w:eastAsia="仿宋" w:cs="仿宋"/>
          <w:bCs/>
          <w:sz w:val="24"/>
          <w:szCs w:val="24"/>
        </w:rPr>
        <w:t>点击“列入严重违法失信企业名单（黑名单）信息”，查询后截图。</w:t>
      </w:r>
    </w:p>
    <w:p>
      <w:pPr>
        <w:numPr>
          <w:ilvl w:val="0"/>
          <w:numId w:val="1"/>
        </w:numPr>
        <w:rPr>
          <w:rFonts w:ascii="仿宋" w:hAnsi="仿宋" w:eastAsia="仿宋" w:cs="仿宋"/>
          <w:b/>
          <w:sz w:val="32"/>
        </w:rPr>
        <w:sectPr>
          <w:pgSz w:w="11906" w:h="16838"/>
          <w:pgMar w:top="1701" w:right="1417" w:bottom="1701" w:left="1417" w:header="850" w:footer="992" w:gutter="340"/>
          <w:cols w:space="0" w:num="1"/>
          <w:docGrid w:type="lines" w:linePitch="327" w:charSpace="0"/>
        </w:sectPr>
      </w:pPr>
    </w:p>
    <w:p>
      <w:pPr>
        <w:spacing w:line="360" w:lineRule="auto"/>
        <w:ind w:right="-980" w:rightChars="-490"/>
        <w:rPr>
          <w:rFonts w:ascii="仿宋" w:hAnsi="仿宋" w:eastAsia="仿宋" w:cs="仿宋"/>
          <w:b/>
          <w:sz w:val="24"/>
          <w:szCs w:val="24"/>
        </w:rPr>
      </w:pPr>
      <w:r>
        <w:rPr>
          <w:rFonts w:hint="eastAsia" w:ascii="仿宋" w:hAnsi="仿宋" w:eastAsia="仿宋" w:cs="仿宋"/>
          <w:b/>
          <w:sz w:val="24"/>
          <w:szCs w:val="24"/>
        </w:rPr>
        <w:t>2：信用中国查询方式</w:t>
      </w:r>
    </w:p>
    <w:p>
      <w:pPr>
        <w:spacing w:line="360" w:lineRule="auto"/>
        <w:rPr>
          <w:rFonts w:ascii="仿宋" w:hAnsi="仿宋" w:eastAsia="仿宋" w:cs="仿宋"/>
          <w:sz w:val="24"/>
          <w:szCs w:val="24"/>
        </w:rPr>
      </w:pPr>
      <w:r>
        <w:rPr>
          <w:rFonts w:hint="eastAsia" w:ascii="仿宋" w:hAnsi="仿宋" w:eastAsia="仿宋" w:cs="仿宋"/>
          <w:szCs w:val="21"/>
        </w:rPr>
        <w:drawing>
          <wp:anchor distT="0" distB="0" distL="114300" distR="114300" simplePos="0" relativeHeight="251665408" behindDoc="0" locked="0" layoutInCell="1" allowOverlap="1">
            <wp:simplePos x="0" y="0"/>
            <wp:positionH relativeFrom="column">
              <wp:posOffset>-41275</wp:posOffset>
            </wp:positionH>
            <wp:positionV relativeFrom="paragraph">
              <wp:posOffset>528955</wp:posOffset>
            </wp:positionV>
            <wp:extent cx="5490210" cy="4246880"/>
            <wp:effectExtent l="0" t="0" r="0" b="5080"/>
            <wp:wrapNone/>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
                    <pic:cNvPicPr>
                      <a:picLocks noChangeAspect="1"/>
                    </pic:cNvPicPr>
                  </pic:nvPicPr>
                  <pic:blipFill>
                    <a:blip r:embed="rId13" cstate="print"/>
                    <a:srcRect l="7344" r="-10369"/>
                    <a:stretch>
                      <a:fillRect/>
                    </a:stretch>
                  </pic:blipFill>
                  <pic:spPr>
                    <a:xfrm>
                      <a:off x="0" y="0"/>
                      <a:ext cx="5490210" cy="4246880"/>
                    </a:xfrm>
                    <a:prstGeom prst="rect">
                      <a:avLst/>
                    </a:prstGeom>
                    <a:noFill/>
                    <a:ln>
                      <a:noFill/>
                    </a:ln>
                  </pic:spPr>
                </pic:pic>
              </a:graphicData>
            </a:graphic>
          </wp:anchor>
        </w:drawing>
      </w:r>
      <w:r>
        <w:rPr>
          <w:rFonts w:hint="eastAsia" w:ascii="仿宋" w:hAnsi="仿宋" w:eastAsia="仿宋" w:cs="仿宋"/>
          <w:sz w:val="24"/>
          <w:szCs w:val="24"/>
        </w:rPr>
        <w:t>1、国家信息中心主办“信用中国”网站地址：http://www.creditchina.gov.cn打开网页后，点击“信用服务”。</w:t>
      </w:r>
    </w:p>
    <w:p>
      <w:pPr>
        <w:rPr>
          <w:rFonts w:ascii="仿宋" w:hAnsi="仿宋" w:eastAsia="仿宋" w:cs="仿宋"/>
          <w:bCs/>
          <w:szCs w:val="21"/>
        </w:rPr>
      </w:pPr>
      <w:r>
        <w:rPr>
          <w:rFonts w:hint="eastAsia" w:ascii="仿宋" w:hAnsi="仿宋" w:eastAsia="仿宋" w:cs="仿宋"/>
        </w:rPr>
        <w:br w:type="page"/>
      </w:r>
      <w:r>
        <w:rPr>
          <w:rFonts w:hint="eastAsia" w:ascii="仿宋" w:hAnsi="仿宋" w:eastAsia="仿宋" w:cs="仿宋"/>
          <w:sz w:val="24"/>
          <w:szCs w:val="24"/>
        </w:rPr>
        <w:t>2、</w:t>
      </w:r>
      <w:r>
        <w:rPr>
          <w:rFonts w:hint="eastAsia" w:ascii="仿宋" w:hAnsi="仿宋" w:eastAsia="仿宋" w:cs="仿宋"/>
          <w:bCs/>
          <w:sz w:val="24"/>
          <w:szCs w:val="24"/>
        </w:rPr>
        <w:t>在以下页面中点击“失信被执行人”</w:t>
      </w:r>
    </w:p>
    <w:p>
      <w:pPr>
        <w:ind w:firstLine="482"/>
        <w:rPr>
          <w:rFonts w:ascii="仿宋" w:hAnsi="仿宋" w:eastAsia="仿宋" w:cs="仿宋"/>
        </w:rPr>
      </w:pPr>
    </w:p>
    <w:p>
      <w:pPr>
        <w:ind w:firstLine="420"/>
        <w:rPr>
          <w:rFonts w:ascii="仿宋" w:hAnsi="仿宋" w:eastAsia="仿宋" w:cs="仿宋"/>
        </w:rPr>
      </w:pPr>
      <w:r>
        <w:rPr>
          <w:rFonts w:hint="eastAsia" w:ascii="仿宋" w:hAnsi="仿宋" w:eastAsia="仿宋" w:cs="仿宋"/>
        </w:rPr>
        <w:drawing>
          <wp:anchor distT="0" distB="0" distL="114300" distR="114300" simplePos="0" relativeHeight="251666432"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56" name="图片 56"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失信"/>
                    <pic:cNvPicPr>
                      <a:picLocks noChangeAspect="1"/>
                    </pic:cNvPicPr>
                  </pic:nvPicPr>
                  <pic:blipFill>
                    <a:blip r:embed="rId14" cstate="print"/>
                    <a:srcRect r="26103"/>
                    <a:stretch>
                      <a:fillRect/>
                    </a:stretch>
                  </pic:blipFill>
                  <pic:spPr>
                    <a:xfrm>
                      <a:off x="0" y="0"/>
                      <a:ext cx="5599430" cy="4297045"/>
                    </a:xfrm>
                    <a:prstGeom prst="rect">
                      <a:avLst/>
                    </a:prstGeom>
                    <a:noFill/>
                    <a:ln>
                      <a:noFill/>
                    </a:ln>
                  </pic:spPr>
                </pic:pic>
              </a:graphicData>
            </a:graphic>
          </wp:anchor>
        </w:drawing>
      </w:r>
    </w:p>
    <w:p>
      <w:pPr>
        <w:autoSpaceDE w:val="0"/>
        <w:autoSpaceDN w:val="0"/>
        <w:snapToGrid w:val="0"/>
        <w:spacing w:line="360" w:lineRule="auto"/>
        <w:ind w:firstLine="400" w:firstLineChars="200"/>
        <w:rPr>
          <w:rFonts w:ascii="仿宋" w:hAnsi="仿宋" w:eastAsia="仿宋" w:cs="仿宋"/>
          <w:szCs w:val="21"/>
        </w:rPr>
        <w:sectPr>
          <w:pgSz w:w="11906" w:h="16838"/>
          <w:pgMar w:top="1701" w:right="1417" w:bottom="1701" w:left="1417" w:header="850" w:footer="992" w:gutter="340"/>
          <w:cols w:space="0" w:num="1"/>
          <w:docGrid w:type="lines" w:linePitch="327" w:charSpace="0"/>
        </w:sectPr>
      </w:pPr>
    </w:p>
    <w:p>
      <w:pPr>
        <w:rPr>
          <w:rFonts w:ascii="仿宋" w:hAnsi="仿宋" w:eastAsia="仿宋" w:cs="仿宋"/>
          <w:sz w:val="24"/>
          <w:szCs w:val="24"/>
        </w:rPr>
      </w:pPr>
      <w:r>
        <w:rPr>
          <w:rFonts w:hint="eastAsia" w:ascii="仿宋" w:hAnsi="仿宋" w:eastAsia="仿宋" w:cs="仿宋"/>
          <w:sz w:val="24"/>
          <w:szCs w:val="24"/>
        </w:rPr>
        <w:t>3、在弹出窗口进入链接网站，在查询窗口输入查询企业名称，将查询结果截图。</w:t>
      </w:r>
    </w:p>
    <w:p>
      <w:pPr>
        <w:pStyle w:val="28"/>
        <w:rPr>
          <w:rFonts w:ascii="仿宋" w:hAnsi="仿宋" w:eastAsia="仿宋" w:cs="仿宋"/>
        </w:rPr>
      </w:pPr>
      <w:r>
        <w:rPr>
          <w:rFonts w:hint="eastAsia" w:ascii="仿宋" w:hAnsi="仿宋" w:eastAsia="仿宋" w:cs="仿宋"/>
        </w:rPr>
        <w:drawing>
          <wp:anchor distT="0" distB="0" distL="114300" distR="114300" simplePos="0" relativeHeight="251667456" behindDoc="0" locked="0" layoutInCell="1" allowOverlap="1">
            <wp:simplePos x="0" y="0"/>
            <wp:positionH relativeFrom="column">
              <wp:posOffset>-46990</wp:posOffset>
            </wp:positionH>
            <wp:positionV relativeFrom="paragraph">
              <wp:posOffset>75565</wp:posOffset>
            </wp:positionV>
            <wp:extent cx="5532120" cy="3945255"/>
            <wp:effectExtent l="0" t="0" r="0" b="1905"/>
            <wp:wrapNone/>
            <wp:docPr id="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
                    <pic:cNvPicPr>
                      <a:picLocks noChangeAspect="1"/>
                    </pic:cNvPicPr>
                  </pic:nvPicPr>
                  <pic:blipFill>
                    <a:blip r:embed="rId15" cstate="print"/>
                    <a:srcRect l="5717" r="6831"/>
                    <a:stretch>
                      <a:fillRect/>
                    </a:stretch>
                  </pic:blipFill>
                  <pic:spPr>
                    <a:xfrm>
                      <a:off x="0" y="0"/>
                      <a:ext cx="5532120" cy="3945255"/>
                    </a:xfrm>
                    <a:prstGeom prst="rect">
                      <a:avLst/>
                    </a:prstGeom>
                    <a:noFill/>
                    <a:ln>
                      <a:noFill/>
                    </a:ln>
                  </pic:spPr>
                </pic:pic>
              </a:graphicData>
            </a:graphic>
          </wp:anchor>
        </w:drawing>
      </w:r>
    </w:p>
    <w:p>
      <w:pPr>
        <w:pStyle w:val="28"/>
        <w:rPr>
          <w:rFonts w:ascii="仿宋" w:hAnsi="仿宋" w:eastAsia="仿宋" w:cs="仿宋"/>
        </w:rPr>
      </w:pPr>
    </w:p>
    <w:p>
      <w:pPr>
        <w:pStyle w:val="28"/>
        <w:rPr>
          <w:rFonts w:ascii="仿宋" w:hAnsi="仿宋" w:eastAsia="仿宋" w:cs="仿宋"/>
        </w:rPr>
      </w:pPr>
    </w:p>
    <w:p>
      <w:pPr>
        <w:rPr>
          <w:rFonts w:ascii="仿宋" w:hAnsi="仿宋" w:eastAsia="仿宋" w:cs="仿宋"/>
        </w:rPr>
      </w:pPr>
      <w:r>
        <w:rPr>
          <w:rFonts w:hint="eastAsia" w:ascii="仿宋" w:hAnsi="仿宋" w:eastAsia="仿宋" w:cs="仿宋"/>
          <w:szCs w:val="21"/>
        </w:rPr>
        <w:drawing>
          <wp:anchor distT="0" distB="0" distL="114300" distR="114300" simplePos="0" relativeHeight="251668480"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58"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7" descr="图片1"/>
                    <pic:cNvPicPr>
                      <a:picLocks noChangeAspect="1"/>
                    </pic:cNvPicPr>
                  </pic:nvPicPr>
                  <pic:blipFill>
                    <a:blip r:embed="rId16" cstate="print"/>
                    <a:srcRect l="-3712" r="16703"/>
                    <a:stretch>
                      <a:fillRect/>
                    </a:stretch>
                  </pic:blipFill>
                  <pic:spPr>
                    <a:xfrm>
                      <a:off x="0" y="0"/>
                      <a:ext cx="5486400" cy="2757805"/>
                    </a:xfrm>
                    <a:prstGeom prst="rect">
                      <a:avLst/>
                    </a:prstGeom>
                    <a:noFill/>
                    <a:ln>
                      <a:noFill/>
                    </a:ln>
                  </pic:spPr>
                </pic:pic>
              </a:graphicData>
            </a:graphic>
          </wp:anchor>
        </w:drawing>
      </w:r>
      <w:r>
        <w:rPr>
          <w:rFonts w:hint="eastAsia" w:ascii="仿宋" w:hAnsi="仿宋" w:eastAsia="仿宋" w:cs="仿宋"/>
        </w:rPr>
        <w:br w:type="page"/>
      </w:r>
    </w:p>
    <w:p>
      <w:pPr>
        <w:autoSpaceDE w:val="0"/>
        <w:autoSpaceDN w:val="0"/>
        <w:snapToGrid w:val="0"/>
        <w:spacing w:line="360" w:lineRule="auto"/>
        <w:ind w:firstLine="400" w:firstLineChars="200"/>
        <w:rPr>
          <w:rFonts w:ascii="仿宋" w:hAnsi="仿宋" w:eastAsia="仿宋" w:cs="仿宋"/>
          <w:szCs w:val="21"/>
        </w:rPr>
        <w:sectPr>
          <w:pgSz w:w="11906" w:h="16838"/>
          <w:pgMar w:top="1701" w:right="1417" w:bottom="1701" w:left="1417" w:header="850" w:footer="992" w:gutter="340"/>
          <w:cols w:space="0" w:num="1"/>
          <w:docGrid w:type="lines" w:linePitch="327" w:charSpace="0"/>
        </w:sectPr>
      </w:pPr>
    </w:p>
    <w:p>
      <w:pPr>
        <w:spacing w:line="360" w:lineRule="auto"/>
        <w:ind w:right="-980" w:rightChars="-490"/>
        <w:rPr>
          <w:rFonts w:ascii="仿宋" w:hAnsi="仿宋" w:eastAsia="仿宋" w:cs="仿宋"/>
          <w:b/>
          <w:sz w:val="24"/>
          <w:szCs w:val="24"/>
        </w:rPr>
      </w:pPr>
      <w:r>
        <w:rPr>
          <w:rFonts w:hint="eastAsia" w:ascii="仿宋" w:hAnsi="仿宋" w:eastAsia="仿宋" w:cs="仿宋"/>
          <w:b/>
          <w:sz w:val="24"/>
          <w:szCs w:val="24"/>
        </w:rPr>
        <w:t>3：中国裁判文书网查询方式</w:t>
      </w:r>
    </w:p>
    <w:p>
      <w:pPr>
        <w:pStyle w:val="152"/>
        <w:ind w:firstLine="0" w:firstLineChars="0"/>
        <w:rPr>
          <w:rFonts w:ascii="仿宋" w:hAnsi="仿宋" w:eastAsia="仿宋" w:cs="仿宋"/>
          <w:b/>
          <w:sz w:val="24"/>
          <w:szCs w:val="24"/>
          <w:lang w:eastAsia="zh-CN"/>
        </w:rPr>
      </w:pPr>
      <w:r>
        <w:rPr>
          <w:rFonts w:hint="eastAsia" w:ascii="仿宋" w:hAnsi="仿宋" w:eastAsia="仿宋" w:cs="仿宋"/>
          <w:b/>
          <w:sz w:val="24"/>
          <w:szCs w:val="24"/>
          <w:lang w:eastAsia="zh-CN"/>
        </w:rPr>
        <w:t>1、供应商查询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（1）打开“中国裁判文书网”网站（http://wenshu.court.gov.cn/），点击高级检索；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（2）在全文检索中输入</w:t>
      </w:r>
      <w:r>
        <w:rPr>
          <w:rFonts w:hint="eastAsia" w:ascii="仿宋" w:hAnsi="仿宋" w:eastAsia="仿宋" w:cs="仿宋"/>
          <w:kern w:val="2"/>
          <w:sz w:val="24"/>
          <w:szCs w:val="24"/>
        </w:rPr>
        <w:t>“行贿罪”</w:t>
      </w:r>
      <w:r>
        <w:rPr>
          <w:rFonts w:hint="eastAsia" w:ascii="仿宋" w:hAnsi="仿宋" w:eastAsia="仿宋" w:cs="仿宋"/>
          <w:sz w:val="24"/>
          <w:szCs w:val="24"/>
        </w:rPr>
        <w:t>，并选择“全文”；</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（3）在“当事人”处输入供应商</w:t>
      </w:r>
      <w:r>
        <w:rPr>
          <w:rFonts w:hint="eastAsia" w:ascii="仿宋" w:hAnsi="仿宋" w:eastAsia="仿宋" w:cs="仿宋"/>
          <w:kern w:val="2"/>
          <w:sz w:val="24"/>
          <w:szCs w:val="24"/>
        </w:rPr>
        <w:t>全称；</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（4）在裁判日期选择近三年，点击检索；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（5）截取成功截图如下（须截取到左上角的时间）。</w:t>
      </w:r>
    </w:p>
    <w:p>
      <w:pPr>
        <w:pStyle w:val="152"/>
        <w:ind w:firstLine="0" w:firstLineChars="0"/>
        <w:rPr>
          <w:rFonts w:ascii="仿宋" w:hAnsi="仿宋" w:eastAsia="仿宋" w:cs="仿宋"/>
          <w:b/>
          <w:sz w:val="24"/>
          <w:szCs w:val="24"/>
          <w:lang w:eastAsia="zh-CN"/>
        </w:rPr>
      </w:pPr>
      <w:r>
        <w:rPr>
          <w:rFonts w:hint="eastAsia" w:ascii="仿宋" w:hAnsi="仿宋" w:eastAsia="仿宋" w:cs="仿宋"/>
          <w:lang w:eastAsia="zh-CN"/>
        </w:rPr>
        <w:drawing>
          <wp:inline distT="0" distB="0" distL="0" distR="0">
            <wp:extent cx="5915660" cy="3390900"/>
            <wp:effectExtent l="19050" t="0" r="8699" b="0"/>
            <wp:docPr id="1" name="图片 0" descr="微信截图_202306301458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0" descr="微信截图_20230630145804.png"/>
                    <pic:cNvPicPr>
                      <a:picLocks noChangeAspect="1"/>
                    </pic:cNvPicPr>
                  </pic:nvPicPr>
                  <pic:blipFill>
                    <a:blip r:embed="rId17" cstate="print"/>
                    <a:stretch>
                      <a:fillRect/>
                    </a:stretch>
                  </pic:blipFill>
                  <pic:spPr>
                    <a:xfrm>
                      <a:off x="0" y="0"/>
                      <a:ext cx="5915851" cy="3391374"/>
                    </a:xfrm>
                    <a:prstGeom prst="rect">
                      <a:avLst/>
                    </a:prstGeom>
                  </pic:spPr>
                </pic:pic>
              </a:graphicData>
            </a:graphic>
          </wp:inline>
        </w:drawing>
      </w:r>
      <w:r>
        <w:rPr>
          <w:rFonts w:hint="eastAsia" w:ascii="仿宋" w:hAnsi="仿宋" w:eastAsia="仿宋" w:cs="仿宋"/>
          <w:lang w:eastAsia="zh-CN"/>
        </w:rPr>
        <w:br w:type="page"/>
      </w:r>
      <w:r>
        <w:rPr>
          <w:rFonts w:hint="eastAsia" w:ascii="仿宋" w:hAnsi="仿宋" w:eastAsia="仿宋" w:cs="仿宋"/>
          <w:b/>
          <w:sz w:val="24"/>
          <w:szCs w:val="24"/>
          <w:lang w:eastAsia="zh-CN"/>
        </w:rPr>
        <w:t>2、企业法定代表人查询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（1）打开“中国裁判文书网”网站（http://wenshu.court.gov.cn/），点击高级检索；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（2）在全文检索中输入“行贿罪”，并选择“全文”，在“当事人”处输入企业法定代表人姓名；</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（3）在裁判日期选择近三年，点击检索；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（4）然后点击保存搜索条件；再次点击高级检索，在全文检索中输入供应商全称，并选择“全文”，点击检索；</w:t>
      </w:r>
    </w:p>
    <w:p>
      <w:pPr>
        <w:spacing w:line="360" w:lineRule="auto"/>
        <w:ind w:firstLine="420"/>
        <w:rPr>
          <w:rFonts w:ascii="仿宋" w:hAnsi="仿宋" w:eastAsia="仿宋" w:cs="仿宋"/>
        </w:rPr>
      </w:pPr>
      <w:r>
        <w:rPr>
          <w:rFonts w:hint="eastAsia" w:ascii="仿宋" w:hAnsi="仿宋" w:eastAsia="仿宋" w:cs="仿宋"/>
          <w:sz w:val="24"/>
          <w:szCs w:val="24"/>
        </w:rPr>
        <w:t>（5）截取成功截图如下（须截取到左上角的时间）。</w:t>
      </w:r>
    </w:p>
    <w:p>
      <w:pPr>
        <w:pStyle w:val="79"/>
        <w:ind w:firstLine="360"/>
      </w:pPr>
      <w:r>
        <w:drawing>
          <wp:inline distT="0" distB="0" distL="0" distR="0">
            <wp:extent cx="5848985" cy="3552825"/>
            <wp:effectExtent l="19050" t="0" r="0" b="0"/>
            <wp:docPr id="2" name="图片 1" descr="微信截图_202306301458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微信截图_20230630145840.png"/>
                    <pic:cNvPicPr>
                      <a:picLocks noChangeAspect="1"/>
                    </pic:cNvPicPr>
                  </pic:nvPicPr>
                  <pic:blipFill>
                    <a:blip r:embed="rId18" cstate="print"/>
                    <a:stretch>
                      <a:fillRect/>
                    </a:stretch>
                  </pic:blipFill>
                  <pic:spPr>
                    <a:xfrm>
                      <a:off x="0" y="0"/>
                      <a:ext cx="5849167" cy="3553321"/>
                    </a:xfrm>
                    <a:prstGeom prst="rect">
                      <a:avLst/>
                    </a:prstGeom>
                  </pic:spPr>
                </pic:pic>
              </a:graphicData>
            </a:graphic>
          </wp:inline>
        </w:drawing>
      </w:r>
    </w:p>
    <w:p>
      <w:pPr>
        <w:pStyle w:val="3"/>
        <w:jc w:val="center"/>
        <w:rPr>
          <w:rFonts w:ascii="仿宋" w:hAnsi="仿宋" w:eastAsia="仿宋" w:cs="仿宋"/>
          <w:sz w:val="36"/>
        </w:rPr>
      </w:pPr>
    </w:p>
    <w:p/>
    <w:p>
      <w:pPr>
        <w:pStyle w:val="79"/>
        <w:ind w:firstLine="360"/>
      </w:pPr>
    </w:p>
    <w:p/>
    <w:p>
      <w:pPr>
        <w:pStyle w:val="79"/>
        <w:ind w:firstLine="360"/>
      </w:pPr>
    </w:p>
    <w:p/>
    <w:p>
      <w:pPr>
        <w:pStyle w:val="79"/>
        <w:ind w:firstLine="360"/>
      </w:pPr>
    </w:p>
    <w:p/>
    <w:p>
      <w:pPr>
        <w:pStyle w:val="79"/>
        <w:ind w:firstLine="360"/>
      </w:pPr>
    </w:p>
    <w:p/>
    <w:p>
      <w:pPr>
        <w:pStyle w:val="79"/>
        <w:ind w:firstLine="400"/>
        <w:rPr>
          <w:rFonts w:hint="eastAsia" w:ascii="仿宋" w:hAnsi="仿宋" w:cs="仿宋" w:eastAsiaTheme="minorEastAsia"/>
          <w:b/>
          <w:sz w:val="24"/>
          <w:szCs w:val="24"/>
          <w:lang w:val="en-US" w:eastAsia="zh-CN"/>
        </w:rPr>
      </w:pPr>
      <w:r>
        <w:rPr>
          <w:rFonts w:hint="eastAsia"/>
          <w:sz w:val="20"/>
        </w:rPr>
        <w:t>注：上述各类信誉查询截图样式仅供参考</w:t>
      </w:r>
      <w:r>
        <w:rPr>
          <w:rFonts w:hint="eastAsia"/>
          <w:sz w:val="20"/>
          <w:lang w:eastAsia="zh-CN"/>
        </w:rPr>
        <w:t>。</w:t>
      </w:r>
    </w:p>
    <w:sectPr>
      <w:headerReference r:id="rId7" w:type="default"/>
      <w:footerReference r:id="rId8" w:type="default"/>
      <w:pgSz w:w="12240" w:h="15840"/>
      <w:pgMar w:top="1440" w:right="1080" w:bottom="1440" w:left="1080" w:header="0" w:footer="901"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华文仿宋">
    <w:altName w:val="仿宋"/>
    <w:panose1 w:val="00000000000000000000"/>
    <w:charset w:val="86"/>
    <w:family w:val="auto"/>
    <w:pitch w:val="default"/>
    <w:sig w:usb0="00000000" w:usb1="00000000" w:usb2="00000000" w:usb3="00000000" w:csb0="0004009F" w:csb1="DFD70000"/>
  </w:font>
  <w:font w:name="Microsoft YaHei UI">
    <w:altName w:val="宋体"/>
    <w:panose1 w:val="00000000000000000000"/>
    <w:charset w:val="86"/>
    <w:family w:val="swiss"/>
    <w:pitch w:val="default"/>
    <w:sig w:usb0="00000000" w:usb1="00000000" w:usb2="00000016" w:usb3="00000000" w:csb0="0004001F" w:csb1="00000000"/>
  </w:font>
  <w:font w:name="EU-F1">
    <w:altName w:val="黑体"/>
    <w:panose1 w:val="00000000000000000000"/>
    <w:charset w:val="86"/>
    <w:family w:val="auto"/>
    <w:pitch w:val="default"/>
    <w:sig w:usb0="00000000" w:usb1="00000000" w:usb2="00000010" w:usb3="00000000" w:csb0="00040000" w:csb1="00000000"/>
  </w:font>
  <w:font w:name="汉仪大宋简">
    <w:altName w:val="宋体"/>
    <w:panose1 w:val="00000000000000000000"/>
    <w:charset w:val="86"/>
    <w:family w:val="modern"/>
    <w:pitch w:val="default"/>
    <w:sig w:usb0="00000000" w:usb1="00000000" w:usb2="00000012" w:usb3="00000000" w:csb0="00040000" w:csb1="00000000"/>
  </w:font>
  <w:font w:name="MS Gothic">
    <w:panose1 w:val="020B0609070205080204"/>
    <w:charset w:val="80"/>
    <w:family w:val="modern"/>
    <w:pitch w:val="default"/>
    <w:sig w:usb0="E00002FF" w:usb1="6AC7FDFB" w:usb2="00000012" w:usb3="00000000" w:csb0="4002009F" w:csb1="DFD70000"/>
  </w:font>
  <w:font w:name="Cambria">
    <w:panose1 w:val="02040503050406030204"/>
    <w:charset w:val="00"/>
    <w:family w:val="roman"/>
    <w:pitch w:val="default"/>
    <w:sig w:usb0="E00002FF" w:usb1="400004FF" w:usb2="00000000" w:usb3="00000000" w:csb0="2000019F" w:csb1="00000000"/>
  </w:font>
  <w:font w:name="E-F1">
    <w:altName w:val="Malgun Gothic"/>
    <w:panose1 w:val="00000000000000000000"/>
    <w:charset w:val="81"/>
    <w:family w:val="roman"/>
    <w:pitch w:val="default"/>
    <w:sig w:usb0="00000000" w:usb1="00000000" w:usb2="00000033" w:usb3="00000000" w:csb0="00080000" w:csb1="00000000"/>
  </w:font>
  <w:font w:name="隶书">
    <w:altName w:val="微软雅黑"/>
    <w:panose1 w:val="00000000000000000000"/>
    <w:charset w:val="86"/>
    <w:family w:val="modern"/>
    <w:pitch w:val="default"/>
    <w:sig w:usb0="00000000" w:usb1="00000000" w:usb2="00000000" w:usb3="00000000" w:csb0="00040000" w:csb1="00000000"/>
  </w:font>
  <w:font w:name="Consolas">
    <w:panose1 w:val="020B0609020204030204"/>
    <w:charset w:val="00"/>
    <w:family w:val="modern"/>
    <w:pitch w:val="default"/>
    <w:sig w:usb0="E10002FF" w:usb1="4000FCFF" w:usb2="00000009" w:usb3="00000000" w:csb0="6000019F" w:csb1="DFD70000"/>
  </w:font>
  <w:font w:name="方正中等线简体">
    <w:altName w:val="宋体"/>
    <w:panose1 w:val="00000000000000000000"/>
    <w:charset w:val="86"/>
    <w:family w:val="script"/>
    <w:pitch w:val="default"/>
    <w:sig w:usb0="00000000" w:usb1="00000000" w:usb2="00000010" w:usb3="00000000" w:csb0="00040000" w:csb1="00000000"/>
  </w:font>
  <w:font w:name="方正小标宋简体">
    <w:altName w:val="黑体"/>
    <w:panose1 w:val="02000000000000000000"/>
    <w:charset w:val="86"/>
    <w:family w:val="auto"/>
    <w:pitch w:val="default"/>
    <w:sig w:usb0="00000000" w:usb1="00000000" w:usb2="00000000" w:usb3="00000000" w:csb0="00040000" w:csb1="00000000"/>
  </w:font>
  <w:font w:name="Monotype Corsiva">
    <w:altName w:val="Segoe Print"/>
    <w:panose1 w:val="00000000000000000000"/>
    <w:charset w:val="00"/>
    <w:family w:val="script"/>
    <w:pitch w:val="default"/>
    <w:sig w:usb0="00000000" w:usb1="00000000" w:usb2="00000000" w:usb3="00000000" w:csb0="2000009F" w:csb1="DFD70000"/>
  </w:font>
  <w:font w:name="Times">
    <w:altName w:val="Times New Roman"/>
    <w:panose1 w:val="02020603050405020304"/>
    <w:charset w:val="00"/>
    <w:family w:val="roman"/>
    <w:pitch w:val="default"/>
    <w:sig w:usb0="00000000" w:usb1="00000000" w:usb2="00000009" w:usb3="00000000" w:csb0="000001FF" w:csb1="00000000"/>
  </w:font>
  <w:font w:name="华文细黑">
    <w:altName w:val="微软雅黑"/>
    <w:panose1 w:val="00000000000000000000"/>
    <w:charset w:val="86"/>
    <w:family w:val="auto"/>
    <w:pitch w:val="default"/>
    <w:sig w:usb0="00000000" w:usb1="00000000" w:usb2="00000000" w:usb3="00000000" w:csb0="0004009F" w:csb1="DFD70000"/>
  </w:font>
  <w:font w:name="Arial Unicode MS">
    <w:altName w:val="Arial"/>
    <w:panose1 w:val="020B0604020202020204"/>
    <w:charset w:val="00"/>
    <w:family w:val="roman"/>
    <w:pitch w:val="default"/>
    <w:sig w:usb0="00000000" w:usb1="00000000" w:usb2="00000000" w:usb3="00000000" w:csb0="00000001" w:csb1="00000000"/>
  </w:font>
  <w:font w:name="Verdana">
    <w:panose1 w:val="020B0604030504040204"/>
    <w:charset w:val="00"/>
    <w:family w:val="swiss"/>
    <w:pitch w:val="default"/>
    <w:sig w:usb0="A1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昆仑楷体">
    <w:altName w:val="宋体"/>
    <w:panose1 w:val="00000000000000000000"/>
    <w:charset w:val="86"/>
    <w:family w:val="modern"/>
    <w:pitch w:val="default"/>
    <w:sig w:usb0="00000000" w:usb1="00000000" w:usb2="00000010" w:usb3="00000000" w:csb0="00040000" w:csb1="00000000"/>
  </w:font>
  <w:font w:name="长城仿宋">
    <w:altName w:val="宋体"/>
    <w:panose1 w:val="00000000000000000000"/>
    <w:charset w:val="86"/>
    <w:family w:val="modern"/>
    <w:pitch w:val="default"/>
    <w:sig w:usb0="00000000" w:usb1="00000000" w:usb2="00000010" w:usb3="00000000" w:csb0="00040000" w:csb1="00000000"/>
  </w:font>
  <w:font w:name="Geneva">
    <w:altName w:val="Arial"/>
    <w:panose1 w:val="00000000000000000000"/>
    <w:charset w:val="00"/>
    <w:family w:val="swiss"/>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新宋体">
    <w:panose1 w:val="02010609030101010101"/>
    <w:charset w:val="86"/>
    <w:family w:val="modern"/>
    <w:pitch w:val="default"/>
    <w:sig w:usb0="00000003" w:usb1="288F0000" w:usb2="00000006" w:usb3="00000000" w:csb0="00040001" w:csb1="00000000"/>
  </w:font>
  <w:font w:name="长城楷体">
    <w:altName w:val="宋体"/>
    <w:panose1 w:val="00000000000000000000"/>
    <w:charset w:val="86"/>
    <w:family w:val="modern"/>
    <w:pitch w:val="default"/>
    <w:sig w:usb0="00000000" w:usb1="00000000" w:usb2="00000010" w:usb3="00000000" w:csb0="00040000" w:csb1="00000000"/>
  </w:font>
  <w:font w:name="昆仑仿宋">
    <w:altName w:val="黑体"/>
    <w:panose1 w:val="00000000000000000000"/>
    <w:charset w:val="86"/>
    <w:family w:val="modern"/>
    <w:pitch w:val="default"/>
    <w:sig w:usb0="00000000" w:usb1="00000000" w:usb2="00000010" w:usb3="00000000" w:csb0="00040000" w:csb1="00000000"/>
  </w:font>
  <w:font w:name="华文新魏">
    <w:altName w:val="宋体"/>
    <w:panose1 w:val="00000000000000000000"/>
    <w:charset w:val="86"/>
    <w:family w:val="auto"/>
    <w:pitch w:val="default"/>
    <w:sig w:usb0="00000000" w:usb1="00000000" w:usb2="00000000" w:usb3="00000000" w:csb0="00040000" w:csb1="00000000"/>
  </w:font>
  <w:font w:name="Arial Narrow Regular">
    <w:altName w:val="Times New Roman"/>
    <w:panose1 w:val="00000000000000000000"/>
    <w:charset w:val="00"/>
    <w:family w:val="auto"/>
    <w:pitch w:val="default"/>
    <w:sig w:usb0="00000000" w:usb1="00000000" w:usb2="00000000" w:usb3="00000000" w:csb0="00000001" w:csb1="00000000"/>
  </w:font>
  <w:font w:name="Plotter">
    <w:altName w:val="Times New Roman"/>
    <w:panose1 w:val="00000000000000000000"/>
    <w:charset w:val="00"/>
    <w:family w:val="modern"/>
    <w:pitch w:val="default"/>
    <w:sig w:usb0="00000000" w:usb1="00000000" w:usb2="00000000" w:usb3="00000000" w:csb0="00000001" w:csb1="00000000"/>
  </w:font>
  <w:font w:name="方正仿宋_GBK">
    <w:altName w:val="黑体"/>
    <w:panose1 w:val="00000000000000000000"/>
    <w:charset w:val="86"/>
    <w:family w:val="script"/>
    <w:pitch w:val="default"/>
    <w:sig w:usb0="00000000" w:usb1="00000000" w:usb2="0000001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 w:name="Malgun Gothic">
    <w:panose1 w:val="020B0503020000020004"/>
    <w:charset w:val="81"/>
    <w:family w:val="auto"/>
    <w:pitch w:val="default"/>
    <w:sig w:usb0="900002AF" w:usb1="01D77CFB" w:usb2="00000012" w:usb3="00000000" w:csb0="0008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jc w:val="center"/>
    </w:pPr>
    <w:r>
      <w:pict>
        <v:shape id="文本框 11" o:spid="_x0000_s1049" o:spt="202" type="#_x0000_t202" style="position:absolute;left:0pt;margin-top:0pt;height:11pt;width:4.6pt;mso-position-horizontal:center;mso-position-horizontal-relative:margin;mso-wrap-style:none;z-index:251659264;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">
          <v:path/>
          <v:fill on="f" focussize="0,0"/>
          <v:stroke on="f" weight="0.5pt" joinstyle="miter"/>
          <v:imagedata o:title=""/>
          <o:lock v:ext="edit"/>
          <v:textbox inset="0mm,0mm,0mm,0mm" style="mso-fit-shape-to-text:t;">
            <w:txbxContent>
              <w:p>
                <w:pPr>
                  <w:pStyle w:val="51"/>
                </w:pPr>
                <w:r>
                  <w:fldChar w:fldCharType="begin"/>
                </w:r>
                <w:r>
                  <w:instrText xml:space="preserve"> PAGE  \* MERGEFORMAT </w:instrText>
                </w:r>
                <w:r>
                  <w:fldChar w:fldCharType="separate"/>
                </w:r>
                <w:r>
                  <w:t>3</w:t>
                </w:r>
                <w:r>
                  <w:fldChar w:fldCharType="end"/>
                </w:r>
              </w:p>
            </w:txbxContent>
          </v:textbox>
        </v:shape>
      </w:pict>
    </w: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jc w:val="center"/>
    </w:pPr>
    <w:r>
      <w:rPr>
        <w:rFonts w:hint="eastAsia"/>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1"/>
    </w:pPr>
    <w:r>
      <w:pict>
        <v:shape id="文本框 10" o:spid="_x0000_s1050" o:spt="202" type="#_x0000_t202" style="position:absolute;left:0pt;margin-top:0pt;height:144pt;width:144pt;mso-position-horizontal:center;mso-position-horizontal-relative:margin;mso-wrap-style:none;z-index:251660288;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">
          <v:path/>
          <v:fill on="f" focussize="0,0"/>
          <v:stroke on="f" weight="0.5pt" joinstyle="miter"/>
          <v:imagedata o:title=""/>
          <o:lock v:ext="edit"/>
          <v:textbox inset="0mm,0mm,0mm,0mm" style="mso-fit-shape-to-text:t;">
            <w:txbxContent>
              <w:p>
                <w:pPr>
                  <w:pStyle w:val="51"/>
                  <w:rPr>
                    <w:rFonts w:eastAsia="宋体"/>
                  </w:rPr>
                </w:pPr>
                <w:r>
                  <w:fldChar w:fldCharType="begin"/>
                </w:r>
                <w:r>
                  <w:instrText xml:space="preserve"> PAGE  \* MERGEFORMAT </w:instrText>
                </w:r>
                <w:r>
                  <w:fldChar w:fldCharType="separate"/>
                </w:r>
                <w:r>
                  <w:rPr>
                    <w:rFonts w:hint="eastAsia"/>
                  </w:rPr>
                  <w:t>- 1 -</w:t>
                </w:r>
                <w:r>
                  <w:rPr>
                    <w:rFonts w:hint="eastAsia"/>
                  </w:rP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0" w:lineRule="exact"/>
      <w:rPr>
        <w:sz w:val="18"/>
        <w:szCs w:val="18"/>
      </w:rPr>
    </w:pPr>
    <w:r>
      <w:rPr>
        <w:sz w:val="18"/>
      </w:rPr>
      <w:pict>
        <v:shape id="文本框 1" o:spid="_x0000_s1059" o:spt="202" type="#_x0000_t202" style="position:absolute;left:0pt;margin-top:0pt;height:11pt;width:13.7pt;mso-position-horizontal:center;mso-position-horizontal-relative:margin;mso-wrap-style:none;z-index:251661312;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">
          <v:path/>
          <v:fill on="f" focussize="0,0"/>
          <v:stroke on="f" weight="0.5pt" joinstyle="miter"/>
          <v:imagedata o:title=""/>
          <o:lock v:ext="edit"/>
          <v:textbox inset="0mm,0mm,0mm,0mm" style="mso-fit-shape-to-text:t;">
            <w:txbxContent>
              <w:p>
                <w:pPr>
                  <w:pStyle w:val="51"/>
                </w:pPr>
                <w:r>
                  <w:fldChar w:fldCharType="begin"/>
                </w:r>
                <w:r>
                  <w:instrText xml:space="preserve"> PAGE  \* MERGEFORMAT </w:instrText>
                </w:r>
                <w:r>
                  <w:fldChar w:fldCharType="separate"/>
                </w:r>
                <w:r>
                  <w:t>119</w:t>
                </w:r>
                <w: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3"/>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90"/>
      <w:ind w:right="420"/>
      <w:jc w:val="center"/>
      <w:rPr>
        <w:rFonts w:ascii="宋体" w:hAnsi="宋体"/>
        <w:sz w:val="21"/>
      </w:rPr>
    </w:pPr>
    <w:r>
      <w:rPr>
        <w:rFonts w:hint="eastAsia" w:ascii="宋体" w:hAnsi="宋体"/>
        <w:sz w:val="21"/>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7"/>
    <w:multiLevelType w:val="multilevel"/>
    <w:tmpl w:val="00000007"/>
    <w:lvl w:ilvl="0" w:tentative="0">
      <w:start w:val="1"/>
      <w:numFmt w:val="decimal"/>
      <w:pStyle w:val="405"/>
      <w:lvlText w:val="%1."/>
      <w:lvlJc w:val="left"/>
    </w:lvl>
    <w:lvl w:ilvl="1" w:tentative="0">
      <w:start w:val="1"/>
      <w:numFmt w:val="decimal"/>
      <w:lvlText w:val="1.%2"/>
      <w:lvlJc w:val="left"/>
    </w:lvl>
    <w:lvl w:ilvl="2" w:tentative="0">
      <w:start w:val="1"/>
      <w:numFmt w:val="decimal"/>
      <w:lvlText w:val="1.1.%3"/>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1">
    <w:nsid w:val="00000008"/>
    <w:multiLevelType w:val="multilevel"/>
    <w:tmpl w:val="00000008"/>
    <w:lvl w:ilvl="0" w:tentative="0">
      <w:start w:val="1"/>
      <w:numFmt w:val="decimal"/>
      <w:lvlText w:val="%1"/>
      <w:lvlJc w:val="left"/>
    </w:lvl>
    <w:lvl w:ilvl="1" w:tentative="0">
      <w:start w:val="1"/>
      <w:numFmt w:val="decimal"/>
      <w:lvlText w:val="%2"/>
      <w:lvlJc w:val="left"/>
    </w:lvl>
    <w:lvl w:ilvl="2" w:tentative="0">
      <w:start w:val="1"/>
      <w:numFmt w:val="decimal"/>
      <w:lvlText w:val="1.2.%3"/>
      <w:lvlJc w:val="left"/>
    </w:lvl>
    <w:lvl w:ilvl="3" w:tentative="0">
      <w:start w:val="1"/>
      <w:numFmt w:val="bullet"/>
      <w:pStyle w:val="429"/>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2">
    <w:nsid w:val="00000009"/>
    <w:multiLevelType w:val="multilevel"/>
    <w:tmpl w:val="00000009"/>
    <w:lvl w:ilvl="0" w:tentative="0">
      <w:start w:val="1"/>
      <w:numFmt w:val="decimal"/>
      <w:lvlText w:val="%1"/>
      <w:lvlJc w:val="left"/>
    </w:lvl>
    <w:lvl w:ilvl="1" w:tentative="0">
      <w:start w:val="3"/>
      <w:numFmt w:val="decimal"/>
      <w:pStyle w:val="471"/>
      <w:lvlText w:val="1.%2"/>
      <w:lvlJc w:val="left"/>
    </w:lvl>
    <w:lvl w:ilvl="2" w:tentative="0">
      <w:start w:val="1"/>
      <w:numFmt w:val="decimal"/>
      <w:pStyle w:val="470"/>
      <w:lvlText w:val="1.3.%3"/>
      <w:lvlJc w:val="left"/>
    </w:lvl>
    <w:lvl w:ilvl="3" w:tentative="0">
      <w:start w:val="1"/>
      <w:numFmt w:val="bullet"/>
      <w:pStyle w:val="469"/>
      <w:lvlText w:val=""/>
      <w:lvlJc w:val="left"/>
    </w:lvl>
    <w:lvl w:ilvl="4" w:tentative="0">
      <w:start w:val="1"/>
      <w:numFmt w:val="bullet"/>
      <w:pStyle w:val="649"/>
      <w:lvlText w:val=""/>
      <w:lvlJc w:val="left"/>
    </w:lvl>
    <w:lvl w:ilvl="5" w:tentative="0">
      <w:start w:val="1"/>
      <w:numFmt w:val="bullet"/>
      <w:pStyle w:val="468"/>
      <w:lvlText w:val=""/>
      <w:lvlJc w:val="left"/>
    </w:lvl>
    <w:lvl w:ilvl="6" w:tentative="0">
      <w:start w:val="1"/>
      <w:numFmt w:val="bullet"/>
      <w:pStyle w:val="705"/>
      <w:lvlText w:val=""/>
      <w:lvlJc w:val="left"/>
    </w:lvl>
    <w:lvl w:ilvl="7" w:tentative="0">
      <w:start w:val="1"/>
      <w:numFmt w:val="bullet"/>
      <w:pStyle w:val="723"/>
      <w:lvlText w:val=""/>
      <w:lvlJc w:val="left"/>
    </w:lvl>
    <w:lvl w:ilvl="8" w:tentative="0">
      <w:start w:val="1"/>
      <w:numFmt w:val="bullet"/>
      <w:pStyle w:val="542"/>
      <w:lvlText w:val=""/>
      <w:lvlJc w:val="left"/>
    </w:lvl>
  </w:abstractNum>
  <w:abstractNum w:abstractNumId="3">
    <w:nsid w:val="0000000A"/>
    <w:multiLevelType w:val="multilevel"/>
    <w:tmpl w:val="0000000A"/>
    <w:lvl w:ilvl="0" w:tentative="0">
      <w:start w:val="1"/>
      <w:numFmt w:val="decimal"/>
      <w:pStyle w:val="496"/>
      <w:lvlText w:val="%1"/>
      <w:lvlJc w:val="left"/>
    </w:lvl>
    <w:lvl w:ilvl="1" w:tentative="0">
      <w:start w:val="1"/>
      <w:numFmt w:val="decimal"/>
      <w:lvlText w:val="%2"/>
      <w:lvlJc w:val="left"/>
    </w:lvl>
    <w:lvl w:ilvl="2" w:tentative="0">
      <w:start w:val="1"/>
      <w:numFmt w:val="decimal"/>
      <w:lvlText w:val="1.4.%3"/>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4">
    <w:nsid w:val="0000000B"/>
    <w:multiLevelType w:val="multilevel"/>
    <w:tmpl w:val="0000000B"/>
    <w:lvl w:ilvl="0" w:tentative="0">
      <w:start w:val="2"/>
      <w:numFmt w:val="decimal"/>
      <w:pStyle w:val="517"/>
      <w:lvlText w:val="1.4.%1"/>
      <w:lvlJc w:val="left"/>
    </w:lvl>
    <w:lvl w:ilvl="1" w:tentative="0">
      <w:start w:val="1"/>
      <w:numFmt w:val="bullet"/>
      <w:pStyle w:val="711"/>
      <w:lvlText w:val=""/>
      <w:lvlJc w:val="left"/>
    </w:lvl>
    <w:lvl w:ilvl="2" w:tentative="0">
      <w:start w:val="1"/>
      <w:numFmt w:val="bullet"/>
      <w:pStyle w:val="743"/>
      <w:lvlText w:val=""/>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5">
    <w:nsid w:val="0000000C"/>
    <w:multiLevelType w:val="multilevel"/>
    <w:tmpl w:val="0000000C"/>
    <w:lvl w:ilvl="0" w:tentative="0">
      <w:start w:val="9"/>
      <w:numFmt w:val="decimal"/>
      <w:pStyle w:val="577"/>
      <w:lvlText w:val="1.%1"/>
      <w:lvlJc w:val="left"/>
    </w:lvl>
    <w:lvl w:ilvl="1" w:tentative="0">
      <w:start w:val="1"/>
      <w:numFmt w:val="decimal"/>
      <w:lvlText w:val="1.9.%2"/>
      <w:lvlJc w:val="left"/>
    </w:lvl>
    <w:lvl w:ilvl="2" w:tentative="0">
      <w:start w:val="1"/>
      <w:numFmt w:val="bullet"/>
      <w:pStyle w:val="978"/>
      <w:lvlText w:val=""/>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6">
    <w:nsid w:val="0000000E"/>
    <w:multiLevelType w:val="multilevel"/>
    <w:tmpl w:val="0000000E"/>
    <w:lvl w:ilvl="0" w:tentative="0">
      <w:start w:val="11"/>
      <w:numFmt w:val="decimal"/>
      <w:pStyle w:val="987"/>
      <w:lvlText w:val="1.%1"/>
      <w:lvlJc w:val="left"/>
    </w:lvl>
    <w:lvl w:ilvl="1" w:tentative="0">
      <w:start w:val="1"/>
      <w:numFmt w:val="decimal"/>
      <w:lvlText w:val="1.11.%2"/>
      <w:lvlJc w:val="left"/>
    </w:lvl>
    <w:lvl w:ilvl="2" w:tentative="0">
      <w:start w:val="1"/>
      <w:numFmt w:val="bullet"/>
      <w:lvlText w:val=""/>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7">
    <w:nsid w:val="00000010"/>
    <w:multiLevelType w:val="multilevel"/>
    <w:tmpl w:val="00000010"/>
    <w:lvl w:ilvl="0" w:tentative="0">
      <w:start w:val="2"/>
      <w:numFmt w:val="decimal"/>
      <w:pStyle w:val="988"/>
      <w:lvlText w:val="%1."/>
      <w:lvlJc w:val="left"/>
    </w:lvl>
    <w:lvl w:ilvl="1" w:tentative="0">
      <w:start w:val="1"/>
      <w:numFmt w:val="decimal"/>
      <w:lvlText w:val="2.%2"/>
      <w:lvlJc w:val="left"/>
    </w:lvl>
    <w:lvl w:ilvl="2" w:tentative="0">
      <w:start w:val="1"/>
      <w:numFmt w:val="decimal"/>
      <w:lvlText w:val="%3"/>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8">
    <w:nsid w:val="00000011"/>
    <w:multiLevelType w:val="multilevel"/>
    <w:tmpl w:val="00000011"/>
    <w:lvl w:ilvl="0" w:tentative="0">
      <w:start w:val="2"/>
      <w:numFmt w:val="decimal"/>
      <w:pStyle w:val="1022"/>
      <w:lvlText w:val="2.%1"/>
      <w:lvlJc w:val="left"/>
    </w:lvl>
    <w:lvl w:ilvl="1" w:tentative="0">
      <w:start w:val="1"/>
      <w:numFmt w:val="decimal"/>
      <w:lvlText w:val="2.2.%2"/>
      <w:lvlJc w:val="left"/>
    </w:lvl>
    <w:lvl w:ilvl="2" w:tentative="0">
      <w:start w:val="1"/>
      <w:numFmt w:val="bullet"/>
      <w:lvlText w:val=""/>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9">
    <w:nsid w:val="00000014"/>
    <w:multiLevelType w:val="multilevel"/>
    <w:tmpl w:val="00000014"/>
    <w:lvl w:ilvl="0" w:tentative="0">
      <w:start w:val="3"/>
      <w:numFmt w:val="decimal"/>
      <w:pStyle w:val="1024"/>
      <w:lvlText w:val="%1."/>
      <w:lvlJc w:val="left"/>
    </w:lvl>
    <w:lvl w:ilvl="1" w:tentative="0">
      <w:start w:val="1"/>
      <w:numFmt w:val="decimal"/>
      <w:lvlText w:val="3.%2"/>
      <w:lvlJc w:val="left"/>
    </w:lvl>
    <w:lvl w:ilvl="2" w:tentative="0">
      <w:start w:val="1"/>
      <w:numFmt w:val="decimal"/>
      <w:lvlText w:val="3.1.%3"/>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10">
    <w:nsid w:val="00000017"/>
    <w:multiLevelType w:val="multilevel"/>
    <w:tmpl w:val="00000017"/>
    <w:lvl w:ilvl="0" w:tentative="0">
      <w:start w:val="3"/>
      <w:numFmt w:val="decimal"/>
      <w:pStyle w:val="1053"/>
      <w:lvlText w:val="3.%1"/>
      <w:lvlJc w:val="left"/>
    </w:lvl>
    <w:lvl w:ilvl="1" w:tentative="0">
      <w:start w:val="1"/>
      <w:numFmt w:val="decimal"/>
      <w:lvlText w:val="3.3.%2"/>
      <w:lvlJc w:val="left"/>
    </w:lvl>
    <w:lvl w:ilvl="2" w:tentative="0">
      <w:start w:val="1"/>
      <w:numFmt w:val="bullet"/>
      <w:lvlText w:val=""/>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11">
    <w:nsid w:val="0000001C"/>
    <w:multiLevelType w:val="multilevel"/>
    <w:tmpl w:val="0000001C"/>
    <w:lvl w:ilvl="0" w:tentative="0">
      <w:start w:val="6"/>
      <w:numFmt w:val="decimal"/>
      <w:pStyle w:val="1056"/>
      <w:lvlText w:val="3.%1"/>
      <w:lvlJc w:val="left"/>
    </w:lvl>
    <w:lvl w:ilvl="1" w:tentative="0">
      <w:start w:val="1"/>
      <w:numFmt w:val="decimal"/>
      <w:lvlText w:val="3.6.%2"/>
      <w:lvlJc w:val="left"/>
    </w:lvl>
    <w:lvl w:ilvl="2" w:tentative="0">
      <w:start w:val="1"/>
      <w:numFmt w:val="bullet"/>
      <w:lvlText w:val=""/>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12">
    <w:nsid w:val="0000001E"/>
    <w:multiLevelType w:val="multilevel"/>
    <w:tmpl w:val="0000001E"/>
    <w:lvl w:ilvl="0" w:tentative="0">
      <w:start w:val="4"/>
      <w:numFmt w:val="decimal"/>
      <w:pStyle w:val="1072"/>
      <w:lvlText w:val="%1."/>
      <w:lvlJc w:val="left"/>
    </w:lvl>
    <w:lvl w:ilvl="1" w:tentative="0">
      <w:start w:val="1"/>
      <w:numFmt w:val="decimal"/>
      <w:lvlText w:val="4.%2"/>
      <w:lvlJc w:val="left"/>
    </w:lvl>
    <w:lvl w:ilvl="2" w:tentative="0">
      <w:start w:val="1"/>
      <w:numFmt w:val="decimal"/>
      <w:lvlText w:val="4.1.%3"/>
      <w:lvlJc w:val="left"/>
    </w:lvl>
    <w:lvl w:ilvl="3" w:tentative="0">
      <w:start w:val="1"/>
      <w:numFmt w:val="bullet"/>
      <w:lvlText w:val=""/>
      <w:lvlJc w:val="left"/>
    </w:lvl>
    <w:lvl w:ilvl="4" w:tentative="0">
      <w:start w:val="1"/>
      <w:numFmt w:val="bullet"/>
      <w:lvlText w:val=""/>
      <w:lvlJc w:val="left"/>
    </w:lvl>
    <w:lvl w:ilvl="5" w:tentative="0">
      <w:start w:val="1"/>
      <w:numFmt w:val="bullet"/>
      <w:lvlText w:val=""/>
      <w:lvlJc w:val="left"/>
    </w:lvl>
    <w:lvl w:ilvl="6" w:tentative="0">
      <w:start w:val="1"/>
      <w:numFmt w:val="bullet"/>
      <w:lvlText w:val=""/>
      <w:lvlJc w:val="left"/>
    </w:lvl>
    <w:lvl w:ilvl="7" w:tentative="0">
      <w:start w:val="1"/>
      <w:numFmt w:val="bullet"/>
      <w:lvlText w:val=""/>
      <w:lvlJc w:val="left"/>
    </w:lvl>
    <w:lvl w:ilvl="8" w:tentative="0">
      <w:start w:val="1"/>
      <w:numFmt w:val="bullet"/>
      <w:lvlText w:val=""/>
      <w:lvlJc w:val="left"/>
    </w:lvl>
  </w:abstractNum>
  <w:abstractNum w:abstractNumId="13">
    <w:nsid w:val="01F5B778"/>
    <w:multiLevelType w:val="singleLevel"/>
    <w:tmpl w:val="01F5B778"/>
    <w:lvl w:ilvl="0" w:tentative="0">
      <w:start w:val="2"/>
      <w:numFmt w:val="decimal"/>
      <w:suff w:val="nothing"/>
      <w:lvlText w:val="%1、"/>
      <w:lvlJc w:val="left"/>
    </w:lvl>
  </w:abstractNum>
  <w:abstractNum w:abstractNumId="14">
    <w:nsid w:val="3EEB4D32"/>
    <w:multiLevelType w:val="singleLevel"/>
    <w:tmpl w:val="3EEB4D32"/>
    <w:lvl w:ilvl="0" w:tentative="0">
      <w:start w:val="3"/>
      <w:numFmt w:val="decimal"/>
      <w:suff w:val="nothing"/>
      <w:lvlText w:val="%1、"/>
      <w:lvlJc w:val="left"/>
    </w:lvl>
  </w:abstractNum>
  <w:num w:numId="1">
    <w:abstractNumId w:val="14"/>
  </w:num>
  <w:num w:numId="2">
    <w:abstractNumId w:val="0"/>
  </w:num>
  <w:num w:numId="3">
    <w:abstractNumId w:val="1"/>
  </w:num>
  <w:num w:numId="4">
    <w:abstractNumId w:val="2"/>
  </w:num>
  <w:num w:numId="5">
    <w:abstractNumId w:val="3"/>
  </w:num>
  <w:num w:numId="6">
    <w:abstractNumId w:val="4"/>
  </w:num>
  <w:num w:numId="7">
    <w:abstractNumId w:val="5"/>
  </w:num>
  <w:num w:numId="8">
    <w:abstractNumId w:val="6"/>
  </w:num>
  <w:num w:numId="9">
    <w:abstractNumId w:val="7"/>
  </w:num>
  <w:num w:numId="10">
    <w:abstractNumId w:val="8"/>
  </w:num>
  <w:num w:numId="11">
    <w:abstractNumId w:val="9"/>
  </w:num>
  <w:num w:numId="12">
    <w:abstractNumId w:val="10"/>
  </w:num>
  <w:num w:numId="13">
    <w:abstractNumId w:val="11"/>
  </w:num>
  <w:num w:numId="14">
    <w:abstractNumId w:val="12"/>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hideSpellingErrors/>
  <w:documentProtection w:enforcement="0"/>
  <w:defaultTabStop w:val="420"/>
  <w:drawingGridHorizontalSpacing w:val="100"/>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ZTJlYWY2ZDE5ZDIwOGU0MDAzN2RkYWEyZWNiNmU0MWQifQ=="/>
    <w:docVar w:name="KSO_WPS_MARK_KEY" w:val="ff8ce2be-480a-48f6-aeab-ddd61fcec216"/>
  </w:docVars>
  <w:rsids>
    <w:rsidRoot w:val="005A7485"/>
    <w:rsid w:val="00024445"/>
    <w:rsid w:val="00030092"/>
    <w:rsid w:val="0005420E"/>
    <w:rsid w:val="000829CC"/>
    <w:rsid w:val="000847E4"/>
    <w:rsid w:val="00097D19"/>
    <w:rsid w:val="000A16A3"/>
    <w:rsid w:val="000F6DA2"/>
    <w:rsid w:val="000F77E6"/>
    <w:rsid w:val="000F7ED3"/>
    <w:rsid w:val="00120115"/>
    <w:rsid w:val="00126DBE"/>
    <w:rsid w:val="00140CE9"/>
    <w:rsid w:val="00144533"/>
    <w:rsid w:val="00144928"/>
    <w:rsid w:val="00153BA9"/>
    <w:rsid w:val="00173C38"/>
    <w:rsid w:val="001751BE"/>
    <w:rsid w:val="001760B0"/>
    <w:rsid w:val="00176685"/>
    <w:rsid w:val="001B4344"/>
    <w:rsid w:val="001D378D"/>
    <w:rsid w:val="00200711"/>
    <w:rsid w:val="00216591"/>
    <w:rsid w:val="00252016"/>
    <w:rsid w:val="00266693"/>
    <w:rsid w:val="00283B7A"/>
    <w:rsid w:val="00291E03"/>
    <w:rsid w:val="002B4BD6"/>
    <w:rsid w:val="002D148F"/>
    <w:rsid w:val="002E34AB"/>
    <w:rsid w:val="002F46EB"/>
    <w:rsid w:val="00313C18"/>
    <w:rsid w:val="00320618"/>
    <w:rsid w:val="00351F37"/>
    <w:rsid w:val="00375775"/>
    <w:rsid w:val="00382FDF"/>
    <w:rsid w:val="00391CCA"/>
    <w:rsid w:val="003A5F16"/>
    <w:rsid w:val="003C657C"/>
    <w:rsid w:val="003D231E"/>
    <w:rsid w:val="003D3F29"/>
    <w:rsid w:val="00406985"/>
    <w:rsid w:val="00420DAE"/>
    <w:rsid w:val="00431DB3"/>
    <w:rsid w:val="004403A2"/>
    <w:rsid w:val="004467D7"/>
    <w:rsid w:val="0045047A"/>
    <w:rsid w:val="00485BA4"/>
    <w:rsid w:val="00490A9F"/>
    <w:rsid w:val="004B6A4F"/>
    <w:rsid w:val="004D3316"/>
    <w:rsid w:val="004F49B6"/>
    <w:rsid w:val="0050702A"/>
    <w:rsid w:val="0050718B"/>
    <w:rsid w:val="005279CB"/>
    <w:rsid w:val="005408A0"/>
    <w:rsid w:val="00544A38"/>
    <w:rsid w:val="005631B7"/>
    <w:rsid w:val="00581C2D"/>
    <w:rsid w:val="00583A4B"/>
    <w:rsid w:val="005A51F2"/>
    <w:rsid w:val="005A7485"/>
    <w:rsid w:val="005E3863"/>
    <w:rsid w:val="005F5A7E"/>
    <w:rsid w:val="005F6BC0"/>
    <w:rsid w:val="005F6DBC"/>
    <w:rsid w:val="00604D4C"/>
    <w:rsid w:val="0060663C"/>
    <w:rsid w:val="006309EE"/>
    <w:rsid w:val="0063551B"/>
    <w:rsid w:val="00652A29"/>
    <w:rsid w:val="00670901"/>
    <w:rsid w:val="0067414B"/>
    <w:rsid w:val="0067583E"/>
    <w:rsid w:val="006905A3"/>
    <w:rsid w:val="006A065E"/>
    <w:rsid w:val="006E10AD"/>
    <w:rsid w:val="006F1E9D"/>
    <w:rsid w:val="006F670B"/>
    <w:rsid w:val="007039DA"/>
    <w:rsid w:val="007403E7"/>
    <w:rsid w:val="0074237B"/>
    <w:rsid w:val="00751519"/>
    <w:rsid w:val="007639F0"/>
    <w:rsid w:val="007727F1"/>
    <w:rsid w:val="007802BC"/>
    <w:rsid w:val="007854DE"/>
    <w:rsid w:val="00796771"/>
    <w:rsid w:val="007C5B8C"/>
    <w:rsid w:val="007E6A32"/>
    <w:rsid w:val="007F3B0E"/>
    <w:rsid w:val="008251E7"/>
    <w:rsid w:val="00826939"/>
    <w:rsid w:val="00861D2E"/>
    <w:rsid w:val="00875B56"/>
    <w:rsid w:val="00884F44"/>
    <w:rsid w:val="008850A5"/>
    <w:rsid w:val="00891C3E"/>
    <w:rsid w:val="008936B6"/>
    <w:rsid w:val="008D4739"/>
    <w:rsid w:val="00902C2A"/>
    <w:rsid w:val="00922BA2"/>
    <w:rsid w:val="0093059A"/>
    <w:rsid w:val="0095710A"/>
    <w:rsid w:val="00974120"/>
    <w:rsid w:val="00991F8B"/>
    <w:rsid w:val="009A0B01"/>
    <w:rsid w:val="009A2A04"/>
    <w:rsid w:val="009B3D98"/>
    <w:rsid w:val="009C23E0"/>
    <w:rsid w:val="009C5F3F"/>
    <w:rsid w:val="009F6F4B"/>
    <w:rsid w:val="00A01902"/>
    <w:rsid w:val="00A055BD"/>
    <w:rsid w:val="00A26917"/>
    <w:rsid w:val="00A51B5A"/>
    <w:rsid w:val="00A563FD"/>
    <w:rsid w:val="00A70456"/>
    <w:rsid w:val="00A75B56"/>
    <w:rsid w:val="00A7689D"/>
    <w:rsid w:val="00A86D3C"/>
    <w:rsid w:val="00AA0722"/>
    <w:rsid w:val="00AB3BE3"/>
    <w:rsid w:val="00AB7484"/>
    <w:rsid w:val="00AE3C03"/>
    <w:rsid w:val="00AE76F6"/>
    <w:rsid w:val="00B03B48"/>
    <w:rsid w:val="00B44C31"/>
    <w:rsid w:val="00B60863"/>
    <w:rsid w:val="00B62E0D"/>
    <w:rsid w:val="00B64FF7"/>
    <w:rsid w:val="00B70F7B"/>
    <w:rsid w:val="00B91318"/>
    <w:rsid w:val="00BA762A"/>
    <w:rsid w:val="00BB3F49"/>
    <w:rsid w:val="00BD26C8"/>
    <w:rsid w:val="00BF28B8"/>
    <w:rsid w:val="00BF3722"/>
    <w:rsid w:val="00C26C55"/>
    <w:rsid w:val="00C41F06"/>
    <w:rsid w:val="00C463BD"/>
    <w:rsid w:val="00C4655E"/>
    <w:rsid w:val="00CA356C"/>
    <w:rsid w:val="00CB21C3"/>
    <w:rsid w:val="00CC1BA8"/>
    <w:rsid w:val="00CC6DFC"/>
    <w:rsid w:val="00CF062D"/>
    <w:rsid w:val="00D06349"/>
    <w:rsid w:val="00D269BB"/>
    <w:rsid w:val="00D3120F"/>
    <w:rsid w:val="00D375F4"/>
    <w:rsid w:val="00D447FF"/>
    <w:rsid w:val="00D65E36"/>
    <w:rsid w:val="00D83736"/>
    <w:rsid w:val="00DB7117"/>
    <w:rsid w:val="00DD5A12"/>
    <w:rsid w:val="00DE2ED1"/>
    <w:rsid w:val="00DE5D0B"/>
    <w:rsid w:val="00DF0CEE"/>
    <w:rsid w:val="00DF78D7"/>
    <w:rsid w:val="00E271A6"/>
    <w:rsid w:val="00E40D01"/>
    <w:rsid w:val="00E50722"/>
    <w:rsid w:val="00E72462"/>
    <w:rsid w:val="00E76E6A"/>
    <w:rsid w:val="00E81CFC"/>
    <w:rsid w:val="00E85AF6"/>
    <w:rsid w:val="00E877C1"/>
    <w:rsid w:val="00EA3D14"/>
    <w:rsid w:val="00EA5F95"/>
    <w:rsid w:val="00EA797F"/>
    <w:rsid w:val="00EB28F6"/>
    <w:rsid w:val="00EC237C"/>
    <w:rsid w:val="00EC374E"/>
    <w:rsid w:val="00EE086E"/>
    <w:rsid w:val="00EE50FF"/>
    <w:rsid w:val="00EF0D98"/>
    <w:rsid w:val="00EF41A8"/>
    <w:rsid w:val="00F35676"/>
    <w:rsid w:val="00F41D68"/>
    <w:rsid w:val="00F71283"/>
    <w:rsid w:val="00F72A6E"/>
    <w:rsid w:val="00F72BBD"/>
    <w:rsid w:val="00F80849"/>
    <w:rsid w:val="00F84F8F"/>
    <w:rsid w:val="00F9359A"/>
    <w:rsid w:val="00FC6B1F"/>
    <w:rsid w:val="00FE3DA8"/>
    <w:rsid w:val="010B29BD"/>
    <w:rsid w:val="0145767A"/>
    <w:rsid w:val="017A02E9"/>
    <w:rsid w:val="01977A83"/>
    <w:rsid w:val="01C3754B"/>
    <w:rsid w:val="01DB3949"/>
    <w:rsid w:val="02422C43"/>
    <w:rsid w:val="025C66CA"/>
    <w:rsid w:val="02661E94"/>
    <w:rsid w:val="02695204"/>
    <w:rsid w:val="029D1A03"/>
    <w:rsid w:val="03147AB2"/>
    <w:rsid w:val="03256B54"/>
    <w:rsid w:val="036F7D9D"/>
    <w:rsid w:val="039533AC"/>
    <w:rsid w:val="03AA394D"/>
    <w:rsid w:val="03C30C20"/>
    <w:rsid w:val="03E43616"/>
    <w:rsid w:val="03FB3CDF"/>
    <w:rsid w:val="0463391E"/>
    <w:rsid w:val="04A23D63"/>
    <w:rsid w:val="04C2712A"/>
    <w:rsid w:val="04C72531"/>
    <w:rsid w:val="04D63FB4"/>
    <w:rsid w:val="054C3A17"/>
    <w:rsid w:val="056524AB"/>
    <w:rsid w:val="05656EB2"/>
    <w:rsid w:val="0570106A"/>
    <w:rsid w:val="057F6466"/>
    <w:rsid w:val="05AD042A"/>
    <w:rsid w:val="05DA3DC8"/>
    <w:rsid w:val="064F6B7E"/>
    <w:rsid w:val="06636EE2"/>
    <w:rsid w:val="069E3612"/>
    <w:rsid w:val="06E46DD6"/>
    <w:rsid w:val="06ED4E35"/>
    <w:rsid w:val="076606C8"/>
    <w:rsid w:val="08220E3A"/>
    <w:rsid w:val="0825549A"/>
    <w:rsid w:val="083E2591"/>
    <w:rsid w:val="086F75C9"/>
    <w:rsid w:val="08744BDF"/>
    <w:rsid w:val="087840D2"/>
    <w:rsid w:val="08C07779"/>
    <w:rsid w:val="094050B3"/>
    <w:rsid w:val="09734E97"/>
    <w:rsid w:val="098F185B"/>
    <w:rsid w:val="09B954ED"/>
    <w:rsid w:val="09C22EF9"/>
    <w:rsid w:val="09C25724"/>
    <w:rsid w:val="09E72367"/>
    <w:rsid w:val="0A3C6BD4"/>
    <w:rsid w:val="0A3F3469"/>
    <w:rsid w:val="0A40675D"/>
    <w:rsid w:val="0A47114D"/>
    <w:rsid w:val="0A9F5725"/>
    <w:rsid w:val="0ABA058E"/>
    <w:rsid w:val="0ABF7237"/>
    <w:rsid w:val="0AE32A53"/>
    <w:rsid w:val="0B245B7C"/>
    <w:rsid w:val="0B281564"/>
    <w:rsid w:val="0B366B72"/>
    <w:rsid w:val="0B85641B"/>
    <w:rsid w:val="0BD378D8"/>
    <w:rsid w:val="0BE44B75"/>
    <w:rsid w:val="0C42153E"/>
    <w:rsid w:val="0C4C70A4"/>
    <w:rsid w:val="0C7F3FF0"/>
    <w:rsid w:val="0CDD473D"/>
    <w:rsid w:val="0D226B55"/>
    <w:rsid w:val="0D685BAB"/>
    <w:rsid w:val="0D7840A1"/>
    <w:rsid w:val="0D8520E1"/>
    <w:rsid w:val="0DCF3BA9"/>
    <w:rsid w:val="0DF1760D"/>
    <w:rsid w:val="0E785CC8"/>
    <w:rsid w:val="0E7A0778"/>
    <w:rsid w:val="0F3247EA"/>
    <w:rsid w:val="0F3B6F90"/>
    <w:rsid w:val="0F5621A8"/>
    <w:rsid w:val="0F6309C3"/>
    <w:rsid w:val="0F782667"/>
    <w:rsid w:val="0F8A45DA"/>
    <w:rsid w:val="10010BF6"/>
    <w:rsid w:val="101A0AC8"/>
    <w:rsid w:val="1038043C"/>
    <w:rsid w:val="103971E8"/>
    <w:rsid w:val="10824A35"/>
    <w:rsid w:val="10910726"/>
    <w:rsid w:val="109C2F25"/>
    <w:rsid w:val="10A02ADA"/>
    <w:rsid w:val="10B169D0"/>
    <w:rsid w:val="10DF6B4C"/>
    <w:rsid w:val="112967BD"/>
    <w:rsid w:val="115F642C"/>
    <w:rsid w:val="117707AD"/>
    <w:rsid w:val="11A17397"/>
    <w:rsid w:val="11AF5869"/>
    <w:rsid w:val="11BD13A5"/>
    <w:rsid w:val="11E62DC9"/>
    <w:rsid w:val="1209792F"/>
    <w:rsid w:val="121E6A7C"/>
    <w:rsid w:val="12234548"/>
    <w:rsid w:val="12426908"/>
    <w:rsid w:val="125517ED"/>
    <w:rsid w:val="125971FF"/>
    <w:rsid w:val="126106CC"/>
    <w:rsid w:val="1292638E"/>
    <w:rsid w:val="12C9516B"/>
    <w:rsid w:val="12CC5E6F"/>
    <w:rsid w:val="131B6BFE"/>
    <w:rsid w:val="13210409"/>
    <w:rsid w:val="13223BB5"/>
    <w:rsid w:val="13251180"/>
    <w:rsid w:val="134955BD"/>
    <w:rsid w:val="13AB65D9"/>
    <w:rsid w:val="13BD07F9"/>
    <w:rsid w:val="13C64138"/>
    <w:rsid w:val="13C80252"/>
    <w:rsid w:val="14164B0B"/>
    <w:rsid w:val="141B16D2"/>
    <w:rsid w:val="141F00F5"/>
    <w:rsid w:val="142C1AED"/>
    <w:rsid w:val="1466564C"/>
    <w:rsid w:val="1476335E"/>
    <w:rsid w:val="149219C7"/>
    <w:rsid w:val="14991C55"/>
    <w:rsid w:val="14CD7BD6"/>
    <w:rsid w:val="150C214B"/>
    <w:rsid w:val="159434E6"/>
    <w:rsid w:val="15AA7E92"/>
    <w:rsid w:val="15E909BB"/>
    <w:rsid w:val="15F20CAF"/>
    <w:rsid w:val="15FF7DC1"/>
    <w:rsid w:val="1630192A"/>
    <w:rsid w:val="163A1216"/>
    <w:rsid w:val="164A384D"/>
    <w:rsid w:val="165322D8"/>
    <w:rsid w:val="16A43054"/>
    <w:rsid w:val="16AA61F6"/>
    <w:rsid w:val="16EA389E"/>
    <w:rsid w:val="16FF6115"/>
    <w:rsid w:val="17016D21"/>
    <w:rsid w:val="17017FAC"/>
    <w:rsid w:val="17311F3B"/>
    <w:rsid w:val="175E2CE2"/>
    <w:rsid w:val="177A5BFF"/>
    <w:rsid w:val="17C50FB3"/>
    <w:rsid w:val="17EA4107"/>
    <w:rsid w:val="181D4EF5"/>
    <w:rsid w:val="186E6B51"/>
    <w:rsid w:val="1898530F"/>
    <w:rsid w:val="18AB00DA"/>
    <w:rsid w:val="18BF1EA7"/>
    <w:rsid w:val="18CC27C2"/>
    <w:rsid w:val="18F732A7"/>
    <w:rsid w:val="19027BF6"/>
    <w:rsid w:val="19212219"/>
    <w:rsid w:val="194F34C0"/>
    <w:rsid w:val="196C7D5B"/>
    <w:rsid w:val="198F778D"/>
    <w:rsid w:val="19D057FD"/>
    <w:rsid w:val="19D90D46"/>
    <w:rsid w:val="19F12404"/>
    <w:rsid w:val="1A3B0519"/>
    <w:rsid w:val="1A40470D"/>
    <w:rsid w:val="1A7227CA"/>
    <w:rsid w:val="1A8B0858"/>
    <w:rsid w:val="1AE141E0"/>
    <w:rsid w:val="1B324BB2"/>
    <w:rsid w:val="1B946DD8"/>
    <w:rsid w:val="1BD530D0"/>
    <w:rsid w:val="1BEC6428"/>
    <w:rsid w:val="1C0548CF"/>
    <w:rsid w:val="1C784B93"/>
    <w:rsid w:val="1CAF0860"/>
    <w:rsid w:val="1D1574B1"/>
    <w:rsid w:val="1D3263C2"/>
    <w:rsid w:val="1D79333B"/>
    <w:rsid w:val="1DB07923"/>
    <w:rsid w:val="1DB604CD"/>
    <w:rsid w:val="1DC0582A"/>
    <w:rsid w:val="1DC449F5"/>
    <w:rsid w:val="1DDF0F6D"/>
    <w:rsid w:val="1DE35E8F"/>
    <w:rsid w:val="1E3074CE"/>
    <w:rsid w:val="1E5F3648"/>
    <w:rsid w:val="1E864C78"/>
    <w:rsid w:val="1EBF5A99"/>
    <w:rsid w:val="1ECA5702"/>
    <w:rsid w:val="1F0C3F27"/>
    <w:rsid w:val="1F215133"/>
    <w:rsid w:val="1F6954EF"/>
    <w:rsid w:val="1F757531"/>
    <w:rsid w:val="1F777D0E"/>
    <w:rsid w:val="1F7A4D86"/>
    <w:rsid w:val="1F9A4AD4"/>
    <w:rsid w:val="1FAC4ADC"/>
    <w:rsid w:val="1FC01B8F"/>
    <w:rsid w:val="1FC6337B"/>
    <w:rsid w:val="1FCF1BAB"/>
    <w:rsid w:val="200840BB"/>
    <w:rsid w:val="200F3EAF"/>
    <w:rsid w:val="203E1806"/>
    <w:rsid w:val="20473D24"/>
    <w:rsid w:val="206C06D5"/>
    <w:rsid w:val="20BF1E76"/>
    <w:rsid w:val="20F90348"/>
    <w:rsid w:val="21064700"/>
    <w:rsid w:val="21266730"/>
    <w:rsid w:val="214B78E1"/>
    <w:rsid w:val="216673D1"/>
    <w:rsid w:val="21791EC4"/>
    <w:rsid w:val="21CD7ABF"/>
    <w:rsid w:val="220C480D"/>
    <w:rsid w:val="225D6CE3"/>
    <w:rsid w:val="22D867C1"/>
    <w:rsid w:val="22DD4303"/>
    <w:rsid w:val="22EF1D8C"/>
    <w:rsid w:val="22F1475E"/>
    <w:rsid w:val="22FE65F4"/>
    <w:rsid w:val="22FF4132"/>
    <w:rsid w:val="23337B96"/>
    <w:rsid w:val="236F114E"/>
    <w:rsid w:val="23804366"/>
    <w:rsid w:val="238E2BA1"/>
    <w:rsid w:val="23CC3C8A"/>
    <w:rsid w:val="23F7031C"/>
    <w:rsid w:val="24771F94"/>
    <w:rsid w:val="249A1C21"/>
    <w:rsid w:val="250F1AC0"/>
    <w:rsid w:val="254763F9"/>
    <w:rsid w:val="25AE6883"/>
    <w:rsid w:val="25FF1B34"/>
    <w:rsid w:val="263F3B85"/>
    <w:rsid w:val="266927EB"/>
    <w:rsid w:val="26AE48CE"/>
    <w:rsid w:val="26B02E51"/>
    <w:rsid w:val="26D43A34"/>
    <w:rsid w:val="27270A10"/>
    <w:rsid w:val="277A0ACB"/>
    <w:rsid w:val="278217D9"/>
    <w:rsid w:val="27BA5D00"/>
    <w:rsid w:val="27BE6593"/>
    <w:rsid w:val="27E62C82"/>
    <w:rsid w:val="2810103E"/>
    <w:rsid w:val="28225534"/>
    <w:rsid w:val="28923642"/>
    <w:rsid w:val="28A753B9"/>
    <w:rsid w:val="28D0311F"/>
    <w:rsid w:val="290B467D"/>
    <w:rsid w:val="29192F0D"/>
    <w:rsid w:val="29230873"/>
    <w:rsid w:val="29493C80"/>
    <w:rsid w:val="294C4DB0"/>
    <w:rsid w:val="29643E9E"/>
    <w:rsid w:val="298D6144"/>
    <w:rsid w:val="29A22044"/>
    <w:rsid w:val="29AE5D4B"/>
    <w:rsid w:val="2A117FBC"/>
    <w:rsid w:val="2A177C6A"/>
    <w:rsid w:val="2A2102D8"/>
    <w:rsid w:val="2A2E1664"/>
    <w:rsid w:val="2A7F4CE4"/>
    <w:rsid w:val="2A826EB1"/>
    <w:rsid w:val="2AA61E67"/>
    <w:rsid w:val="2AD25A69"/>
    <w:rsid w:val="2B634913"/>
    <w:rsid w:val="2B762048"/>
    <w:rsid w:val="2C45316C"/>
    <w:rsid w:val="2C536B29"/>
    <w:rsid w:val="2C6F226F"/>
    <w:rsid w:val="2CBE7B26"/>
    <w:rsid w:val="2CC97A38"/>
    <w:rsid w:val="2CDD3373"/>
    <w:rsid w:val="2CED066A"/>
    <w:rsid w:val="2D1662F8"/>
    <w:rsid w:val="2D24791B"/>
    <w:rsid w:val="2D383412"/>
    <w:rsid w:val="2DA51213"/>
    <w:rsid w:val="2DD76EEA"/>
    <w:rsid w:val="2DE93DAF"/>
    <w:rsid w:val="2E272E7C"/>
    <w:rsid w:val="2E3B4BB6"/>
    <w:rsid w:val="2E592E92"/>
    <w:rsid w:val="2E7677E4"/>
    <w:rsid w:val="2E96426E"/>
    <w:rsid w:val="2F1E59C3"/>
    <w:rsid w:val="2F3B6EC4"/>
    <w:rsid w:val="2FAA4EBB"/>
    <w:rsid w:val="2FAD2601"/>
    <w:rsid w:val="30162AF1"/>
    <w:rsid w:val="305B6860"/>
    <w:rsid w:val="305C5C11"/>
    <w:rsid w:val="30783819"/>
    <w:rsid w:val="307B5A05"/>
    <w:rsid w:val="308A26B2"/>
    <w:rsid w:val="30C231C9"/>
    <w:rsid w:val="30F5744B"/>
    <w:rsid w:val="30FA7718"/>
    <w:rsid w:val="312E0D93"/>
    <w:rsid w:val="314D400D"/>
    <w:rsid w:val="31753E46"/>
    <w:rsid w:val="31977C83"/>
    <w:rsid w:val="319D7858"/>
    <w:rsid w:val="31FA04CD"/>
    <w:rsid w:val="32114BE1"/>
    <w:rsid w:val="325A081E"/>
    <w:rsid w:val="327C759C"/>
    <w:rsid w:val="3306047F"/>
    <w:rsid w:val="33193DC3"/>
    <w:rsid w:val="33287834"/>
    <w:rsid w:val="33A41986"/>
    <w:rsid w:val="341C014B"/>
    <w:rsid w:val="341D254A"/>
    <w:rsid w:val="341F2070"/>
    <w:rsid w:val="346E05B1"/>
    <w:rsid w:val="34AC732B"/>
    <w:rsid w:val="34C05550"/>
    <w:rsid w:val="35006308"/>
    <w:rsid w:val="35325B93"/>
    <w:rsid w:val="358833D3"/>
    <w:rsid w:val="35C542DA"/>
    <w:rsid w:val="35C562C2"/>
    <w:rsid w:val="35C7269F"/>
    <w:rsid w:val="35DD5910"/>
    <w:rsid w:val="35F22213"/>
    <w:rsid w:val="36034D29"/>
    <w:rsid w:val="36323301"/>
    <w:rsid w:val="369D19AA"/>
    <w:rsid w:val="36A71B58"/>
    <w:rsid w:val="36F446A5"/>
    <w:rsid w:val="36F73D55"/>
    <w:rsid w:val="3737435D"/>
    <w:rsid w:val="37420B7A"/>
    <w:rsid w:val="3748158D"/>
    <w:rsid w:val="37566275"/>
    <w:rsid w:val="3787628C"/>
    <w:rsid w:val="37992169"/>
    <w:rsid w:val="37D06431"/>
    <w:rsid w:val="38065C79"/>
    <w:rsid w:val="381C4735"/>
    <w:rsid w:val="382F1CF2"/>
    <w:rsid w:val="385B53B3"/>
    <w:rsid w:val="38794C50"/>
    <w:rsid w:val="388C3E93"/>
    <w:rsid w:val="397A5663"/>
    <w:rsid w:val="39987E7E"/>
    <w:rsid w:val="39B3200D"/>
    <w:rsid w:val="39C77752"/>
    <w:rsid w:val="39E3373E"/>
    <w:rsid w:val="39FA6C8D"/>
    <w:rsid w:val="3A1439A9"/>
    <w:rsid w:val="3A674AFA"/>
    <w:rsid w:val="3A882EFC"/>
    <w:rsid w:val="3AA35C23"/>
    <w:rsid w:val="3AF974B5"/>
    <w:rsid w:val="3B1E5042"/>
    <w:rsid w:val="3B93150D"/>
    <w:rsid w:val="3BA90120"/>
    <w:rsid w:val="3BBC1BBE"/>
    <w:rsid w:val="3BC7701B"/>
    <w:rsid w:val="3BE53078"/>
    <w:rsid w:val="3C5C3556"/>
    <w:rsid w:val="3CAD0D25"/>
    <w:rsid w:val="3D29776B"/>
    <w:rsid w:val="3D4C76EF"/>
    <w:rsid w:val="3D920FDF"/>
    <w:rsid w:val="3DC34520"/>
    <w:rsid w:val="3DD12E53"/>
    <w:rsid w:val="3DD22E3D"/>
    <w:rsid w:val="3E066EE6"/>
    <w:rsid w:val="3E63310A"/>
    <w:rsid w:val="3E8F54B0"/>
    <w:rsid w:val="3EBF0052"/>
    <w:rsid w:val="3ECB5730"/>
    <w:rsid w:val="3EF723BD"/>
    <w:rsid w:val="3F0C6B4B"/>
    <w:rsid w:val="3F407B73"/>
    <w:rsid w:val="3F445C14"/>
    <w:rsid w:val="3F5E1222"/>
    <w:rsid w:val="3F766663"/>
    <w:rsid w:val="3FD55988"/>
    <w:rsid w:val="3FE74909"/>
    <w:rsid w:val="40295E28"/>
    <w:rsid w:val="40513BD4"/>
    <w:rsid w:val="40B530C4"/>
    <w:rsid w:val="40C50122"/>
    <w:rsid w:val="40E716DC"/>
    <w:rsid w:val="40F16F9C"/>
    <w:rsid w:val="411565E0"/>
    <w:rsid w:val="41530835"/>
    <w:rsid w:val="416622A2"/>
    <w:rsid w:val="41801923"/>
    <w:rsid w:val="41AB12FE"/>
    <w:rsid w:val="41D8359F"/>
    <w:rsid w:val="42127E0D"/>
    <w:rsid w:val="42155030"/>
    <w:rsid w:val="42204EB5"/>
    <w:rsid w:val="42AC3A57"/>
    <w:rsid w:val="42B37281"/>
    <w:rsid w:val="43622793"/>
    <w:rsid w:val="43660A88"/>
    <w:rsid w:val="437E3461"/>
    <w:rsid w:val="438751EB"/>
    <w:rsid w:val="439C0C5D"/>
    <w:rsid w:val="43BD1699"/>
    <w:rsid w:val="44242F5A"/>
    <w:rsid w:val="442D7050"/>
    <w:rsid w:val="44645C9F"/>
    <w:rsid w:val="447E6316"/>
    <w:rsid w:val="449D1FC8"/>
    <w:rsid w:val="44F00B6E"/>
    <w:rsid w:val="451A5BEB"/>
    <w:rsid w:val="45244D4F"/>
    <w:rsid w:val="456D6663"/>
    <w:rsid w:val="4586304F"/>
    <w:rsid w:val="459C0CF6"/>
    <w:rsid w:val="45AB702C"/>
    <w:rsid w:val="45CA0BF1"/>
    <w:rsid w:val="46771B81"/>
    <w:rsid w:val="46EB5803"/>
    <w:rsid w:val="46F2695A"/>
    <w:rsid w:val="47376DD0"/>
    <w:rsid w:val="47430638"/>
    <w:rsid w:val="47523D62"/>
    <w:rsid w:val="475D2D75"/>
    <w:rsid w:val="478F2208"/>
    <w:rsid w:val="47AC17AF"/>
    <w:rsid w:val="47C92F3C"/>
    <w:rsid w:val="47EB6DF7"/>
    <w:rsid w:val="47F26705"/>
    <w:rsid w:val="480864FD"/>
    <w:rsid w:val="48147345"/>
    <w:rsid w:val="48802209"/>
    <w:rsid w:val="48904B42"/>
    <w:rsid w:val="48957F87"/>
    <w:rsid w:val="48F316E6"/>
    <w:rsid w:val="48F4454E"/>
    <w:rsid w:val="49357497"/>
    <w:rsid w:val="494171CC"/>
    <w:rsid w:val="495A3117"/>
    <w:rsid w:val="496D4880"/>
    <w:rsid w:val="49B91E77"/>
    <w:rsid w:val="4A1E05D9"/>
    <w:rsid w:val="4A2025DB"/>
    <w:rsid w:val="4B5D41E2"/>
    <w:rsid w:val="4B84189B"/>
    <w:rsid w:val="4B9E6D4B"/>
    <w:rsid w:val="4BA8292D"/>
    <w:rsid w:val="4C001C76"/>
    <w:rsid w:val="4C770372"/>
    <w:rsid w:val="4C9359CC"/>
    <w:rsid w:val="4CA14682"/>
    <w:rsid w:val="4D0F00A7"/>
    <w:rsid w:val="4D2B1FE8"/>
    <w:rsid w:val="4D4E155F"/>
    <w:rsid w:val="4D6E0BE2"/>
    <w:rsid w:val="4D826A23"/>
    <w:rsid w:val="4D9602EA"/>
    <w:rsid w:val="4DF40D3E"/>
    <w:rsid w:val="4DFF04B8"/>
    <w:rsid w:val="4E4229D4"/>
    <w:rsid w:val="4E7A6C9B"/>
    <w:rsid w:val="4E8B3CCD"/>
    <w:rsid w:val="4E9F11B2"/>
    <w:rsid w:val="4EA32255"/>
    <w:rsid w:val="4EA42162"/>
    <w:rsid w:val="4EAE743D"/>
    <w:rsid w:val="4EDD6607"/>
    <w:rsid w:val="4F1A7E08"/>
    <w:rsid w:val="4F4573A6"/>
    <w:rsid w:val="4F4D386C"/>
    <w:rsid w:val="4F921A02"/>
    <w:rsid w:val="4F9C201E"/>
    <w:rsid w:val="4FDF3C20"/>
    <w:rsid w:val="4FE53D3B"/>
    <w:rsid w:val="501F2B30"/>
    <w:rsid w:val="50336FBE"/>
    <w:rsid w:val="50695A60"/>
    <w:rsid w:val="50EB5AC2"/>
    <w:rsid w:val="50EE1EB6"/>
    <w:rsid w:val="511A2107"/>
    <w:rsid w:val="512823E9"/>
    <w:rsid w:val="513D09D5"/>
    <w:rsid w:val="518D3BDA"/>
    <w:rsid w:val="5196484B"/>
    <w:rsid w:val="5198362D"/>
    <w:rsid w:val="51FE4C14"/>
    <w:rsid w:val="5204015D"/>
    <w:rsid w:val="523441F0"/>
    <w:rsid w:val="52475700"/>
    <w:rsid w:val="52562DDD"/>
    <w:rsid w:val="52BC45FD"/>
    <w:rsid w:val="52C23761"/>
    <w:rsid w:val="52EC0A69"/>
    <w:rsid w:val="52F67C97"/>
    <w:rsid w:val="533C5B06"/>
    <w:rsid w:val="536B7B95"/>
    <w:rsid w:val="53730E67"/>
    <w:rsid w:val="537A5B2D"/>
    <w:rsid w:val="537D526A"/>
    <w:rsid w:val="538B155A"/>
    <w:rsid w:val="538D6DD1"/>
    <w:rsid w:val="53CC13F6"/>
    <w:rsid w:val="53DC6678"/>
    <w:rsid w:val="53F66AED"/>
    <w:rsid w:val="54507102"/>
    <w:rsid w:val="548D7C77"/>
    <w:rsid w:val="549E3B7E"/>
    <w:rsid w:val="54A7021C"/>
    <w:rsid w:val="54AF6350"/>
    <w:rsid w:val="54C31DFB"/>
    <w:rsid w:val="55222C18"/>
    <w:rsid w:val="55385524"/>
    <w:rsid w:val="55BF5ED7"/>
    <w:rsid w:val="562D71DF"/>
    <w:rsid w:val="5652116A"/>
    <w:rsid w:val="56660404"/>
    <w:rsid w:val="56711F73"/>
    <w:rsid w:val="57452F9B"/>
    <w:rsid w:val="57A4492B"/>
    <w:rsid w:val="57DF7FD0"/>
    <w:rsid w:val="58065599"/>
    <w:rsid w:val="580910F2"/>
    <w:rsid w:val="58213C06"/>
    <w:rsid w:val="58301AC9"/>
    <w:rsid w:val="58346ABF"/>
    <w:rsid w:val="58466FCB"/>
    <w:rsid w:val="58480B77"/>
    <w:rsid w:val="58600CC7"/>
    <w:rsid w:val="58767185"/>
    <w:rsid w:val="58930311"/>
    <w:rsid w:val="58EE6B88"/>
    <w:rsid w:val="591B75C2"/>
    <w:rsid w:val="595904A2"/>
    <w:rsid w:val="5999128A"/>
    <w:rsid w:val="59A32C51"/>
    <w:rsid w:val="59F46E55"/>
    <w:rsid w:val="5A4F3C26"/>
    <w:rsid w:val="5A855AE1"/>
    <w:rsid w:val="5AEB5473"/>
    <w:rsid w:val="5AFE1DDF"/>
    <w:rsid w:val="5B0D2022"/>
    <w:rsid w:val="5B5F70A8"/>
    <w:rsid w:val="5B90055D"/>
    <w:rsid w:val="5B9676F9"/>
    <w:rsid w:val="5BC01F75"/>
    <w:rsid w:val="5BE03293"/>
    <w:rsid w:val="5C096A3D"/>
    <w:rsid w:val="5C311938"/>
    <w:rsid w:val="5C871541"/>
    <w:rsid w:val="5CB5012F"/>
    <w:rsid w:val="5CB81837"/>
    <w:rsid w:val="5CE70651"/>
    <w:rsid w:val="5CF6124B"/>
    <w:rsid w:val="5D3F6006"/>
    <w:rsid w:val="5D5201C0"/>
    <w:rsid w:val="5D6331C2"/>
    <w:rsid w:val="5DA0717E"/>
    <w:rsid w:val="5DC437A3"/>
    <w:rsid w:val="5DDD7124"/>
    <w:rsid w:val="5E1935B7"/>
    <w:rsid w:val="5E483371"/>
    <w:rsid w:val="5E4C7ADC"/>
    <w:rsid w:val="5E602674"/>
    <w:rsid w:val="5E616EA9"/>
    <w:rsid w:val="5E7248B2"/>
    <w:rsid w:val="5EF45394"/>
    <w:rsid w:val="5EF85D67"/>
    <w:rsid w:val="5F430051"/>
    <w:rsid w:val="5F4C4C1F"/>
    <w:rsid w:val="5FC37D1B"/>
    <w:rsid w:val="5FCC4628"/>
    <w:rsid w:val="5FD36F02"/>
    <w:rsid w:val="600F4553"/>
    <w:rsid w:val="60161884"/>
    <w:rsid w:val="601D784B"/>
    <w:rsid w:val="60352E73"/>
    <w:rsid w:val="60925F84"/>
    <w:rsid w:val="60C6044B"/>
    <w:rsid w:val="613F1A2C"/>
    <w:rsid w:val="61AF1358"/>
    <w:rsid w:val="61B3766E"/>
    <w:rsid w:val="61B96269"/>
    <w:rsid w:val="62275059"/>
    <w:rsid w:val="623A2FF9"/>
    <w:rsid w:val="62D534EF"/>
    <w:rsid w:val="62E43779"/>
    <w:rsid w:val="63115F53"/>
    <w:rsid w:val="633A60A7"/>
    <w:rsid w:val="634A4B60"/>
    <w:rsid w:val="63576530"/>
    <w:rsid w:val="639D0223"/>
    <w:rsid w:val="63C06930"/>
    <w:rsid w:val="63F0603D"/>
    <w:rsid w:val="64306D81"/>
    <w:rsid w:val="643A5D8B"/>
    <w:rsid w:val="64414217"/>
    <w:rsid w:val="644717BF"/>
    <w:rsid w:val="647F350E"/>
    <w:rsid w:val="64A777B0"/>
    <w:rsid w:val="64F323CD"/>
    <w:rsid w:val="64FD4B4C"/>
    <w:rsid w:val="65492F99"/>
    <w:rsid w:val="6573738F"/>
    <w:rsid w:val="6584534C"/>
    <w:rsid w:val="65D11E9E"/>
    <w:rsid w:val="65F362B8"/>
    <w:rsid w:val="66094C0A"/>
    <w:rsid w:val="662C64C2"/>
    <w:rsid w:val="664371B0"/>
    <w:rsid w:val="667E066E"/>
    <w:rsid w:val="66B25E65"/>
    <w:rsid w:val="66CB6648"/>
    <w:rsid w:val="6712502C"/>
    <w:rsid w:val="671D498D"/>
    <w:rsid w:val="6723497B"/>
    <w:rsid w:val="677D32D5"/>
    <w:rsid w:val="678A7288"/>
    <w:rsid w:val="67A91FEA"/>
    <w:rsid w:val="680577D0"/>
    <w:rsid w:val="682819D4"/>
    <w:rsid w:val="68AA1BDF"/>
    <w:rsid w:val="69542FCB"/>
    <w:rsid w:val="697B35FB"/>
    <w:rsid w:val="69AA4EE0"/>
    <w:rsid w:val="69CD14B6"/>
    <w:rsid w:val="69D75101"/>
    <w:rsid w:val="69DA7146"/>
    <w:rsid w:val="69E67955"/>
    <w:rsid w:val="6A42067F"/>
    <w:rsid w:val="6A4E3B2B"/>
    <w:rsid w:val="6B246B17"/>
    <w:rsid w:val="6B592527"/>
    <w:rsid w:val="6B763A96"/>
    <w:rsid w:val="6C22546A"/>
    <w:rsid w:val="6C2B2A9D"/>
    <w:rsid w:val="6C3F4A9D"/>
    <w:rsid w:val="6C535F41"/>
    <w:rsid w:val="6C743B9E"/>
    <w:rsid w:val="6CFC5A53"/>
    <w:rsid w:val="6CFE129E"/>
    <w:rsid w:val="6D24219E"/>
    <w:rsid w:val="6D266EE2"/>
    <w:rsid w:val="6D2F0480"/>
    <w:rsid w:val="6D34605C"/>
    <w:rsid w:val="6D5D1160"/>
    <w:rsid w:val="6D924714"/>
    <w:rsid w:val="6DA33E90"/>
    <w:rsid w:val="6DAF6403"/>
    <w:rsid w:val="6DC42A14"/>
    <w:rsid w:val="6DDD11E7"/>
    <w:rsid w:val="6E232E15"/>
    <w:rsid w:val="6E4D5F5B"/>
    <w:rsid w:val="6EB10295"/>
    <w:rsid w:val="6F2D3C2B"/>
    <w:rsid w:val="6F601E97"/>
    <w:rsid w:val="6F8E4DAF"/>
    <w:rsid w:val="6FC31341"/>
    <w:rsid w:val="6FFC35FF"/>
    <w:rsid w:val="70135BB7"/>
    <w:rsid w:val="70927ABF"/>
    <w:rsid w:val="709B2943"/>
    <w:rsid w:val="714B6FA9"/>
    <w:rsid w:val="71515E69"/>
    <w:rsid w:val="7164176A"/>
    <w:rsid w:val="71BC4BFF"/>
    <w:rsid w:val="71EA405A"/>
    <w:rsid w:val="71F92998"/>
    <w:rsid w:val="723D0E2D"/>
    <w:rsid w:val="7274130D"/>
    <w:rsid w:val="72860B6D"/>
    <w:rsid w:val="728D6231"/>
    <w:rsid w:val="728E5AB7"/>
    <w:rsid w:val="72B908FB"/>
    <w:rsid w:val="72BD5F79"/>
    <w:rsid w:val="731607A9"/>
    <w:rsid w:val="731D51C5"/>
    <w:rsid w:val="73210203"/>
    <w:rsid w:val="736E7788"/>
    <w:rsid w:val="738A025C"/>
    <w:rsid w:val="739D297D"/>
    <w:rsid w:val="73A361D5"/>
    <w:rsid w:val="745549A4"/>
    <w:rsid w:val="7465158F"/>
    <w:rsid w:val="74733705"/>
    <w:rsid w:val="74736F42"/>
    <w:rsid w:val="74DE1AC0"/>
    <w:rsid w:val="753A0D2C"/>
    <w:rsid w:val="755A4ACB"/>
    <w:rsid w:val="75867D60"/>
    <w:rsid w:val="75C361BF"/>
    <w:rsid w:val="76014AF2"/>
    <w:rsid w:val="76070081"/>
    <w:rsid w:val="760F4523"/>
    <w:rsid w:val="761F5B28"/>
    <w:rsid w:val="76424EE6"/>
    <w:rsid w:val="769D26E3"/>
    <w:rsid w:val="76D97F5F"/>
    <w:rsid w:val="77047107"/>
    <w:rsid w:val="77386553"/>
    <w:rsid w:val="77616177"/>
    <w:rsid w:val="777234E1"/>
    <w:rsid w:val="7794185A"/>
    <w:rsid w:val="77C70168"/>
    <w:rsid w:val="77CC7709"/>
    <w:rsid w:val="77E35369"/>
    <w:rsid w:val="77EA6BC4"/>
    <w:rsid w:val="787521A1"/>
    <w:rsid w:val="78821297"/>
    <w:rsid w:val="79361EA7"/>
    <w:rsid w:val="79905FEA"/>
    <w:rsid w:val="799F7E92"/>
    <w:rsid w:val="79CD12BD"/>
    <w:rsid w:val="7A0A0F0A"/>
    <w:rsid w:val="7A354E50"/>
    <w:rsid w:val="7A454EDD"/>
    <w:rsid w:val="7AE0507A"/>
    <w:rsid w:val="7AF90BAD"/>
    <w:rsid w:val="7B0705D0"/>
    <w:rsid w:val="7B2608CA"/>
    <w:rsid w:val="7B5A197C"/>
    <w:rsid w:val="7B9725AA"/>
    <w:rsid w:val="7BCA4E67"/>
    <w:rsid w:val="7BEB5610"/>
    <w:rsid w:val="7BF66B62"/>
    <w:rsid w:val="7BFA1CF7"/>
    <w:rsid w:val="7D7635FF"/>
    <w:rsid w:val="7D7C2435"/>
    <w:rsid w:val="7D8555F0"/>
    <w:rsid w:val="7DCF45AC"/>
    <w:rsid w:val="7DDE5CEB"/>
    <w:rsid w:val="7DF87F07"/>
    <w:rsid w:val="7E0166AA"/>
    <w:rsid w:val="7E195FD5"/>
    <w:rsid w:val="7E24305B"/>
    <w:rsid w:val="7E532EA4"/>
    <w:rsid w:val="7F304587"/>
    <w:rsid w:val="7F315237"/>
    <w:rsid w:val="7F5E3D48"/>
    <w:rsid w:val="7F714013"/>
    <w:rsid w:val="7FAD4D9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99" w:semiHidden="0" w:name="annotation text"/>
    <w:lsdException w:qFormat="1" w:uiPriority="0" w:semiHidden="0" w:name="header"/>
    <w:lsdException w:qFormat="1" w:uiPriority="99"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qFormat="1" w:unhideWhenUsed="0" w:uiPriority="0" w:semiHidden="0" w:name="line number"/>
    <w:lsdException w:qFormat="1" w:unhideWhenUsed="0" w:uiPriority="0" w:semiHidden="0" w:name="page number"/>
    <w:lsdException w:qFormat="1" w:uiPriority="99" w:semiHidden="0" w:name="endnote reference"/>
    <w:lsdException w:qFormat="1" w:uiPriority="99" w:semiHidden="0" w:name="endnote text"/>
    <w:lsdException w:uiPriority="99" w:name="table of authorities"/>
    <w:lsdException w:uiPriority="99" w:name="macro"/>
    <w:lsdException w:uiPriority="99"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99"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iPriority="0" w:semiHidden="0" w:name="Body Text Indent 2"/>
    <w:lsdException w:qFormat="1" w:unhideWhenUsed="0" w:uiPriority="0" w:semiHidden="0" w:name="Body Text Indent 3"/>
    <w:lsdException w:qFormat="1" w:unhideWhenUsed="0" w:uiPriority="0" w:semiHidden="0" w:name="Block Text"/>
    <w:lsdException w:qFormat="1" w:uiPriority="99" w:semiHidden="0" w:name="Hyperlink"/>
    <w:lsdException w:qFormat="1" w:unhideWhenUsed="0" w:uiPriority="99" w:semiHidden="0" w:name="FollowedHyperlink"/>
    <w:lsdException w:qFormat="1" w:unhideWhenUsed="0" w:uiPriority="22" w:semiHidden="0" w:name="Strong"/>
    <w:lsdException w:qFormat="1" w:unhideWhenUsed="0" w:uiPriority="0" w:semiHidden="0" w:name="Emphasis"/>
    <w:lsdException w:qFormat="1" w:unhideWhenUsed="0" w:uiPriority="99" w:semiHidden="0" w:name="Document Map"/>
    <w:lsdException w:qFormat="1" w:unhideWhenUsed="0" w:uiPriority="0" w:semiHidden="0" w:name="Plain Text"/>
    <w:lsdException w:qFormat="1" w:unhideWhenUsed="0" w:uiPriority="0" w:semiHidden="0" w:name="E-mail Signature"/>
    <w:lsdException w:qFormat="1" w:uiPriority="0"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iPriority="99" w:semiHidden="0" w:name="annotation subject"/>
    <w:lsdException w:qFormat="1" w:unhideWhenUsed="0" w:uiPriority="0" w:semiHidden="0" w:name="Table Simple 1"/>
    <w:lsdException w:qFormat="1" w:unhideWhenUsed="0" w:uiPriority="0" w:semiHidden="0" w:name="Table Simple 2"/>
    <w:lsdException w:qFormat="1" w:unhideWhenUsed="0" w:uiPriority="0" w:semiHidden="0" w:name="Table Simple 3"/>
    <w:lsdException w:qFormat="1" w:unhideWhenUsed="0" w:uiPriority="0" w:semiHidden="0" w:name="Table Classic 1"/>
    <w:lsdException w:qFormat="1" w:unhideWhenUsed="0" w:uiPriority="0" w:semiHidden="0" w:name="Table Classic 2"/>
    <w:lsdException w:qFormat="1" w:unhideWhenUsed="0" w:uiPriority="0" w:semiHidden="0" w:name="Table Classic 3"/>
    <w:lsdException w:qFormat="1" w:unhideWhenUsed="0" w:uiPriority="0" w:semiHidden="0" w:name="Table Classic 4"/>
    <w:lsdException w:qFormat="1" w:unhideWhenUsed="0" w:uiPriority="0" w:semiHidden="0" w:name="Table Colorful 1"/>
    <w:lsdException w:qFormat="1" w:unhideWhenUsed="0" w:uiPriority="0" w:semiHidden="0" w:name="Table Colorful 2"/>
    <w:lsdException w:qFormat="1" w:unhideWhenUsed="0" w:uiPriority="0" w:semiHidden="0" w:name="Table Colorful 3"/>
    <w:lsdException w:qFormat="1" w:unhideWhenUsed="0" w:uiPriority="0" w:semiHidden="0" w:name="Table Columns 1"/>
    <w:lsdException w:qFormat="1" w:unhideWhenUsed="0" w:uiPriority="0" w:semiHidden="0" w:name="Table Columns 2"/>
    <w:lsdException w:qFormat="1" w:unhideWhenUsed="0" w:uiPriority="0" w:semiHidden="0" w:name="Table Columns 3"/>
    <w:lsdException w:qFormat="1" w:unhideWhenUsed="0" w:uiPriority="0" w:semiHidden="0" w:name="Table Columns 4"/>
    <w:lsdException w:qFormat="1" w:unhideWhenUsed="0" w:uiPriority="0" w:semiHidden="0" w:name="Table Columns 5"/>
    <w:lsdException w:qFormat="1" w:unhideWhenUsed="0" w:uiPriority="0" w:semiHidden="0" w:name="Table Grid 1"/>
    <w:lsdException w:qFormat="1" w:unhideWhenUsed="0" w:uiPriority="0" w:semiHidden="0" w:name="Table Grid 2"/>
    <w:lsdException w:qFormat="1" w:unhideWhenUsed="0" w:uiPriority="0" w:semiHidden="0" w:name="Table Grid 3"/>
    <w:lsdException w:qFormat="1" w:unhideWhenUsed="0" w:uiPriority="0" w:semiHidden="0" w:name="Table Grid 4"/>
    <w:lsdException w:qFormat="1" w:unhideWhenUsed="0" w:uiPriority="0" w:semiHidden="0" w:name="Table Grid 5"/>
    <w:lsdException w:qFormat="1" w:unhideWhenUsed="0" w:uiPriority="0" w:semiHidden="0" w:name="Table Grid 6"/>
    <w:lsdException w:qFormat="1" w:unhideWhenUsed="0" w:uiPriority="0" w:semiHidden="0" w:name="Table Grid 7"/>
    <w:lsdException w:qFormat="1" w:unhideWhenUsed="0" w:uiPriority="0" w:semiHidden="0" w:name="Table Grid 8"/>
    <w:lsdException w:qFormat="1" w:unhideWhenUsed="0" w:uiPriority="0" w:semiHidden="0" w:name="Table List 1"/>
    <w:lsdException w:qFormat="1" w:unhideWhenUsed="0" w:uiPriority="0" w:semiHidden="0" w:name="Table List 2"/>
    <w:lsdException w:qFormat="1" w:unhideWhenUsed="0" w:uiPriority="0" w:semiHidden="0" w:name="Table List 3"/>
    <w:lsdException w:qFormat="1" w:unhideWhenUsed="0" w:uiPriority="0" w:semiHidden="0" w:name="Table List 4"/>
    <w:lsdException w:qFormat="1" w:unhideWhenUsed="0" w:uiPriority="0" w:semiHidden="0" w:name="Table List 5"/>
    <w:lsdException w:qFormat="1" w:unhideWhenUsed="0" w:uiPriority="0" w:semiHidden="0" w:name="Table List 6"/>
    <w:lsdException w:qFormat="1" w:unhideWhenUsed="0" w:uiPriority="0" w:semiHidden="0" w:name="Table List 7"/>
    <w:lsdException w:qFormat="1" w:unhideWhenUsed="0" w:uiPriority="0" w:semiHidden="0" w:name="Table List 8"/>
    <w:lsdException w:qFormat="1" w:unhideWhenUsed="0" w:uiPriority="0" w:semiHidden="0" w:name="Table 3D effects 1"/>
    <w:lsdException w:qFormat="1" w:unhideWhenUsed="0" w:uiPriority="0" w:semiHidden="0" w:name="Table 3D effects 2"/>
    <w:lsdException w:qFormat="1" w:unhideWhenUsed="0" w:uiPriority="0" w:semiHidden="0" w:name="Table 3D effects 3"/>
    <w:lsdException w:qFormat="1" w:unhideWhenUsed="0" w:uiPriority="0" w:semiHidden="0" w:name="Table Contemporary"/>
    <w:lsdException w:qFormat="1" w:unhideWhenUsed="0" w:uiPriority="0" w:semiHidden="0" w:name="Table Elegant"/>
    <w:lsdException w:qFormat="1" w:unhideWhenUsed="0" w:uiPriority="0" w:semiHidden="0" w:name="Table Professional"/>
    <w:lsdException w:qFormat="1" w:unhideWhenUsed="0" w:uiPriority="0" w:semiHidden="0" w:name="Table Subtle 1"/>
    <w:lsdException w:qFormat="1" w:unhideWhenUsed="0" w:uiPriority="0" w:semiHidden="0" w:name="Table Subtle 2"/>
    <w:lsdException w:qFormat="1" w:unhideWhenUsed="0" w:uiPriority="0" w:semiHidden="0" w:name="Table Web 1"/>
    <w:lsdException w:qFormat="1" w:unhideWhenUsed="0" w:uiPriority="0" w:semiHidden="0" w:name="Table Web 2"/>
    <w:lsdException w:qFormat="1" w:unhideWhenUsed="0" w:uiPriority="0" w:semiHidden="0" w:name="Table Web 3"/>
    <w:lsdException w:qFormat="1" w:uiPriority="0" w:semiHidden="0" w:name="Balloon Text"/>
    <w:lsdException w:qFormat="1" w:unhideWhenUsed="0" w:uiPriority="39" w:semiHidden="0" w:name="Table Grid"/>
    <w:lsdException w:qFormat="1" w:unhideWhenUsed="0" w:uiPriority="0" w:semiHidden="0"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rPr>
      <w:rFonts w:ascii="Calibri" w:hAnsi="Calibri" w:cs="Arial" w:eastAsiaTheme="minorEastAsia"/>
      <w:lang w:val="en-US" w:eastAsia="zh-CN" w:bidi="ar-SA"/>
    </w:rPr>
  </w:style>
  <w:style w:type="paragraph" w:styleId="3">
    <w:name w:val="heading 1"/>
    <w:basedOn w:val="1"/>
    <w:next w:val="1"/>
    <w:link w:val="154"/>
    <w:qFormat/>
    <w:uiPriority w:val="0"/>
    <w:pPr>
      <w:keepNext/>
      <w:keepLines/>
      <w:widowControl w:val="0"/>
      <w:tabs>
        <w:tab w:val="left" w:pos="1440"/>
      </w:tabs>
      <w:spacing w:line="360" w:lineRule="auto"/>
      <w:jc w:val="both"/>
      <w:outlineLvl w:val="0"/>
    </w:pPr>
    <w:rPr>
      <w:rFonts w:ascii="Times New Roman" w:hAnsi="Times New Roman" w:eastAsia="宋体" w:cs="Times New Roman"/>
      <w:b/>
      <w:kern w:val="44"/>
      <w:sz w:val="44"/>
    </w:rPr>
  </w:style>
  <w:style w:type="paragraph" w:styleId="4">
    <w:name w:val="heading 2"/>
    <w:basedOn w:val="1"/>
    <w:next w:val="1"/>
    <w:link w:val="1089"/>
    <w:qFormat/>
    <w:uiPriority w:val="0"/>
    <w:pPr>
      <w:keepNext/>
      <w:keepLines/>
      <w:widowControl w:val="0"/>
      <w:spacing w:before="260" w:after="260" w:line="416" w:lineRule="auto"/>
      <w:jc w:val="both"/>
      <w:outlineLvl w:val="1"/>
    </w:pPr>
    <w:rPr>
      <w:rFonts w:ascii="Arial" w:hAnsi="Arial" w:eastAsia="黑体" w:cs="Times New Roman"/>
      <w:b/>
      <w:bCs/>
      <w:kern w:val="2"/>
      <w:sz w:val="32"/>
      <w:szCs w:val="32"/>
    </w:rPr>
  </w:style>
  <w:style w:type="paragraph" w:styleId="5">
    <w:name w:val="heading 3"/>
    <w:basedOn w:val="1"/>
    <w:next w:val="1"/>
    <w:link w:val="155"/>
    <w:qFormat/>
    <w:uiPriority w:val="0"/>
    <w:pPr>
      <w:keepNext/>
      <w:keepLines/>
      <w:numPr>
        <w:ilvl w:val="2"/>
        <w:numId w:val="1"/>
      </w:numPr>
      <w:tabs>
        <w:tab w:val="left" w:pos="1440"/>
      </w:tabs>
      <w:spacing w:line="360" w:lineRule="auto"/>
      <w:outlineLvl w:val="2"/>
    </w:pPr>
    <w:rPr>
      <w:rFonts w:ascii="Times New Roman" w:hAnsi="Times New Roman" w:eastAsia="宋体" w:cs="Times New Roman"/>
      <w:b/>
      <w:bCs/>
      <w:sz w:val="24"/>
      <w:szCs w:val="32"/>
    </w:rPr>
  </w:style>
  <w:style w:type="paragraph" w:styleId="6">
    <w:name w:val="heading 4"/>
    <w:basedOn w:val="1"/>
    <w:next w:val="1"/>
    <w:link w:val="166"/>
    <w:qFormat/>
    <w:uiPriority w:val="0"/>
    <w:pPr>
      <w:keepNext/>
      <w:keepLines/>
      <w:widowControl w:val="0"/>
      <w:spacing w:before="280" w:after="290" w:line="374" w:lineRule="auto"/>
      <w:jc w:val="both"/>
      <w:outlineLvl w:val="3"/>
    </w:pPr>
    <w:rPr>
      <w:rFonts w:ascii="Arial" w:hAnsi="Arial" w:eastAsia="宋体" w:cs="Times New Roman"/>
      <w:b/>
      <w:bCs/>
      <w:kern w:val="2"/>
      <w:sz w:val="28"/>
      <w:szCs w:val="28"/>
    </w:rPr>
  </w:style>
  <w:style w:type="paragraph" w:styleId="7">
    <w:name w:val="heading 5"/>
    <w:basedOn w:val="1"/>
    <w:next w:val="1"/>
    <w:link w:val="167"/>
    <w:qFormat/>
    <w:uiPriority w:val="0"/>
    <w:pPr>
      <w:keepNext/>
      <w:widowControl w:val="0"/>
      <w:snapToGrid w:val="0"/>
      <w:spacing w:beforeLines="20" w:afterLines="20"/>
      <w:jc w:val="center"/>
      <w:outlineLvl w:val="4"/>
    </w:pPr>
    <w:rPr>
      <w:rFonts w:ascii="Times New Roman" w:hAnsi="Times New Roman" w:eastAsia="宋体" w:cs="Times New Roman"/>
      <w:b/>
      <w:bCs/>
      <w:kern w:val="2"/>
      <w:sz w:val="18"/>
      <w:szCs w:val="18"/>
    </w:rPr>
  </w:style>
  <w:style w:type="paragraph" w:styleId="8">
    <w:name w:val="heading 6"/>
    <w:basedOn w:val="1"/>
    <w:next w:val="1"/>
    <w:link w:val="168"/>
    <w:qFormat/>
    <w:uiPriority w:val="0"/>
    <w:pPr>
      <w:keepNext/>
      <w:keepLines/>
      <w:tabs>
        <w:tab w:val="left" w:pos="1440"/>
      </w:tabs>
      <w:spacing w:before="240" w:after="64" w:line="319" w:lineRule="auto"/>
      <w:ind w:left="1152" w:hanging="1152"/>
      <w:outlineLvl w:val="5"/>
    </w:pPr>
    <w:rPr>
      <w:rFonts w:ascii="Arial" w:hAnsi="Arial" w:eastAsia="黑体" w:cs="Times New Roman"/>
      <w:b/>
      <w:bCs/>
      <w:sz w:val="24"/>
      <w:szCs w:val="24"/>
    </w:rPr>
  </w:style>
  <w:style w:type="paragraph" w:styleId="9">
    <w:name w:val="heading 7"/>
    <w:basedOn w:val="1"/>
    <w:next w:val="1"/>
    <w:link w:val="156"/>
    <w:qFormat/>
    <w:uiPriority w:val="0"/>
    <w:pPr>
      <w:keepNext/>
      <w:keepLines/>
      <w:tabs>
        <w:tab w:val="left" w:pos="2520"/>
      </w:tabs>
      <w:spacing w:before="240" w:after="64" w:line="319" w:lineRule="auto"/>
      <w:ind w:left="1296" w:hanging="1296"/>
      <w:outlineLvl w:val="6"/>
    </w:pPr>
    <w:rPr>
      <w:rFonts w:ascii="Times New Roman" w:hAnsi="Times New Roman" w:eastAsia="宋体" w:cs="Times New Roman"/>
      <w:b/>
      <w:bCs/>
      <w:sz w:val="24"/>
      <w:szCs w:val="24"/>
    </w:rPr>
  </w:style>
  <w:style w:type="paragraph" w:styleId="10">
    <w:name w:val="heading 8"/>
    <w:basedOn w:val="1"/>
    <w:next w:val="1"/>
    <w:link w:val="169"/>
    <w:qFormat/>
    <w:uiPriority w:val="0"/>
    <w:pPr>
      <w:keepNext/>
      <w:keepLines/>
      <w:tabs>
        <w:tab w:val="left" w:pos="1440"/>
      </w:tabs>
      <w:spacing w:before="240" w:after="64" w:line="319" w:lineRule="auto"/>
      <w:ind w:left="1440" w:hanging="1440"/>
      <w:outlineLvl w:val="7"/>
    </w:pPr>
    <w:rPr>
      <w:rFonts w:ascii="Arial" w:hAnsi="Arial" w:eastAsia="黑体" w:cs="Times New Roman"/>
      <w:sz w:val="24"/>
      <w:szCs w:val="24"/>
    </w:rPr>
  </w:style>
  <w:style w:type="paragraph" w:styleId="11">
    <w:name w:val="heading 9"/>
    <w:basedOn w:val="1"/>
    <w:next w:val="1"/>
    <w:link w:val="170"/>
    <w:qFormat/>
    <w:uiPriority w:val="0"/>
    <w:pPr>
      <w:keepNext/>
      <w:keepLines/>
      <w:tabs>
        <w:tab w:val="left" w:pos="1584"/>
      </w:tabs>
      <w:spacing w:before="240" w:after="64" w:line="319" w:lineRule="auto"/>
      <w:ind w:left="1584" w:hanging="1584"/>
      <w:outlineLvl w:val="8"/>
    </w:pPr>
    <w:rPr>
      <w:rFonts w:ascii="Arial" w:hAnsi="Arial" w:eastAsia="黑体" w:cs="Times New Roman"/>
      <w:szCs w:val="21"/>
    </w:rPr>
  </w:style>
  <w:style w:type="character" w:default="1" w:styleId="125">
    <w:name w:val="Default Paragraph Font"/>
    <w:semiHidden/>
    <w:unhideWhenUsed/>
    <w:qFormat/>
    <w:uiPriority w:val="1"/>
  </w:style>
  <w:style w:type="table" w:default="1" w:styleId="80">
    <w:name w:val="Normal Table"/>
    <w:semiHidden/>
    <w:unhideWhenUsed/>
    <w:qFormat/>
    <w:uiPriority w:val="99"/>
    <w:tblPr>
      <w:tblCellMar>
        <w:top w:w="0" w:type="dxa"/>
        <w:left w:w="108" w:type="dxa"/>
        <w:bottom w:w="0" w:type="dxa"/>
        <w:right w:w="108" w:type="dxa"/>
      </w:tblCellMar>
    </w:tblPr>
  </w:style>
  <w:style w:type="paragraph" w:styleId="2">
    <w:name w:val="Normal Indent"/>
    <w:basedOn w:val="1"/>
    <w:next w:val="1"/>
    <w:link w:val="177"/>
    <w:qFormat/>
    <w:uiPriority w:val="0"/>
    <w:pPr>
      <w:ind w:firstLine="420"/>
    </w:pPr>
  </w:style>
  <w:style w:type="paragraph" w:styleId="12">
    <w:name w:val="List 3"/>
    <w:basedOn w:val="1"/>
    <w:qFormat/>
    <w:uiPriority w:val="0"/>
    <w:pPr>
      <w:widowControl w:val="0"/>
      <w:ind w:left="1260" w:hanging="420"/>
      <w:jc w:val="both"/>
    </w:pPr>
    <w:rPr>
      <w:rFonts w:ascii="Times New Roman" w:hAnsi="Times New Roman" w:eastAsia="宋体" w:cs="Times New Roman"/>
      <w:kern w:val="2"/>
      <w:sz w:val="21"/>
      <w:szCs w:val="24"/>
    </w:rPr>
  </w:style>
  <w:style w:type="paragraph" w:styleId="13">
    <w:name w:val="toc 7"/>
    <w:basedOn w:val="1"/>
    <w:next w:val="1"/>
    <w:qFormat/>
    <w:uiPriority w:val="39"/>
    <w:pPr>
      <w:widowControl w:val="0"/>
      <w:ind w:left="1260"/>
    </w:pPr>
    <w:rPr>
      <w:rFonts w:eastAsia="宋体" w:cs="Times New Roman"/>
      <w:kern w:val="2"/>
    </w:rPr>
  </w:style>
  <w:style w:type="paragraph" w:styleId="14">
    <w:name w:val="List Number 2"/>
    <w:basedOn w:val="1"/>
    <w:qFormat/>
    <w:uiPriority w:val="0"/>
    <w:pPr>
      <w:widowControl w:val="0"/>
      <w:tabs>
        <w:tab w:val="left" w:pos="780"/>
      </w:tabs>
      <w:ind w:left="780" w:hanging="360"/>
      <w:jc w:val="both"/>
    </w:pPr>
    <w:rPr>
      <w:rFonts w:ascii="Times New Roman" w:hAnsi="Times New Roman" w:eastAsia="宋体" w:cs="Times New Roman"/>
      <w:kern w:val="2"/>
      <w:sz w:val="21"/>
      <w:szCs w:val="24"/>
    </w:rPr>
  </w:style>
  <w:style w:type="paragraph" w:styleId="15">
    <w:name w:val="Note Heading"/>
    <w:basedOn w:val="1"/>
    <w:next w:val="1"/>
    <w:link w:val="226"/>
    <w:qFormat/>
    <w:uiPriority w:val="0"/>
    <w:pPr>
      <w:widowControl w:val="0"/>
      <w:jc w:val="center"/>
    </w:pPr>
    <w:rPr>
      <w:rFonts w:ascii="Times New Roman" w:hAnsi="Times New Roman" w:eastAsia="宋体" w:cs="Times New Roman"/>
      <w:kern w:val="2"/>
      <w:sz w:val="21"/>
      <w:szCs w:val="24"/>
    </w:rPr>
  </w:style>
  <w:style w:type="paragraph" w:styleId="16">
    <w:name w:val="List Bullet 4"/>
    <w:basedOn w:val="1"/>
    <w:qFormat/>
    <w:uiPriority w:val="0"/>
    <w:pPr>
      <w:widowControl w:val="0"/>
      <w:tabs>
        <w:tab w:val="left" w:pos="1620"/>
      </w:tabs>
      <w:ind w:left="1620" w:hanging="360"/>
      <w:jc w:val="both"/>
    </w:pPr>
    <w:rPr>
      <w:rFonts w:ascii="Times New Roman" w:hAnsi="Times New Roman" w:eastAsia="宋体" w:cs="Times New Roman"/>
      <w:kern w:val="2"/>
      <w:sz w:val="21"/>
      <w:szCs w:val="24"/>
    </w:rPr>
  </w:style>
  <w:style w:type="paragraph" w:styleId="17">
    <w:name w:val="E-mail Signature"/>
    <w:basedOn w:val="1"/>
    <w:link w:val="227"/>
    <w:qFormat/>
    <w:uiPriority w:val="0"/>
    <w:pPr>
      <w:widowControl w:val="0"/>
      <w:jc w:val="both"/>
    </w:pPr>
    <w:rPr>
      <w:rFonts w:ascii="Times New Roman" w:hAnsi="Times New Roman" w:eastAsia="宋体" w:cs="Times New Roman"/>
      <w:kern w:val="2"/>
      <w:sz w:val="21"/>
      <w:szCs w:val="24"/>
    </w:rPr>
  </w:style>
  <w:style w:type="paragraph" w:styleId="18">
    <w:name w:val="List Number"/>
    <w:basedOn w:val="1"/>
    <w:qFormat/>
    <w:uiPriority w:val="0"/>
    <w:pPr>
      <w:widowControl w:val="0"/>
      <w:tabs>
        <w:tab w:val="left" w:pos="360"/>
      </w:tabs>
      <w:ind w:left="360" w:hanging="360"/>
      <w:jc w:val="both"/>
    </w:pPr>
    <w:rPr>
      <w:rFonts w:ascii="Times New Roman" w:hAnsi="Times New Roman" w:eastAsia="宋体" w:cs="Times New Roman"/>
      <w:kern w:val="2"/>
      <w:sz w:val="21"/>
      <w:szCs w:val="24"/>
    </w:rPr>
  </w:style>
  <w:style w:type="paragraph" w:styleId="19">
    <w:name w:val="caption"/>
    <w:basedOn w:val="1"/>
    <w:next w:val="1"/>
    <w:qFormat/>
    <w:uiPriority w:val="0"/>
    <w:pPr>
      <w:widowControl w:val="0"/>
      <w:spacing w:before="152" w:after="160"/>
      <w:jc w:val="both"/>
    </w:pPr>
    <w:rPr>
      <w:rFonts w:ascii="Arial" w:hAnsi="Arial" w:eastAsia="黑体" w:cs="Times New Roman"/>
      <w:kern w:val="2"/>
    </w:rPr>
  </w:style>
  <w:style w:type="paragraph" w:styleId="20">
    <w:name w:val="List Bullet"/>
    <w:basedOn w:val="1"/>
    <w:link w:val="228"/>
    <w:qFormat/>
    <w:uiPriority w:val="0"/>
    <w:pPr>
      <w:widowControl w:val="0"/>
      <w:tabs>
        <w:tab w:val="left" w:pos="360"/>
      </w:tabs>
      <w:jc w:val="both"/>
    </w:pPr>
    <w:rPr>
      <w:rFonts w:ascii="Times New Roman" w:hAnsi="Times New Roman" w:eastAsia="宋体" w:cs="Times New Roman"/>
      <w:szCs w:val="24"/>
    </w:rPr>
  </w:style>
  <w:style w:type="paragraph" w:styleId="21">
    <w:name w:val="envelope address"/>
    <w:basedOn w:val="1"/>
    <w:qFormat/>
    <w:uiPriority w:val="0"/>
    <w:pPr>
      <w:framePr w:w="7920" w:h="1980" w:hRule="exact" w:hSpace="180" w:wrap="around" w:vAnchor="margin" w:hAnchor="page" w:xAlign="center" w:yAlign="bottom"/>
      <w:widowControl w:val="0"/>
      <w:snapToGrid w:val="0"/>
      <w:ind w:left="2880"/>
      <w:jc w:val="both"/>
    </w:pPr>
    <w:rPr>
      <w:rFonts w:ascii="Arial" w:hAnsi="Arial" w:eastAsia="宋体"/>
      <w:kern w:val="2"/>
      <w:sz w:val="24"/>
      <w:szCs w:val="24"/>
    </w:rPr>
  </w:style>
  <w:style w:type="paragraph" w:styleId="22">
    <w:name w:val="Document Map"/>
    <w:basedOn w:val="1"/>
    <w:link w:val="171"/>
    <w:qFormat/>
    <w:uiPriority w:val="99"/>
    <w:pPr>
      <w:widowControl w:val="0"/>
      <w:jc w:val="both"/>
    </w:pPr>
    <w:rPr>
      <w:rFonts w:ascii="宋体" w:hAnsi="Times New Roman" w:eastAsia="宋体" w:cs="Times New Roman"/>
      <w:kern w:val="2"/>
      <w:sz w:val="18"/>
      <w:szCs w:val="18"/>
    </w:rPr>
  </w:style>
  <w:style w:type="paragraph" w:styleId="23">
    <w:name w:val="annotation text"/>
    <w:basedOn w:val="1"/>
    <w:link w:val="148"/>
    <w:unhideWhenUsed/>
    <w:qFormat/>
    <w:uiPriority w:val="99"/>
  </w:style>
  <w:style w:type="paragraph" w:styleId="24">
    <w:name w:val="Salutation"/>
    <w:basedOn w:val="1"/>
    <w:next w:val="1"/>
    <w:link w:val="229"/>
    <w:qFormat/>
    <w:uiPriority w:val="0"/>
    <w:pPr>
      <w:widowControl w:val="0"/>
      <w:jc w:val="both"/>
    </w:pPr>
    <w:rPr>
      <w:rFonts w:ascii="Times New Roman" w:hAnsi="Times New Roman" w:eastAsia="宋体" w:cs="Times New Roman"/>
      <w:kern w:val="2"/>
      <w:sz w:val="21"/>
      <w:szCs w:val="24"/>
    </w:rPr>
  </w:style>
  <w:style w:type="paragraph" w:styleId="25">
    <w:name w:val="Body Text 3"/>
    <w:basedOn w:val="1"/>
    <w:link w:val="230"/>
    <w:qFormat/>
    <w:uiPriority w:val="0"/>
    <w:pPr>
      <w:widowControl w:val="0"/>
      <w:jc w:val="both"/>
    </w:pPr>
    <w:rPr>
      <w:rFonts w:ascii="宋体" w:hAnsi="Times New Roman" w:eastAsia="宋体" w:cs="Times New Roman"/>
      <w:sz w:val="24"/>
    </w:rPr>
  </w:style>
  <w:style w:type="paragraph" w:styleId="26">
    <w:name w:val="Closing"/>
    <w:basedOn w:val="1"/>
    <w:link w:val="231"/>
    <w:qFormat/>
    <w:uiPriority w:val="0"/>
    <w:pPr>
      <w:widowControl w:val="0"/>
      <w:ind w:left="4320"/>
      <w:jc w:val="both"/>
    </w:pPr>
    <w:rPr>
      <w:rFonts w:ascii="Times New Roman" w:hAnsi="Times New Roman" w:eastAsia="宋体" w:cs="Times New Roman"/>
      <w:kern w:val="2"/>
      <w:sz w:val="21"/>
      <w:szCs w:val="24"/>
    </w:rPr>
  </w:style>
  <w:style w:type="paragraph" w:styleId="27">
    <w:name w:val="List Bullet 3"/>
    <w:basedOn w:val="1"/>
    <w:qFormat/>
    <w:uiPriority w:val="0"/>
    <w:pPr>
      <w:widowControl w:val="0"/>
      <w:tabs>
        <w:tab w:val="left" w:pos="1200"/>
      </w:tabs>
      <w:ind w:left="1200" w:hanging="360"/>
      <w:jc w:val="both"/>
    </w:pPr>
    <w:rPr>
      <w:rFonts w:ascii="Times New Roman" w:hAnsi="Times New Roman" w:eastAsia="宋体" w:cs="Times New Roman"/>
      <w:kern w:val="2"/>
      <w:sz w:val="21"/>
      <w:szCs w:val="24"/>
    </w:rPr>
  </w:style>
  <w:style w:type="paragraph" w:styleId="28">
    <w:name w:val="Body Text"/>
    <w:basedOn w:val="1"/>
    <w:next w:val="29"/>
    <w:link w:val="245"/>
    <w:qFormat/>
    <w:uiPriority w:val="0"/>
    <w:rPr>
      <w:rFonts w:ascii="宋体" w:hAnsi="宋体" w:eastAsia="宋体" w:cs="Times New Roman"/>
      <w:sz w:val="28"/>
    </w:rPr>
  </w:style>
  <w:style w:type="paragraph" w:customStyle="1" w:styleId="29">
    <w:name w:val="Default"/>
    <w:qFormat/>
    <w:uiPriority w:val="0"/>
    <w:pPr>
      <w:widowControl w:val="0"/>
      <w:autoSpaceDE w:val="0"/>
      <w:autoSpaceDN w:val="0"/>
      <w:adjustRightInd w:val="0"/>
    </w:pPr>
    <w:rPr>
      <w:rFonts w:ascii="Arial" w:hAnsi="Arial" w:eastAsia="宋体" w:cs="Arial"/>
      <w:color w:val="000000"/>
      <w:sz w:val="24"/>
      <w:szCs w:val="24"/>
      <w:lang w:val="en-US" w:eastAsia="zh-CN" w:bidi="ar-SA"/>
    </w:rPr>
  </w:style>
  <w:style w:type="paragraph" w:styleId="30">
    <w:name w:val="Body Text Indent"/>
    <w:basedOn w:val="1"/>
    <w:next w:val="31"/>
    <w:link w:val="224"/>
    <w:qFormat/>
    <w:uiPriority w:val="99"/>
    <w:pPr>
      <w:ind w:firstLine="360" w:firstLineChars="200"/>
    </w:pPr>
    <w:rPr>
      <w:sz w:val="18"/>
    </w:rPr>
  </w:style>
  <w:style w:type="paragraph" w:customStyle="1" w:styleId="31">
    <w:name w:val="p16"/>
    <w:basedOn w:val="1"/>
    <w:next w:val="32"/>
    <w:qFormat/>
    <w:uiPriority w:val="0"/>
    <w:pPr>
      <w:spacing w:line="400" w:lineRule="atLeast"/>
      <w:jc w:val="both"/>
    </w:pPr>
    <w:rPr>
      <w:rFonts w:ascii="Times New Roman" w:hAnsi="Times New Roman" w:eastAsia="宋体" w:cs="Times New Roman"/>
      <w:sz w:val="24"/>
      <w:szCs w:val="22"/>
    </w:rPr>
  </w:style>
  <w:style w:type="paragraph" w:styleId="32">
    <w:name w:val="toc 2"/>
    <w:basedOn w:val="1"/>
    <w:next w:val="1"/>
    <w:qFormat/>
    <w:uiPriority w:val="39"/>
    <w:pPr>
      <w:widowControl w:val="0"/>
      <w:spacing w:before="120"/>
      <w:ind w:left="210"/>
    </w:pPr>
    <w:rPr>
      <w:rFonts w:eastAsia="宋体" w:cs="Times New Roman"/>
      <w:bCs/>
      <w:kern w:val="2"/>
      <w:sz w:val="22"/>
      <w:szCs w:val="22"/>
    </w:rPr>
  </w:style>
  <w:style w:type="paragraph" w:styleId="33">
    <w:name w:val="List Number 3"/>
    <w:basedOn w:val="1"/>
    <w:qFormat/>
    <w:uiPriority w:val="0"/>
    <w:pPr>
      <w:widowControl w:val="0"/>
      <w:tabs>
        <w:tab w:val="left" w:pos="1200"/>
      </w:tabs>
      <w:ind w:left="1200" w:hanging="360"/>
      <w:jc w:val="both"/>
    </w:pPr>
    <w:rPr>
      <w:rFonts w:ascii="Times New Roman" w:hAnsi="Times New Roman" w:eastAsia="宋体" w:cs="Times New Roman"/>
      <w:kern w:val="2"/>
      <w:sz w:val="21"/>
      <w:szCs w:val="24"/>
    </w:rPr>
  </w:style>
  <w:style w:type="paragraph" w:styleId="34">
    <w:name w:val="List 2"/>
    <w:basedOn w:val="1"/>
    <w:qFormat/>
    <w:uiPriority w:val="0"/>
    <w:pPr>
      <w:widowControl w:val="0"/>
      <w:ind w:left="840" w:hanging="420"/>
      <w:jc w:val="both"/>
    </w:pPr>
    <w:rPr>
      <w:rFonts w:ascii="Times New Roman" w:hAnsi="Times New Roman" w:eastAsia="宋体" w:cs="Times New Roman"/>
      <w:kern w:val="2"/>
      <w:sz w:val="21"/>
      <w:szCs w:val="24"/>
    </w:rPr>
  </w:style>
  <w:style w:type="paragraph" w:styleId="35">
    <w:name w:val="List Continue"/>
    <w:basedOn w:val="1"/>
    <w:qFormat/>
    <w:uiPriority w:val="0"/>
    <w:pPr>
      <w:widowControl w:val="0"/>
      <w:spacing w:after="120"/>
      <w:ind w:left="420"/>
      <w:jc w:val="both"/>
    </w:pPr>
    <w:rPr>
      <w:rFonts w:ascii="Times New Roman" w:hAnsi="Times New Roman" w:eastAsia="宋体" w:cs="Times New Roman"/>
      <w:kern w:val="2"/>
      <w:sz w:val="21"/>
      <w:szCs w:val="24"/>
    </w:rPr>
  </w:style>
  <w:style w:type="paragraph" w:styleId="36">
    <w:name w:val="Block Text"/>
    <w:basedOn w:val="1"/>
    <w:qFormat/>
    <w:uiPriority w:val="0"/>
    <w:pPr>
      <w:widowControl w:val="0"/>
      <w:spacing w:after="120"/>
      <w:ind w:left="1440" w:right="1440"/>
      <w:jc w:val="both"/>
    </w:pPr>
    <w:rPr>
      <w:rFonts w:ascii="Times New Roman" w:hAnsi="Times New Roman" w:eastAsia="宋体" w:cs="Times New Roman"/>
      <w:kern w:val="2"/>
      <w:sz w:val="21"/>
      <w:szCs w:val="24"/>
    </w:rPr>
  </w:style>
  <w:style w:type="paragraph" w:styleId="37">
    <w:name w:val="List Bullet 2"/>
    <w:basedOn w:val="1"/>
    <w:qFormat/>
    <w:uiPriority w:val="0"/>
    <w:pPr>
      <w:widowControl w:val="0"/>
      <w:tabs>
        <w:tab w:val="left" w:pos="780"/>
      </w:tabs>
      <w:ind w:left="780" w:hanging="360"/>
      <w:jc w:val="both"/>
    </w:pPr>
    <w:rPr>
      <w:rFonts w:ascii="Times New Roman" w:hAnsi="Times New Roman" w:eastAsia="宋体" w:cs="Times New Roman"/>
      <w:kern w:val="2"/>
      <w:sz w:val="21"/>
      <w:szCs w:val="24"/>
    </w:rPr>
  </w:style>
  <w:style w:type="paragraph" w:styleId="38">
    <w:name w:val="HTML Address"/>
    <w:basedOn w:val="1"/>
    <w:link w:val="233"/>
    <w:qFormat/>
    <w:uiPriority w:val="0"/>
    <w:pPr>
      <w:widowControl w:val="0"/>
      <w:jc w:val="both"/>
    </w:pPr>
    <w:rPr>
      <w:rFonts w:ascii="Times New Roman" w:hAnsi="Times New Roman" w:eastAsia="宋体" w:cs="Times New Roman"/>
      <w:i/>
      <w:iCs/>
      <w:kern w:val="2"/>
      <w:sz w:val="21"/>
      <w:szCs w:val="24"/>
    </w:rPr>
  </w:style>
  <w:style w:type="paragraph" w:styleId="39">
    <w:name w:val="toc 5"/>
    <w:basedOn w:val="1"/>
    <w:next w:val="1"/>
    <w:qFormat/>
    <w:uiPriority w:val="39"/>
    <w:pPr>
      <w:widowControl w:val="0"/>
      <w:ind w:left="840"/>
    </w:pPr>
    <w:rPr>
      <w:rFonts w:eastAsia="宋体" w:cs="Times New Roman"/>
      <w:kern w:val="2"/>
    </w:rPr>
  </w:style>
  <w:style w:type="paragraph" w:styleId="40">
    <w:name w:val="toc 3"/>
    <w:basedOn w:val="1"/>
    <w:next w:val="1"/>
    <w:qFormat/>
    <w:uiPriority w:val="39"/>
    <w:pPr>
      <w:widowControl w:val="0"/>
      <w:ind w:left="420"/>
    </w:pPr>
    <w:rPr>
      <w:rFonts w:eastAsia="宋体" w:cs="Times New Roman"/>
      <w:kern w:val="2"/>
    </w:rPr>
  </w:style>
  <w:style w:type="paragraph" w:styleId="41">
    <w:name w:val="Plain Text"/>
    <w:basedOn w:val="1"/>
    <w:link w:val="158"/>
    <w:qFormat/>
    <w:uiPriority w:val="0"/>
    <w:rPr>
      <w:rFonts w:ascii="宋体" w:hAnsi="Courier New" w:eastAsia="宋体" w:cs="Courier New"/>
      <w:szCs w:val="21"/>
    </w:rPr>
  </w:style>
  <w:style w:type="paragraph" w:styleId="42">
    <w:name w:val="List Bullet 5"/>
    <w:basedOn w:val="1"/>
    <w:qFormat/>
    <w:uiPriority w:val="0"/>
    <w:pPr>
      <w:widowControl w:val="0"/>
      <w:tabs>
        <w:tab w:val="left" w:pos="2040"/>
      </w:tabs>
      <w:ind w:left="2040" w:hanging="360"/>
      <w:jc w:val="both"/>
    </w:pPr>
    <w:rPr>
      <w:rFonts w:ascii="Times New Roman" w:hAnsi="Times New Roman" w:eastAsia="宋体" w:cs="Times New Roman"/>
      <w:kern w:val="2"/>
      <w:sz w:val="21"/>
      <w:szCs w:val="24"/>
    </w:rPr>
  </w:style>
  <w:style w:type="paragraph" w:styleId="43">
    <w:name w:val="List Number 4"/>
    <w:basedOn w:val="1"/>
    <w:qFormat/>
    <w:uiPriority w:val="0"/>
    <w:pPr>
      <w:widowControl w:val="0"/>
      <w:tabs>
        <w:tab w:val="left" w:pos="1620"/>
      </w:tabs>
      <w:ind w:left="1620" w:hanging="360"/>
      <w:jc w:val="both"/>
    </w:pPr>
    <w:rPr>
      <w:rFonts w:ascii="Times New Roman" w:hAnsi="Times New Roman" w:eastAsia="宋体" w:cs="Times New Roman"/>
      <w:kern w:val="2"/>
      <w:sz w:val="21"/>
      <w:szCs w:val="24"/>
    </w:rPr>
  </w:style>
  <w:style w:type="paragraph" w:styleId="44">
    <w:name w:val="toc 8"/>
    <w:basedOn w:val="1"/>
    <w:next w:val="1"/>
    <w:qFormat/>
    <w:uiPriority w:val="39"/>
    <w:pPr>
      <w:widowControl w:val="0"/>
      <w:ind w:left="1470"/>
    </w:pPr>
    <w:rPr>
      <w:rFonts w:eastAsia="宋体" w:cs="Times New Roman"/>
      <w:kern w:val="2"/>
    </w:rPr>
  </w:style>
  <w:style w:type="paragraph" w:styleId="45">
    <w:name w:val="Date"/>
    <w:basedOn w:val="1"/>
    <w:next w:val="1"/>
    <w:link w:val="184"/>
    <w:qFormat/>
    <w:uiPriority w:val="0"/>
    <w:pPr>
      <w:widowControl w:val="0"/>
      <w:ind w:left="100" w:leftChars="2500"/>
      <w:jc w:val="both"/>
    </w:pPr>
    <w:rPr>
      <w:rFonts w:ascii="Times New Roman" w:hAnsi="Times New Roman" w:eastAsia="宋体" w:cs="Times New Roman"/>
      <w:kern w:val="2"/>
      <w:sz w:val="21"/>
      <w:szCs w:val="24"/>
    </w:rPr>
  </w:style>
  <w:style w:type="paragraph" w:styleId="46">
    <w:name w:val="Body Text Indent 2"/>
    <w:basedOn w:val="47"/>
    <w:link w:val="234"/>
    <w:unhideWhenUsed/>
    <w:qFormat/>
    <w:uiPriority w:val="0"/>
    <w:pPr>
      <w:spacing w:after="120" w:line="480" w:lineRule="auto"/>
      <w:ind w:left="420" w:leftChars="200"/>
    </w:pPr>
  </w:style>
  <w:style w:type="paragraph" w:customStyle="1" w:styleId="47">
    <w:name w:val="正文_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8">
    <w:name w:val="endnote text"/>
    <w:basedOn w:val="1"/>
    <w:link w:val="235"/>
    <w:unhideWhenUsed/>
    <w:qFormat/>
    <w:uiPriority w:val="99"/>
    <w:pPr>
      <w:widowControl w:val="0"/>
      <w:snapToGrid w:val="0"/>
    </w:pPr>
    <w:rPr>
      <w:rFonts w:eastAsia="宋体" w:cs="Times New Roman"/>
      <w:kern w:val="2"/>
      <w:sz w:val="21"/>
      <w:szCs w:val="22"/>
    </w:rPr>
  </w:style>
  <w:style w:type="paragraph" w:styleId="49">
    <w:name w:val="List Continue 5"/>
    <w:basedOn w:val="1"/>
    <w:qFormat/>
    <w:uiPriority w:val="0"/>
    <w:pPr>
      <w:widowControl w:val="0"/>
      <w:spacing w:after="120"/>
      <w:ind w:left="2100"/>
      <w:jc w:val="both"/>
    </w:pPr>
    <w:rPr>
      <w:rFonts w:ascii="Times New Roman" w:hAnsi="Times New Roman" w:eastAsia="宋体" w:cs="Times New Roman"/>
      <w:kern w:val="2"/>
      <w:sz w:val="21"/>
      <w:szCs w:val="24"/>
    </w:rPr>
  </w:style>
  <w:style w:type="paragraph" w:styleId="50">
    <w:name w:val="Balloon Text"/>
    <w:basedOn w:val="1"/>
    <w:link w:val="150"/>
    <w:unhideWhenUsed/>
    <w:qFormat/>
    <w:uiPriority w:val="0"/>
    <w:rPr>
      <w:sz w:val="18"/>
      <w:szCs w:val="18"/>
    </w:rPr>
  </w:style>
  <w:style w:type="paragraph" w:styleId="51">
    <w:name w:val="footer"/>
    <w:basedOn w:val="1"/>
    <w:next w:val="28"/>
    <w:link w:val="147"/>
    <w:unhideWhenUsed/>
    <w:qFormat/>
    <w:uiPriority w:val="99"/>
    <w:pPr>
      <w:tabs>
        <w:tab w:val="center" w:pos="4153"/>
        <w:tab w:val="right" w:pos="8306"/>
      </w:tabs>
      <w:snapToGrid w:val="0"/>
    </w:pPr>
    <w:rPr>
      <w:sz w:val="18"/>
      <w:szCs w:val="18"/>
    </w:rPr>
  </w:style>
  <w:style w:type="paragraph" w:styleId="52">
    <w:name w:val="envelope return"/>
    <w:basedOn w:val="1"/>
    <w:qFormat/>
    <w:uiPriority w:val="0"/>
    <w:pPr>
      <w:widowControl w:val="0"/>
      <w:snapToGrid w:val="0"/>
      <w:jc w:val="both"/>
    </w:pPr>
    <w:rPr>
      <w:rFonts w:ascii="Arial" w:hAnsi="Arial" w:eastAsia="宋体"/>
      <w:kern w:val="2"/>
      <w:sz w:val="21"/>
      <w:szCs w:val="24"/>
    </w:rPr>
  </w:style>
  <w:style w:type="paragraph" w:styleId="53">
    <w:name w:val="header"/>
    <w:basedOn w:val="1"/>
    <w:link w:val="146"/>
    <w:unhideWhenUsed/>
    <w:qFormat/>
    <w:uiPriority w:val="0"/>
    <w:pPr>
      <w:pBdr>
        <w:bottom w:val="single" w:color="auto" w:sz="6" w:space="1"/>
      </w:pBdr>
      <w:tabs>
        <w:tab w:val="center" w:pos="4153"/>
        <w:tab w:val="right" w:pos="8306"/>
      </w:tabs>
      <w:snapToGrid w:val="0"/>
      <w:jc w:val="center"/>
    </w:pPr>
    <w:rPr>
      <w:sz w:val="18"/>
      <w:szCs w:val="18"/>
    </w:rPr>
  </w:style>
  <w:style w:type="paragraph" w:styleId="54">
    <w:name w:val="Signature"/>
    <w:basedOn w:val="1"/>
    <w:link w:val="236"/>
    <w:qFormat/>
    <w:uiPriority w:val="0"/>
    <w:pPr>
      <w:widowControl w:val="0"/>
      <w:ind w:left="4320"/>
      <w:jc w:val="both"/>
    </w:pPr>
    <w:rPr>
      <w:rFonts w:ascii="Times New Roman" w:hAnsi="Times New Roman" w:eastAsia="宋体" w:cs="Times New Roman"/>
      <w:kern w:val="2"/>
      <w:sz w:val="21"/>
      <w:szCs w:val="24"/>
    </w:rPr>
  </w:style>
  <w:style w:type="paragraph" w:styleId="55">
    <w:name w:val="toc 1"/>
    <w:basedOn w:val="1"/>
    <w:next w:val="1"/>
    <w:qFormat/>
    <w:uiPriority w:val="39"/>
    <w:pPr>
      <w:widowControl w:val="0"/>
      <w:spacing w:before="120"/>
    </w:pPr>
    <w:rPr>
      <w:rFonts w:eastAsia="宋体" w:cs="Times New Roman"/>
      <w:bCs/>
      <w:iCs/>
      <w:kern w:val="2"/>
      <w:sz w:val="24"/>
      <w:szCs w:val="22"/>
    </w:rPr>
  </w:style>
  <w:style w:type="paragraph" w:styleId="56">
    <w:name w:val="List Continue 4"/>
    <w:basedOn w:val="1"/>
    <w:qFormat/>
    <w:uiPriority w:val="0"/>
    <w:pPr>
      <w:widowControl w:val="0"/>
      <w:spacing w:after="120"/>
      <w:ind w:left="1680"/>
      <w:jc w:val="both"/>
    </w:pPr>
    <w:rPr>
      <w:rFonts w:ascii="Times New Roman" w:hAnsi="Times New Roman" w:eastAsia="宋体" w:cs="Times New Roman"/>
      <w:kern w:val="2"/>
      <w:sz w:val="21"/>
      <w:szCs w:val="24"/>
    </w:rPr>
  </w:style>
  <w:style w:type="paragraph" w:styleId="57">
    <w:name w:val="toc 4"/>
    <w:basedOn w:val="1"/>
    <w:next w:val="1"/>
    <w:qFormat/>
    <w:uiPriority w:val="39"/>
    <w:pPr>
      <w:widowControl w:val="0"/>
      <w:ind w:left="630"/>
    </w:pPr>
    <w:rPr>
      <w:rFonts w:eastAsia="宋体" w:cs="Times New Roman"/>
      <w:kern w:val="2"/>
    </w:rPr>
  </w:style>
  <w:style w:type="paragraph" w:styleId="58">
    <w:name w:val="index heading"/>
    <w:basedOn w:val="1"/>
    <w:next w:val="59"/>
    <w:qFormat/>
    <w:uiPriority w:val="0"/>
    <w:pPr>
      <w:widowControl w:val="0"/>
      <w:topLinePunct/>
      <w:adjustRightInd w:val="0"/>
      <w:spacing w:line="490" w:lineRule="exact"/>
      <w:ind w:firstLine="556"/>
      <w:jc w:val="both"/>
      <w:textAlignment w:val="baseline"/>
    </w:pPr>
    <w:rPr>
      <w:rFonts w:ascii="Times New Roman" w:hAnsi="Times New Roman" w:eastAsia="仿宋_GB2312" w:cs="Times New Roman"/>
      <w:sz w:val="28"/>
    </w:rPr>
  </w:style>
  <w:style w:type="paragraph" w:styleId="59">
    <w:name w:val="index 1"/>
    <w:basedOn w:val="1"/>
    <w:next w:val="1"/>
    <w:qFormat/>
    <w:uiPriority w:val="0"/>
    <w:pPr>
      <w:widowControl w:val="0"/>
      <w:jc w:val="both"/>
    </w:pPr>
    <w:rPr>
      <w:rFonts w:ascii="Times New Roman" w:hAnsi="Times New Roman" w:eastAsia="宋体" w:cs="Times New Roman"/>
      <w:kern w:val="2"/>
      <w:sz w:val="21"/>
      <w:szCs w:val="24"/>
    </w:rPr>
  </w:style>
  <w:style w:type="paragraph" w:styleId="60">
    <w:name w:val="Subtitle"/>
    <w:basedOn w:val="1"/>
    <w:next w:val="1"/>
    <w:link w:val="237"/>
    <w:qFormat/>
    <w:uiPriority w:val="0"/>
    <w:pPr>
      <w:widowControl w:val="0"/>
      <w:spacing w:before="120" w:after="60" w:line="360" w:lineRule="auto"/>
      <w:jc w:val="center"/>
      <w:outlineLvl w:val="1"/>
    </w:pPr>
    <w:rPr>
      <w:rFonts w:ascii="Arial" w:hAnsi="Arial" w:eastAsia="宋体" w:cs="Times New Roman"/>
      <w:b/>
      <w:bCs/>
      <w:kern w:val="28"/>
      <w:sz w:val="32"/>
      <w:szCs w:val="32"/>
    </w:rPr>
  </w:style>
  <w:style w:type="paragraph" w:styleId="61">
    <w:name w:val="List Number 5"/>
    <w:basedOn w:val="1"/>
    <w:qFormat/>
    <w:uiPriority w:val="0"/>
    <w:pPr>
      <w:widowControl w:val="0"/>
      <w:tabs>
        <w:tab w:val="left" w:pos="2040"/>
      </w:tabs>
      <w:ind w:left="2040" w:hanging="360"/>
      <w:jc w:val="both"/>
    </w:pPr>
    <w:rPr>
      <w:rFonts w:ascii="Times New Roman" w:hAnsi="Times New Roman" w:eastAsia="宋体" w:cs="Times New Roman"/>
      <w:kern w:val="2"/>
      <w:sz w:val="21"/>
      <w:szCs w:val="24"/>
    </w:rPr>
  </w:style>
  <w:style w:type="paragraph" w:styleId="62">
    <w:name w:val="List"/>
    <w:basedOn w:val="1"/>
    <w:qFormat/>
    <w:uiPriority w:val="0"/>
    <w:pPr>
      <w:widowControl w:val="0"/>
      <w:ind w:left="200" w:hanging="200" w:hangingChars="200"/>
      <w:jc w:val="both"/>
    </w:pPr>
    <w:rPr>
      <w:rFonts w:ascii="Times New Roman" w:hAnsi="Times New Roman" w:eastAsia="宋体" w:cs="Times New Roman"/>
      <w:kern w:val="2"/>
      <w:sz w:val="21"/>
    </w:rPr>
  </w:style>
  <w:style w:type="paragraph" w:styleId="63">
    <w:name w:val="footnote text"/>
    <w:basedOn w:val="1"/>
    <w:link w:val="238"/>
    <w:qFormat/>
    <w:uiPriority w:val="0"/>
    <w:pPr>
      <w:snapToGrid w:val="0"/>
      <w:ind w:firstLine="200" w:firstLineChars="200"/>
    </w:pPr>
    <w:rPr>
      <w:rFonts w:ascii="Times New Roman" w:hAnsi="Times New Roman" w:eastAsia="华文仿宋" w:cs="Times New Roman"/>
      <w:sz w:val="18"/>
    </w:rPr>
  </w:style>
  <w:style w:type="paragraph" w:styleId="64">
    <w:name w:val="toc 6"/>
    <w:basedOn w:val="1"/>
    <w:next w:val="1"/>
    <w:qFormat/>
    <w:uiPriority w:val="39"/>
    <w:pPr>
      <w:widowControl w:val="0"/>
      <w:ind w:left="1050"/>
    </w:pPr>
    <w:rPr>
      <w:rFonts w:eastAsia="宋体" w:cs="Times New Roman"/>
      <w:kern w:val="2"/>
    </w:rPr>
  </w:style>
  <w:style w:type="paragraph" w:styleId="65">
    <w:name w:val="List 5"/>
    <w:basedOn w:val="1"/>
    <w:qFormat/>
    <w:uiPriority w:val="0"/>
    <w:pPr>
      <w:widowControl w:val="0"/>
      <w:ind w:left="2100" w:hanging="420"/>
      <w:jc w:val="both"/>
    </w:pPr>
    <w:rPr>
      <w:rFonts w:ascii="Times New Roman" w:hAnsi="Times New Roman" w:eastAsia="宋体" w:cs="Times New Roman"/>
      <w:kern w:val="2"/>
      <w:sz w:val="21"/>
      <w:szCs w:val="24"/>
    </w:rPr>
  </w:style>
  <w:style w:type="paragraph" w:styleId="66">
    <w:name w:val="Body Text Indent 3"/>
    <w:basedOn w:val="1"/>
    <w:link w:val="239"/>
    <w:qFormat/>
    <w:uiPriority w:val="0"/>
    <w:pPr>
      <w:widowControl w:val="0"/>
      <w:spacing w:after="120"/>
      <w:ind w:left="420" w:leftChars="200"/>
      <w:jc w:val="both"/>
    </w:pPr>
    <w:rPr>
      <w:rFonts w:ascii="Times New Roman" w:hAnsi="Times New Roman" w:eastAsia="宋体" w:cs="Times New Roman"/>
      <w:sz w:val="16"/>
      <w:szCs w:val="16"/>
    </w:rPr>
  </w:style>
  <w:style w:type="paragraph" w:styleId="67">
    <w:name w:val="table of figures"/>
    <w:basedOn w:val="1"/>
    <w:next w:val="1"/>
    <w:qFormat/>
    <w:uiPriority w:val="0"/>
    <w:pPr>
      <w:widowControl w:val="0"/>
      <w:topLinePunct/>
      <w:ind w:left="200" w:leftChars="200" w:hanging="200" w:hangingChars="200"/>
      <w:jc w:val="both"/>
    </w:pPr>
    <w:rPr>
      <w:rFonts w:ascii="Times New Roman" w:hAnsi="Times New Roman" w:eastAsia="宋体" w:cs="Times New Roman"/>
      <w:kern w:val="2"/>
      <w:sz w:val="21"/>
      <w:szCs w:val="24"/>
    </w:rPr>
  </w:style>
  <w:style w:type="paragraph" w:styleId="68">
    <w:name w:val="toc 9"/>
    <w:basedOn w:val="1"/>
    <w:next w:val="1"/>
    <w:qFormat/>
    <w:uiPriority w:val="39"/>
    <w:pPr>
      <w:widowControl w:val="0"/>
      <w:ind w:left="1680"/>
    </w:pPr>
    <w:rPr>
      <w:rFonts w:eastAsia="宋体" w:cs="Times New Roman"/>
      <w:kern w:val="2"/>
    </w:rPr>
  </w:style>
  <w:style w:type="paragraph" w:styleId="69">
    <w:name w:val="Body Text 2"/>
    <w:basedOn w:val="1"/>
    <w:link w:val="240"/>
    <w:qFormat/>
    <w:uiPriority w:val="0"/>
    <w:pPr>
      <w:widowControl w:val="0"/>
      <w:spacing w:after="120" w:line="480" w:lineRule="auto"/>
      <w:jc w:val="both"/>
    </w:pPr>
    <w:rPr>
      <w:rFonts w:ascii="Times New Roman" w:hAnsi="Times New Roman" w:eastAsia="宋体" w:cs="Times New Roman"/>
      <w:szCs w:val="24"/>
    </w:rPr>
  </w:style>
  <w:style w:type="paragraph" w:styleId="70">
    <w:name w:val="List 4"/>
    <w:basedOn w:val="1"/>
    <w:qFormat/>
    <w:uiPriority w:val="0"/>
    <w:pPr>
      <w:widowControl w:val="0"/>
      <w:ind w:left="1680" w:hanging="420"/>
      <w:jc w:val="both"/>
    </w:pPr>
    <w:rPr>
      <w:rFonts w:ascii="Times New Roman" w:hAnsi="Times New Roman" w:eastAsia="宋体" w:cs="Times New Roman"/>
      <w:kern w:val="2"/>
      <w:sz w:val="21"/>
      <w:szCs w:val="24"/>
    </w:rPr>
  </w:style>
  <w:style w:type="paragraph" w:styleId="71">
    <w:name w:val="List Continue 2"/>
    <w:basedOn w:val="1"/>
    <w:qFormat/>
    <w:uiPriority w:val="0"/>
    <w:pPr>
      <w:widowControl w:val="0"/>
      <w:spacing w:after="120"/>
      <w:ind w:left="840"/>
      <w:jc w:val="both"/>
    </w:pPr>
    <w:rPr>
      <w:rFonts w:ascii="Times New Roman" w:hAnsi="Times New Roman" w:eastAsia="宋体" w:cs="Times New Roman"/>
      <w:kern w:val="2"/>
      <w:sz w:val="21"/>
      <w:szCs w:val="24"/>
    </w:rPr>
  </w:style>
  <w:style w:type="paragraph" w:styleId="72">
    <w:name w:val="Message Header"/>
    <w:basedOn w:val="1"/>
    <w:link w:val="241"/>
    <w:qFormat/>
    <w:uiPriority w:val="0"/>
    <w:pPr>
      <w:widowControl w:val="0"/>
      <w:pBdr>
        <w:top w:val="single" w:color="auto" w:sz="6" w:space="1"/>
        <w:left w:val="single" w:color="auto" w:sz="6" w:space="1"/>
        <w:bottom w:val="single" w:color="auto" w:sz="6" w:space="1"/>
        <w:right w:val="single" w:color="auto" w:sz="6" w:space="1"/>
      </w:pBdr>
      <w:shd w:val="pct20" w:color="auto" w:fill="auto"/>
      <w:ind w:left="1080" w:hanging="1080"/>
      <w:jc w:val="both"/>
    </w:pPr>
    <w:rPr>
      <w:rFonts w:ascii="Arial" w:hAnsi="Arial" w:eastAsia="宋体" w:cs="Times New Roman"/>
      <w:kern w:val="2"/>
      <w:sz w:val="24"/>
      <w:szCs w:val="24"/>
    </w:rPr>
  </w:style>
  <w:style w:type="paragraph" w:styleId="73">
    <w:name w:val="HTML Preformatted"/>
    <w:basedOn w:val="1"/>
    <w:link w:val="242"/>
    <w:qFormat/>
    <w:uiPriority w:val="0"/>
    <w:pPr>
      <w:widowControl w:val="0"/>
      <w:jc w:val="both"/>
    </w:pPr>
    <w:rPr>
      <w:rFonts w:ascii="Courier New" w:hAnsi="Courier New" w:eastAsia="宋体" w:cs="Times New Roman"/>
      <w:kern w:val="2"/>
    </w:rPr>
  </w:style>
  <w:style w:type="paragraph" w:styleId="74">
    <w:name w:val="Normal (Web)"/>
    <w:basedOn w:val="1"/>
    <w:link w:val="243"/>
    <w:unhideWhenUsed/>
    <w:qFormat/>
    <w:uiPriority w:val="0"/>
    <w:pPr>
      <w:spacing w:before="100" w:beforeAutospacing="1" w:after="100" w:afterAutospacing="1"/>
    </w:pPr>
    <w:rPr>
      <w:rFonts w:ascii="宋体" w:hAnsi="宋体" w:eastAsia="宋体" w:cs="Times New Roman"/>
      <w:sz w:val="24"/>
      <w:szCs w:val="22"/>
    </w:rPr>
  </w:style>
  <w:style w:type="paragraph" w:styleId="75">
    <w:name w:val="List Continue 3"/>
    <w:basedOn w:val="1"/>
    <w:qFormat/>
    <w:uiPriority w:val="0"/>
    <w:pPr>
      <w:widowControl w:val="0"/>
      <w:spacing w:after="120"/>
      <w:ind w:left="1260"/>
      <w:jc w:val="both"/>
    </w:pPr>
    <w:rPr>
      <w:rFonts w:ascii="Times New Roman" w:hAnsi="Times New Roman" w:eastAsia="宋体" w:cs="Times New Roman"/>
      <w:kern w:val="2"/>
      <w:sz w:val="21"/>
      <w:szCs w:val="24"/>
    </w:rPr>
  </w:style>
  <w:style w:type="paragraph" w:styleId="76">
    <w:name w:val="Title"/>
    <w:basedOn w:val="1"/>
    <w:link w:val="244"/>
    <w:qFormat/>
    <w:uiPriority w:val="0"/>
    <w:pPr>
      <w:widowControl w:val="0"/>
      <w:adjustRightInd w:val="0"/>
      <w:spacing w:before="240" w:after="60" w:line="420" w:lineRule="atLeast"/>
      <w:jc w:val="center"/>
      <w:textAlignment w:val="baseline"/>
      <w:outlineLvl w:val="0"/>
    </w:pPr>
    <w:rPr>
      <w:rFonts w:ascii="Arial" w:hAnsi="Arial" w:eastAsia="宋体" w:cs="Times New Roman"/>
      <w:b/>
      <w:sz w:val="32"/>
    </w:rPr>
  </w:style>
  <w:style w:type="paragraph" w:styleId="77">
    <w:name w:val="annotation subject"/>
    <w:basedOn w:val="23"/>
    <w:next w:val="23"/>
    <w:link w:val="149"/>
    <w:unhideWhenUsed/>
    <w:qFormat/>
    <w:uiPriority w:val="99"/>
    <w:rPr>
      <w:b/>
      <w:bCs/>
    </w:rPr>
  </w:style>
  <w:style w:type="paragraph" w:styleId="78">
    <w:name w:val="Body Text First Indent"/>
    <w:basedOn w:val="1"/>
    <w:link w:val="246"/>
    <w:qFormat/>
    <w:uiPriority w:val="0"/>
    <w:pPr>
      <w:widowControl w:val="0"/>
      <w:spacing w:line="312" w:lineRule="auto"/>
      <w:ind w:firstLine="420"/>
      <w:jc w:val="both"/>
    </w:pPr>
    <w:rPr>
      <w:rFonts w:eastAsia="宋体" w:cs="Times New Roman"/>
      <w:kern w:val="2"/>
      <w:sz w:val="21"/>
      <w:szCs w:val="22"/>
    </w:rPr>
  </w:style>
  <w:style w:type="paragraph" w:styleId="79">
    <w:name w:val="Body Text First Indent 2"/>
    <w:basedOn w:val="30"/>
    <w:next w:val="1"/>
    <w:link w:val="225"/>
    <w:unhideWhenUsed/>
    <w:qFormat/>
    <w:uiPriority w:val="99"/>
    <w:pPr>
      <w:ind w:firstLine="420"/>
    </w:pPr>
  </w:style>
  <w:style w:type="table" w:styleId="81">
    <w:name w:val="Table Grid"/>
    <w:basedOn w:val="8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82">
    <w:name w:val="Table Theme"/>
    <w:basedOn w:val="80"/>
    <w:qFormat/>
    <w:uiPriority w:val="0"/>
    <w:pPr>
      <w:widowControl w:val="0"/>
      <w:jc w:val="both"/>
    </w:pPr>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83">
    <w:name w:val="Table Colorful 1"/>
    <w:basedOn w:val="80"/>
    <w:qFormat/>
    <w:uiPriority w:val="0"/>
    <w:pPr>
      <w:widowControl w:val="0"/>
      <w:jc w:val="both"/>
    </w:pPr>
    <w:rPr>
      <w:color w:val="FFFFFF"/>
      <w:kern w:val="2"/>
      <w:sz w:val="21"/>
      <w:szCs w:val="22"/>
    </w:rPr>
    <w:tblPr>
      <w:tblBorders>
        <w:top w:val="single" w:color="008080" w:sz="12" w:space="0"/>
        <w:left w:val="single" w:color="008080" w:sz="12" w:space="0"/>
        <w:bottom w:val="single" w:color="008080" w:sz="12" w:space="0"/>
        <w:right w:val="single" w:color="008080" w:sz="12" w:space="0"/>
        <w:insideH w:val="single" w:color="00FFFF" w:sz="6" w:space="0"/>
      </w:tblBorders>
      <w:tblCellMar>
        <w:top w:w="0" w:type="dxa"/>
        <w:left w:w="108" w:type="dxa"/>
        <w:bottom w:w="0" w:type="dxa"/>
        <w:right w:w="108" w:type="dxa"/>
      </w:tblCellMar>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84">
    <w:name w:val="Table Colorful 2"/>
    <w:basedOn w:val="80"/>
    <w:qFormat/>
    <w:uiPriority w:val="0"/>
    <w:pPr>
      <w:widowControl w:val="0"/>
      <w:jc w:val="both"/>
    </w:pPr>
    <w:rPr>
      <w:kern w:val="2"/>
      <w:sz w:val="21"/>
      <w:szCs w:val="22"/>
    </w:rPr>
    <w:tblPr>
      <w:tblBorders>
        <w:bottom w:val="single" w:color="000000" w:sz="12" w:space="0"/>
      </w:tblBorders>
      <w:tblCellMar>
        <w:top w:w="0" w:type="dxa"/>
        <w:left w:w="108" w:type="dxa"/>
        <w:bottom w:w="0" w:type="dxa"/>
        <w:right w:w="108" w:type="dxa"/>
      </w:tblCellMar>
    </w:tblPr>
    <w:tcPr>
      <w:shd w:val="pct20" w:color="FFFF00" w:fill="FFFFFF"/>
    </w:tcPr>
    <w:tblStylePr w:type="firstRow">
      <w:rPr>
        <w:b/>
        <w:bCs/>
        <w:i/>
        <w:iCs/>
        <w:color w:val="FFFFFF"/>
      </w:rPr>
      <w:tblPr/>
      <w:tcPr>
        <w:tcBorders>
          <w:top w:val="nil"/>
          <w:left w:val="nil"/>
          <w:bottom w:val="single" w:color="000000" w:sz="12" w:space="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85">
    <w:name w:val="Table Colorful 3"/>
    <w:basedOn w:val="80"/>
    <w:qFormat/>
    <w:uiPriority w:val="0"/>
    <w:pPr>
      <w:widowControl w:val="0"/>
      <w:jc w:val="both"/>
    </w:pPr>
    <w:rPr>
      <w:kern w:val="2"/>
      <w:sz w:val="21"/>
      <w:szCs w:val="22"/>
    </w:rPr>
    <w:tblPr>
      <w:tblBorders>
        <w:top w:val="single" w:color="000000" w:sz="18" w:space="0"/>
        <w:left w:val="single" w:color="000000" w:sz="18" w:space="0"/>
        <w:bottom w:val="single" w:color="000000" w:sz="18" w:space="0"/>
        <w:right w:val="single" w:color="000000" w:sz="18" w:space="0"/>
        <w:insideH w:val="single" w:color="C0C0C0" w:sz="6" w:space="0"/>
      </w:tblBorders>
      <w:tblCellMar>
        <w:top w:w="0" w:type="dxa"/>
        <w:left w:w="108" w:type="dxa"/>
        <w:bottom w:w="0" w:type="dxa"/>
        <w:right w:w="108" w:type="dxa"/>
      </w:tblCellMar>
    </w:tblPr>
    <w:tcPr>
      <w:shd w:val="pct25" w:color="008080" w:fill="FFFFFF"/>
    </w:tcPr>
    <w:tblStylePr w:type="firstRow">
      <w:tblPr/>
      <w:tcPr>
        <w:tcBorders>
          <w:top w:val="nil"/>
          <w:left w:val="nil"/>
          <w:bottom w:val="single" w:color="000000" w:sz="6" w:space="0"/>
          <w:right w:val="nil"/>
          <w:insideH w:val="nil"/>
          <w:insideV w:val="nil"/>
          <w:tl2br w:val="nil"/>
          <w:tr2bl w:val="nil"/>
        </w:tcBorders>
        <w:shd w:val="solid" w:color="008080" w:fill="FFFFFF"/>
      </w:tcPr>
    </w:tblStylePr>
    <w:tblStylePr w:type="firstCol">
      <w:tblPr/>
      <w:tcPr>
        <w:tcBorders>
          <w:top w:val="nil"/>
          <w:left w:val="single" w:color="000000" w:sz="36" w:space="0"/>
          <w:bottom w:val="nil"/>
          <w:right w:val="single" w:color="000000" w:sz="6" w:space="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86">
    <w:name w:val="Table Elegant"/>
    <w:basedOn w:val="80"/>
    <w:qFormat/>
    <w:uiPriority w:val="0"/>
    <w:pPr>
      <w:widowControl w:val="0"/>
      <w:jc w:val="both"/>
    </w:pPr>
    <w:rPr>
      <w:kern w:val="2"/>
      <w:sz w:val="21"/>
      <w:szCs w:val="22"/>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87">
    <w:name w:val="Table Classic 1"/>
    <w:basedOn w:val="80"/>
    <w:qFormat/>
    <w:uiPriority w:val="0"/>
    <w:pPr>
      <w:widowControl w:val="0"/>
      <w:jc w:val="both"/>
    </w:pPr>
    <w:rPr>
      <w:kern w:val="2"/>
      <w:sz w:val="21"/>
      <w:szCs w:val="22"/>
    </w:rPr>
    <w:tblPr>
      <w:tblBorders>
        <w:top w:val="single" w:color="000000" w:sz="12" w:space="0"/>
        <w:bottom w:val="single" w:color="000000" w:sz="12" w:space="0"/>
      </w:tblBorders>
      <w:tblCellMar>
        <w:top w:w="0" w:type="dxa"/>
        <w:left w:w="108" w:type="dxa"/>
        <w:bottom w:w="0" w:type="dxa"/>
        <w:right w:w="108" w:type="dxa"/>
      </w:tblCellMar>
    </w:tblPr>
    <w:tcPr>
      <w:shd w:val="clear" w:color="auto" w:fill="auto"/>
    </w:tcPr>
    <w:tblStylePr w:type="firstRow">
      <w:rPr>
        <w:i/>
        <w:iCs/>
      </w:rPr>
      <w:tblPr/>
      <w:tcPr>
        <w:tcBorders>
          <w:top w:val="nil"/>
          <w:left w:val="nil"/>
          <w:bottom w:val="single" w:color="000000" w:sz="6" w:space="0"/>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tblPr/>
      <w:tcPr>
        <w:tcBorders>
          <w:top w:val="nil"/>
          <w:left w:val="nil"/>
          <w:bottom w:val="nil"/>
          <w:right w:val="single" w:color="000000" w:sz="6" w:space="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88">
    <w:name w:val="Table Classic 2"/>
    <w:basedOn w:val="80"/>
    <w:qFormat/>
    <w:uiPriority w:val="0"/>
    <w:pPr>
      <w:widowControl w:val="0"/>
      <w:jc w:val="both"/>
    </w:pPr>
    <w:rPr>
      <w:kern w:val="2"/>
      <w:sz w:val="21"/>
      <w:szCs w:val="22"/>
    </w:rPr>
    <w:tblPr>
      <w:tblBorders>
        <w:top w:val="single" w:color="000000" w:sz="12" w:space="0"/>
        <w:bottom w:val="single" w:color="000000" w:sz="12" w:space="0"/>
      </w:tblBorders>
      <w:tblCellMar>
        <w:top w:w="0" w:type="dxa"/>
        <w:left w:w="108" w:type="dxa"/>
        <w:bottom w:w="0" w:type="dxa"/>
        <w:right w:w="108" w:type="dxa"/>
      </w:tblCellMar>
    </w:tblPr>
    <w:tcPr>
      <w:shd w:val="clear" w:color="auto" w:fill="auto"/>
    </w:tcPr>
    <w:tblStylePr w:type="firstRow">
      <w:rPr>
        <w:color w:val="FFFFFF"/>
      </w:rPr>
      <w:tblPr/>
      <w:tcPr>
        <w:tcBorders>
          <w:top w:val="nil"/>
          <w:left w:val="nil"/>
          <w:bottom w:val="single" w:color="000000" w:sz="6" w:space="0"/>
          <w:right w:val="nil"/>
          <w:insideH w:val="nil"/>
          <w:insideV w:val="nil"/>
          <w:tl2br w:val="nil"/>
          <w:tr2bl w:val="nil"/>
        </w:tcBorders>
        <w:shd w:val="solid" w:color="800080" w:fill="FFFFFF"/>
      </w:tcPr>
    </w:tblStylePr>
    <w:tblStylePr w:type="lastRow">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styleId="89">
    <w:name w:val="Table Classic 3"/>
    <w:basedOn w:val="80"/>
    <w:qFormat/>
    <w:uiPriority w:val="0"/>
    <w:pPr>
      <w:widowControl w:val="0"/>
      <w:jc w:val="both"/>
    </w:pPr>
    <w:rPr>
      <w:color w:val="000080"/>
      <w:kern w:val="2"/>
      <w:sz w:val="21"/>
      <w:szCs w:val="22"/>
    </w:rPr>
    <w:tblPr>
      <w:tblBorders>
        <w:top w:val="single" w:color="000000" w:sz="12" w:space="0"/>
        <w:left w:val="single" w:color="000000" w:sz="12" w:space="0"/>
        <w:bottom w:val="single" w:color="000000" w:sz="12" w:space="0"/>
        <w:right w:val="single" w:color="000000" w:sz="12" w:space="0"/>
      </w:tblBorders>
      <w:tblCellMar>
        <w:top w:w="0" w:type="dxa"/>
        <w:left w:w="108" w:type="dxa"/>
        <w:bottom w:w="0" w:type="dxa"/>
        <w:right w:w="108" w:type="dxa"/>
      </w:tblCellMar>
    </w:tblPr>
    <w:tcPr>
      <w:shd w:val="solid" w:color="C0C0C0" w:fill="FFFFFF"/>
    </w:tcPr>
    <w:tblStylePr w:type="firstRow">
      <w:rPr>
        <w:b/>
        <w:bCs/>
        <w:i/>
        <w:iCs/>
        <w:color w:val="FFFFFF"/>
      </w:rPr>
      <w:tblPr/>
      <w:tcPr>
        <w:tcBorders>
          <w:top w:val="nil"/>
          <w:left w:val="nil"/>
          <w:bottom w:val="single" w:color="000000" w:sz="6" w:space="0"/>
          <w:right w:val="nil"/>
          <w:insideH w:val="nil"/>
          <w:insideV w:val="nil"/>
          <w:tl2br w:val="nil"/>
          <w:tr2bl w:val="nil"/>
        </w:tcBorders>
        <w:shd w:val="solid" w:color="000080" w:fill="FFFFFF"/>
      </w:tcPr>
    </w:tblStylePr>
    <w:tblStylePr w:type="lastRow">
      <w:rPr>
        <w:color w:val="000080"/>
      </w:rPr>
      <w:tblPr/>
      <w:tcPr>
        <w:tcBorders>
          <w:top w:val="single" w:color="000000" w:sz="12" w:space="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styleId="90">
    <w:name w:val="Table Classic 4"/>
    <w:basedOn w:val="80"/>
    <w:qFormat/>
    <w:uiPriority w:val="0"/>
    <w:pPr>
      <w:widowControl w:val="0"/>
      <w:jc w:val="both"/>
    </w:pPr>
    <w:rPr>
      <w:kern w:val="2"/>
      <w:sz w:val="21"/>
      <w:szCs w:val="22"/>
    </w:rPr>
    <w:tblPr>
      <w:tblBorders>
        <w:top w:val="single" w:color="000000" w:sz="12" w:space="0"/>
        <w:left w:val="single" w:color="000000" w:sz="6" w:space="0"/>
        <w:bottom w:val="single" w:color="000000" w:sz="12" w:space="0"/>
        <w:right w:val="single" w:color="000000" w:sz="6" w:space="0"/>
      </w:tblBorders>
      <w:tblCellMar>
        <w:top w:w="0" w:type="dxa"/>
        <w:left w:w="108" w:type="dxa"/>
        <w:bottom w:w="0" w:type="dxa"/>
        <w:right w:w="108" w:type="dxa"/>
      </w:tblCellMar>
    </w:tblPr>
    <w:tcPr>
      <w:shd w:val="clear" w:color="auto" w:fill="auto"/>
    </w:tcPr>
    <w:tblStylePr w:type="firstRow">
      <w:rPr>
        <w:b/>
        <w:bCs/>
        <w:i/>
        <w:iCs/>
        <w:color w:val="FFFFFF"/>
      </w:rPr>
      <w:tblPr/>
      <w:tcPr>
        <w:tcBorders>
          <w:top w:val="nil"/>
          <w:left w:val="nil"/>
          <w:bottom w:val="single" w:color="000000" w:sz="6" w:space="0"/>
          <w:right w:val="nil"/>
          <w:insideH w:val="nil"/>
          <w:insideV w:val="nil"/>
          <w:tl2br w:val="nil"/>
          <w:tr2bl w:val="nil"/>
        </w:tcBorders>
        <w:shd w:val="pct50" w:color="000080" w:fill="FFFFFF"/>
      </w:tcPr>
    </w:tblStylePr>
    <w:tblStylePr w:type="lastRow">
      <w:rPr>
        <w:color w:val="000080"/>
      </w:rPr>
      <w:tblPr/>
      <w:tcPr>
        <w:tcBorders>
          <w:top w:val="nil"/>
          <w:left w:val="nil"/>
          <w:bottom w:val="single" w:color="000000" w:sz="6" w:space="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91">
    <w:name w:val="Table Simple 1"/>
    <w:basedOn w:val="80"/>
    <w:qFormat/>
    <w:uiPriority w:val="0"/>
    <w:pPr>
      <w:widowControl w:val="0"/>
      <w:jc w:val="both"/>
    </w:pPr>
    <w:rPr>
      <w:kern w:val="2"/>
      <w:sz w:val="21"/>
      <w:szCs w:val="22"/>
    </w:rPr>
    <w:tblPr>
      <w:tblBorders>
        <w:top w:val="single" w:color="008000" w:sz="12" w:space="0"/>
        <w:bottom w:val="single" w:color="008000" w:sz="12" w:space="0"/>
      </w:tblBorders>
      <w:tblCellMar>
        <w:top w:w="0" w:type="dxa"/>
        <w:left w:w="108" w:type="dxa"/>
        <w:bottom w:w="0" w:type="dxa"/>
        <w:right w:w="108" w:type="dxa"/>
      </w:tblCellMar>
    </w:tblPr>
    <w:tcPr>
      <w:shd w:val="clear" w:color="auto" w:fill="auto"/>
    </w:tcPr>
    <w:tblStylePr w:type="firstRow">
      <w:tblPr/>
      <w:tcPr>
        <w:tcBorders>
          <w:top w:val="nil"/>
          <w:left w:val="nil"/>
          <w:bottom w:val="single" w:color="008000" w:sz="6" w:space="0"/>
          <w:right w:val="nil"/>
          <w:insideH w:val="nil"/>
          <w:insideV w:val="nil"/>
          <w:tl2br w:val="nil"/>
          <w:tr2bl w:val="nil"/>
        </w:tcBorders>
      </w:tcPr>
    </w:tblStylePr>
    <w:tblStylePr w:type="lastRow">
      <w:tblPr/>
      <w:tcPr>
        <w:tcBorders>
          <w:top w:val="single" w:color="008000" w:sz="6" w:space="0"/>
          <w:left w:val="nil"/>
          <w:bottom w:val="nil"/>
          <w:right w:val="nil"/>
          <w:insideH w:val="nil"/>
          <w:insideV w:val="nil"/>
          <w:tl2br w:val="nil"/>
          <w:tr2bl w:val="nil"/>
        </w:tcBorders>
      </w:tcPr>
    </w:tblStylePr>
  </w:style>
  <w:style w:type="table" w:styleId="92">
    <w:name w:val="Table Simple 2"/>
    <w:basedOn w:val="80"/>
    <w:qFormat/>
    <w:uiPriority w:val="0"/>
    <w:pPr>
      <w:widowControl w:val="0"/>
      <w:jc w:val="both"/>
    </w:pPr>
    <w:rPr>
      <w:kern w:val="2"/>
      <w:sz w:val="21"/>
      <w:szCs w:val="22"/>
    </w:rPr>
    <w:tblPr>
      <w:tblCellMar>
        <w:top w:w="0" w:type="dxa"/>
        <w:left w:w="108" w:type="dxa"/>
        <w:bottom w:w="0" w:type="dxa"/>
        <w:right w:w="108" w:type="dxa"/>
      </w:tblCellMar>
    </w:tblPr>
    <w:tblStylePr w:type="firstRow">
      <w:rPr>
        <w:b/>
        <w:bCs/>
      </w:rPr>
      <w:tblPr/>
      <w:tcPr>
        <w:tcBorders>
          <w:top w:val="nil"/>
          <w:left w:val="nil"/>
          <w:bottom w:val="single" w:color="000000" w:sz="12" w:space="0"/>
          <w:right w:val="nil"/>
          <w:insideH w:val="nil"/>
          <w:insideV w:val="nil"/>
          <w:tl2br w:val="nil"/>
          <w:tr2bl w:val="nil"/>
        </w:tcBorders>
      </w:tcPr>
    </w:tblStylePr>
    <w:tblStylePr w:type="lastRow">
      <w:rPr>
        <w:b/>
        <w:bCs/>
        <w:color w:val="auto"/>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single" w:color="000000" w:sz="12" w:space="0"/>
          <w:insideH w:val="nil"/>
          <w:insideV w:val="nil"/>
          <w:tl2br w:val="nil"/>
          <w:tr2bl w:val="nil"/>
        </w:tcBorders>
      </w:tcPr>
    </w:tblStylePr>
    <w:tblStylePr w:type="lastCol">
      <w:rPr>
        <w:b/>
        <w:bCs/>
      </w:rPr>
      <w:tblPr/>
      <w:tcPr>
        <w:tcBorders>
          <w:top w:val="nil"/>
          <w:left w:val="single" w:color="000000" w:sz="6" w:space="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3">
    <w:name w:val="Table Simple 3"/>
    <w:basedOn w:val="80"/>
    <w:qFormat/>
    <w:uiPriority w:val="0"/>
    <w:pPr>
      <w:widowControl w:val="0"/>
      <w:jc w:val="both"/>
    </w:pPr>
    <w:rPr>
      <w:kern w:val="2"/>
      <w:sz w:val="21"/>
      <w:szCs w:val="22"/>
    </w:rPr>
    <w:tblPr>
      <w:tblBorders>
        <w:top w:val="single" w:color="000000" w:sz="12" w:space="0"/>
        <w:left w:val="single" w:color="000000" w:sz="12" w:space="0"/>
        <w:bottom w:val="single" w:color="000000" w:sz="12" w:space="0"/>
        <w:right w:val="single" w:color="000000" w:sz="12" w:space="0"/>
      </w:tblBorders>
      <w:tblCellMar>
        <w:top w:w="0" w:type="dxa"/>
        <w:left w:w="108" w:type="dxa"/>
        <w:bottom w:w="0" w:type="dxa"/>
        <w:right w:w="108" w:type="dxa"/>
      </w:tblCellMar>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94">
    <w:name w:val="Table Subtle 1"/>
    <w:basedOn w:val="80"/>
    <w:qFormat/>
    <w:uiPriority w:val="0"/>
    <w:pPr>
      <w:widowControl w:val="0"/>
      <w:jc w:val="both"/>
    </w:pPr>
    <w:rPr>
      <w:kern w:val="2"/>
      <w:sz w:val="21"/>
      <w:szCs w:val="22"/>
    </w:rPr>
    <w:tblPr>
      <w:tblCellMar>
        <w:top w:w="0" w:type="dxa"/>
        <w:left w:w="108" w:type="dxa"/>
        <w:bottom w:w="0" w:type="dxa"/>
        <w:right w:w="108" w:type="dxa"/>
      </w:tblCellMar>
    </w:tblPr>
    <w:tblStylePr w:type="firstRow">
      <w:tblPr/>
      <w:tcPr>
        <w:tcBorders>
          <w:top w:val="single" w:color="000000" w:sz="6" w:space="0"/>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color="000000" w:sz="12" w:space="0"/>
          <w:insideH w:val="nil"/>
          <w:insideV w:val="nil"/>
          <w:tl2br w:val="nil"/>
          <w:tr2bl w:val="nil"/>
        </w:tcBorders>
      </w:tcPr>
    </w:tblStylePr>
    <w:tblStylePr w:type="lastCol">
      <w:tblPr/>
      <w:tcPr>
        <w:tcBorders>
          <w:top w:val="nil"/>
          <w:left w:val="single" w:color="000000" w:sz="12" w:space="0"/>
          <w:bottom w:val="nil"/>
          <w:right w:val="nil"/>
          <w:insideH w:val="nil"/>
          <w:insideV w:val="nil"/>
          <w:tl2br w:val="nil"/>
          <w:tr2bl w:val="nil"/>
        </w:tcBorders>
      </w:tcPr>
    </w:tblStylePr>
    <w:tblStylePr w:type="band1Horz">
      <w:tblPr/>
      <w:tcPr>
        <w:tcBorders>
          <w:top w:val="nil"/>
          <w:left w:val="nil"/>
          <w:bottom w:val="single" w:color="000000" w:sz="6" w:space="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5">
    <w:name w:val="Table Subtle 2"/>
    <w:basedOn w:val="80"/>
    <w:qFormat/>
    <w:uiPriority w:val="0"/>
    <w:pPr>
      <w:widowControl w:val="0"/>
      <w:jc w:val="both"/>
    </w:pPr>
    <w:rPr>
      <w:kern w:val="2"/>
      <w:sz w:val="21"/>
      <w:szCs w:val="22"/>
    </w:rPr>
    <w:tblPr>
      <w:tblBorders>
        <w:left w:val="single" w:color="000000" w:sz="6" w:space="0"/>
        <w:right w:val="single" w:color="000000" w:sz="6" w:space="0"/>
      </w:tblBorders>
      <w:tblCellMar>
        <w:top w:w="0" w:type="dxa"/>
        <w:left w:w="108" w:type="dxa"/>
        <w:bottom w:w="0" w:type="dxa"/>
        <w:right w:w="108" w:type="dxa"/>
      </w:tblCellMar>
    </w:tblPr>
    <w:tblStylePr w:type="firstRow">
      <w:tblPr/>
      <w:tcPr>
        <w:tcBorders>
          <w:top w:val="nil"/>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firstCol">
      <w:tblPr/>
      <w:tcPr>
        <w:tcBorders>
          <w:top w:val="nil"/>
          <w:left w:val="nil"/>
          <w:bottom w:val="nil"/>
          <w:right w:val="single" w:color="000000" w:sz="12" w:space="0"/>
          <w:insideH w:val="nil"/>
          <w:insideV w:val="nil"/>
          <w:tl2br w:val="nil"/>
          <w:tr2bl w:val="nil"/>
        </w:tcBorders>
        <w:shd w:val="pct25" w:color="008000" w:fill="FFFFFF"/>
      </w:tcPr>
    </w:tblStylePr>
    <w:tblStylePr w:type="lastCol">
      <w:tblPr/>
      <w:tcPr>
        <w:tcBorders>
          <w:top w:val="nil"/>
          <w:left w:val="single" w:color="000000" w:sz="12" w:space="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6">
    <w:name w:val="Table 3D effects 1"/>
    <w:basedOn w:val="80"/>
    <w:qFormat/>
    <w:uiPriority w:val="0"/>
    <w:pPr>
      <w:widowControl w:val="0"/>
      <w:jc w:val="both"/>
    </w:pPr>
    <w:rPr>
      <w:kern w:val="2"/>
      <w:sz w:val="21"/>
      <w:szCs w:val="22"/>
    </w:rPr>
    <w:tblPr>
      <w:tblCellMar>
        <w:top w:w="0" w:type="dxa"/>
        <w:left w:w="108" w:type="dxa"/>
        <w:bottom w:w="0" w:type="dxa"/>
        <w:right w:w="108" w:type="dxa"/>
      </w:tblCellMar>
    </w:tblPr>
    <w:tcPr>
      <w:shd w:val="solid" w:color="C0C0C0" w:fill="FFFFFF"/>
    </w:tcPr>
    <w:tblStylePr w:type="firstRow">
      <w:rPr>
        <w:b/>
        <w:bCs/>
        <w:color w:val="800080"/>
      </w:rPr>
      <w:tblPr/>
      <w:tcPr>
        <w:tcBorders>
          <w:top w:val="nil"/>
          <w:left w:val="nil"/>
          <w:bottom w:val="single" w:color="808080" w:sz="6" w:space="0"/>
          <w:right w:val="nil"/>
          <w:insideH w:val="nil"/>
          <w:insideV w:val="nil"/>
          <w:tl2br w:val="nil"/>
          <w:tr2bl w:val="nil"/>
        </w:tcBorders>
      </w:tcPr>
    </w:tblStylePr>
    <w:tblStylePr w:type="lastRow">
      <w:tblPr/>
      <w:tcPr>
        <w:tcBorders>
          <w:top w:val="single" w:color="FFFFFF" w:sz="6" w:space="0"/>
          <w:left w:val="nil"/>
          <w:bottom w:val="nil"/>
          <w:right w:val="nil"/>
          <w:insideH w:val="nil"/>
          <w:insideV w:val="nil"/>
          <w:tl2br w:val="nil"/>
          <w:tr2bl w:val="nil"/>
        </w:tcBorders>
      </w:tcPr>
    </w:tblStylePr>
    <w:tblStylePr w:type="firstCol">
      <w:rPr>
        <w:b/>
        <w:bCs/>
      </w:rPr>
      <w:tblPr/>
      <w:tcPr>
        <w:tcBorders>
          <w:top w:val="nil"/>
          <w:left w:val="nil"/>
          <w:bottom w:val="nil"/>
          <w:right w:val="single" w:color="808080" w:sz="6" w:space="0"/>
          <w:insideH w:val="nil"/>
          <w:insideV w:val="nil"/>
          <w:tl2br w:val="nil"/>
          <w:tr2bl w:val="nil"/>
        </w:tcBorders>
      </w:tcPr>
    </w:tblStylePr>
    <w:tblStylePr w:type="lastCol">
      <w:tblPr/>
      <w:tcPr>
        <w:tcBorders>
          <w:top w:val="nil"/>
          <w:left w:val="single" w:color="FFFFFF" w:sz="6" w:space="0"/>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97">
    <w:name w:val="Table 3D effects 2"/>
    <w:basedOn w:val="80"/>
    <w:qFormat/>
    <w:uiPriority w:val="0"/>
    <w:pPr>
      <w:widowControl w:val="0"/>
      <w:jc w:val="both"/>
    </w:pPr>
    <w:rPr>
      <w:kern w:val="2"/>
      <w:sz w:val="21"/>
      <w:szCs w:val="22"/>
    </w:rPr>
    <w:tblPr>
      <w:tblCellMar>
        <w:top w:w="0" w:type="dxa"/>
        <w:left w:w="108" w:type="dxa"/>
        <w:bottom w:w="0" w:type="dxa"/>
        <w:right w:w="108" w:type="dxa"/>
      </w:tblCellMar>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nil"/>
          <w:right w:val="single" w:color="FFFFFF" w:sz="6" w:space="0"/>
          <w:insideH w:val="nil"/>
          <w:insideV w:val="nil"/>
          <w:tl2br w:val="nil"/>
          <w:tr2bl w:val="nil"/>
        </w:tcBorders>
      </w:tcPr>
    </w:tblStylePr>
    <w:tblStylePr w:type="band1Horz">
      <w:tblPr/>
      <w:tcPr>
        <w:tcBorders>
          <w:top w:val="single" w:color="808080" w:sz="6" w:space="0"/>
          <w:left w:val="nil"/>
          <w:bottom w:val="single" w:color="FFFFFF" w:sz="6" w:space="0"/>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8">
    <w:name w:val="Table 3D effects 3"/>
    <w:basedOn w:val="80"/>
    <w:qFormat/>
    <w:uiPriority w:val="0"/>
    <w:pPr>
      <w:widowControl w:val="0"/>
      <w:jc w:val="both"/>
    </w:pPr>
    <w:rPr>
      <w:kern w:val="2"/>
      <w:sz w:val="21"/>
      <w:szCs w:val="22"/>
    </w:rPr>
    <w:tblPr>
      <w:tblCellMar>
        <w:top w:w="0" w:type="dxa"/>
        <w:left w:w="108" w:type="dxa"/>
        <w:bottom w:w="0" w:type="dxa"/>
        <w:right w:w="108" w:type="dxa"/>
      </w:tblCellMa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nil"/>
          <w:right w:val="single" w:color="FFFFFF" w:sz="6" w:space="0"/>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left w:val="nil"/>
          <w:bottom w:val="single" w:color="FFFFFF" w:sz="6" w:space="0"/>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9">
    <w:name w:val="Table List 1"/>
    <w:basedOn w:val="80"/>
    <w:qFormat/>
    <w:uiPriority w:val="0"/>
    <w:pPr>
      <w:widowControl w:val="0"/>
      <w:jc w:val="both"/>
    </w:pPr>
    <w:rPr>
      <w:kern w:val="2"/>
      <w:sz w:val="21"/>
      <w:szCs w:val="22"/>
    </w:rPr>
    <w:tblPr>
      <w:tblBorders>
        <w:top w:val="single" w:color="008080" w:sz="12" w:space="0"/>
        <w:left w:val="single" w:color="008080" w:sz="6" w:space="0"/>
        <w:bottom w:val="single" w:color="008080" w:sz="12" w:space="0"/>
        <w:right w:val="single" w:color="008080" w:sz="6" w:space="0"/>
      </w:tblBorders>
      <w:tblCellMar>
        <w:top w:w="0" w:type="dxa"/>
        <w:left w:w="108" w:type="dxa"/>
        <w:bottom w:w="0" w:type="dxa"/>
        <w:right w:w="108" w:type="dxa"/>
      </w:tblCellMar>
    </w:tblPr>
    <w:tblStylePr w:type="firstRow">
      <w:rPr>
        <w:b/>
        <w:bCs/>
        <w:i/>
        <w:iCs/>
        <w:color w:val="800000"/>
      </w:rPr>
      <w:tblPr/>
      <w:tcPr>
        <w:tcBorders>
          <w:top w:val="nil"/>
          <w:left w:val="nil"/>
          <w:bottom w:val="single" w:color="000000" w:sz="6" w:space="0"/>
          <w:right w:val="nil"/>
          <w:insideH w:val="nil"/>
          <w:insideV w:val="nil"/>
          <w:tl2br w:val="nil"/>
          <w:tr2bl w:val="nil"/>
        </w:tcBorders>
        <w:shd w:val="solid" w:color="C0C0C0" w:fill="FFFFFF"/>
      </w:tcPr>
    </w:tblStylePr>
    <w:tblStylePr w:type="lastRow">
      <w:tblPr/>
      <w:tcPr>
        <w:tcBorders>
          <w:top w:val="single" w:color="000000" w:sz="6" w:space="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0">
    <w:name w:val="Table List 2"/>
    <w:basedOn w:val="80"/>
    <w:qFormat/>
    <w:uiPriority w:val="0"/>
    <w:pPr>
      <w:widowControl w:val="0"/>
      <w:jc w:val="both"/>
    </w:pPr>
    <w:rPr>
      <w:kern w:val="2"/>
      <w:sz w:val="21"/>
      <w:szCs w:val="22"/>
    </w:rPr>
    <w:tblPr>
      <w:tblBorders>
        <w:bottom w:val="single" w:color="808080" w:sz="12" w:space="0"/>
      </w:tblBorders>
      <w:tblCellMar>
        <w:top w:w="0" w:type="dxa"/>
        <w:left w:w="108" w:type="dxa"/>
        <w:bottom w:w="0" w:type="dxa"/>
        <w:right w:w="108" w:type="dxa"/>
      </w:tblCellMar>
    </w:tblPr>
    <w:tblStylePr w:type="firstRow">
      <w:rPr>
        <w:b/>
        <w:bCs/>
        <w:color w:val="FFFFFF"/>
      </w:rPr>
      <w:tblPr/>
      <w:tcPr>
        <w:tcBorders>
          <w:top w:val="nil"/>
          <w:left w:val="nil"/>
          <w:bottom w:val="single" w:color="000000" w:sz="6" w:space="0"/>
          <w:right w:val="nil"/>
          <w:insideH w:val="nil"/>
          <w:insideV w:val="nil"/>
          <w:tl2br w:val="nil"/>
          <w:tr2bl w:val="nil"/>
        </w:tcBorders>
        <w:shd w:val="pct75" w:color="008080" w:fill="008000"/>
      </w:tcPr>
    </w:tblStylePr>
    <w:tblStylePr w:type="lastRow">
      <w:tblPr/>
      <w:tcPr>
        <w:tcBorders>
          <w:top w:val="single" w:color="000000" w:sz="6" w:space="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1">
    <w:name w:val="Table List 3"/>
    <w:basedOn w:val="80"/>
    <w:qFormat/>
    <w:uiPriority w:val="0"/>
    <w:pPr>
      <w:widowControl w:val="0"/>
      <w:jc w:val="both"/>
    </w:pPr>
    <w:rPr>
      <w:kern w:val="2"/>
      <w:sz w:val="21"/>
      <w:szCs w:val="22"/>
    </w:rPr>
    <w:tblPr>
      <w:tblBorders>
        <w:top w:val="single" w:color="000000" w:sz="12" w:space="0"/>
        <w:bottom w:val="single" w:color="000000" w:sz="12" w:space="0"/>
        <w:insideH w:val="single" w:color="000000" w:sz="6" w:space="0"/>
      </w:tblBorders>
      <w:tblCellMar>
        <w:top w:w="0" w:type="dxa"/>
        <w:left w:w="108" w:type="dxa"/>
        <w:bottom w:w="0" w:type="dxa"/>
        <w:right w:w="108" w:type="dxa"/>
      </w:tblCellMar>
    </w:tblPr>
    <w:tcPr>
      <w:shd w:val="clear" w:color="auto" w:fill="auto"/>
    </w:tcPr>
    <w:tblStylePr w:type="firstRow">
      <w:rPr>
        <w:b/>
        <w:bCs/>
        <w:color w:val="000080"/>
      </w:rPr>
      <w:tblPr/>
      <w:tcPr>
        <w:tcBorders>
          <w:top w:val="nil"/>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styleId="102">
    <w:name w:val="Table List 4"/>
    <w:basedOn w:val="80"/>
    <w:qFormat/>
    <w:uiPriority w:val="0"/>
    <w:pPr>
      <w:widowControl w:val="0"/>
      <w:jc w:val="both"/>
    </w:pPr>
    <w:rPr>
      <w:kern w:val="2"/>
      <w:sz w:val="21"/>
      <w:szCs w:val="22"/>
    </w:rPr>
    <w:tblPr>
      <w:tblBorders>
        <w:top w:val="single" w:color="000000" w:sz="12" w:space="0"/>
        <w:left w:val="single" w:color="000000" w:sz="12" w:space="0"/>
        <w:bottom w:val="single" w:color="000000" w:sz="12" w:space="0"/>
        <w:right w:val="single" w:color="000000" w:sz="12" w:space="0"/>
        <w:insideH w:val="single" w:color="000000" w:sz="6" w:space="0"/>
      </w:tblBorders>
      <w:tblCellMar>
        <w:top w:w="0" w:type="dxa"/>
        <w:left w:w="108" w:type="dxa"/>
        <w:bottom w:w="0" w:type="dxa"/>
        <w:right w:w="108" w:type="dxa"/>
      </w:tblCellMar>
    </w:tblPr>
    <w:tcPr>
      <w:shd w:val="clear" w:color="auto" w:fill="auto"/>
    </w:tcPr>
    <w:tblStylePr w:type="firstRow">
      <w:rPr>
        <w:b/>
        <w:bCs/>
        <w:color w:val="FFFFFF"/>
      </w:rPr>
      <w:tblPr/>
      <w:tcPr>
        <w:tcBorders>
          <w:top w:val="nil"/>
          <w:left w:val="nil"/>
          <w:bottom w:val="single" w:color="000000" w:sz="12" w:space="0"/>
          <w:right w:val="nil"/>
          <w:insideH w:val="nil"/>
          <w:insideV w:val="nil"/>
          <w:tl2br w:val="nil"/>
          <w:tr2bl w:val="nil"/>
        </w:tcBorders>
        <w:shd w:val="solid" w:color="808080" w:fill="FFFFFF"/>
      </w:tcPr>
    </w:tblStylePr>
  </w:style>
  <w:style w:type="table" w:styleId="103">
    <w:name w:val="Table List 5"/>
    <w:basedOn w:val="80"/>
    <w:qFormat/>
    <w:uiPriority w:val="0"/>
    <w:pPr>
      <w:widowControl w:val="0"/>
      <w:jc w:val="both"/>
    </w:pPr>
    <w:rPr>
      <w:kern w:val="2"/>
      <w:sz w:val="21"/>
      <w:szCs w:val="22"/>
    </w:rPr>
    <w:tblPr>
      <w:tblBorders>
        <w:top w:val="single" w:color="000000" w:sz="6" w:space="0"/>
        <w:left w:val="single" w:color="000000" w:sz="6" w:space="0"/>
        <w:bottom w:val="single" w:color="000000" w:sz="6" w:space="0"/>
        <w:right w:val="single" w:color="000000" w:sz="6" w:space="0"/>
        <w:insideH w:val="single" w:color="000000" w:sz="6" w:space="0"/>
      </w:tblBorders>
      <w:tblCellMar>
        <w:top w:w="0" w:type="dxa"/>
        <w:left w:w="108" w:type="dxa"/>
        <w:bottom w:w="0" w:type="dxa"/>
        <w:right w:w="108" w:type="dxa"/>
      </w:tblCellMar>
    </w:tblPr>
    <w:tcPr>
      <w:shd w:val="clear" w:color="auto" w:fill="auto"/>
    </w:tcPr>
    <w:tblStylePr w:type="firstRow">
      <w:rPr>
        <w:b/>
        <w:bCs/>
      </w:rPr>
      <w:tblPr/>
      <w:tcPr>
        <w:tcBorders>
          <w:top w:val="nil"/>
          <w:left w:val="nil"/>
          <w:bottom w:val="single" w:color="000000" w:sz="12" w:space="0"/>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styleId="104">
    <w:name w:val="Table List 6"/>
    <w:basedOn w:val="80"/>
    <w:qFormat/>
    <w:uiPriority w:val="0"/>
    <w:pPr>
      <w:widowControl w:val="0"/>
      <w:jc w:val="both"/>
    </w:pPr>
    <w:rPr>
      <w:kern w:val="2"/>
      <w:sz w:val="21"/>
      <w:szCs w:val="22"/>
    </w:rPr>
    <w:tblPr>
      <w:tblBorders>
        <w:top w:val="single" w:color="000000" w:sz="6" w:space="0"/>
        <w:left w:val="single" w:color="000000" w:sz="6" w:space="0"/>
        <w:bottom w:val="single" w:color="000000" w:sz="6" w:space="0"/>
        <w:right w:val="single" w:color="000000" w:sz="6" w:space="0"/>
      </w:tblBorders>
      <w:tblCellMar>
        <w:top w:w="0" w:type="dxa"/>
        <w:left w:w="108" w:type="dxa"/>
        <w:bottom w:w="0" w:type="dxa"/>
        <w:right w:w="108" w:type="dxa"/>
      </w:tblCellMar>
    </w:tblPr>
    <w:tcPr>
      <w:shd w:val="pct50" w:color="000000" w:fill="FFFFFF"/>
    </w:tcPr>
    <w:tblStylePr w:type="firstRow">
      <w:rPr>
        <w:b/>
        <w:bCs/>
      </w:rPr>
      <w:tblPr/>
      <w:tcPr>
        <w:tcBorders>
          <w:top w:val="nil"/>
          <w:left w:val="nil"/>
          <w:bottom w:val="single" w:color="000000" w:sz="12" w:space="0"/>
          <w:right w:val="nil"/>
          <w:insideH w:val="nil"/>
          <w:insideV w:val="nil"/>
          <w:tl2br w:val="nil"/>
          <w:tr2bl w:val="nil"/>
        </w:tcBorders>
      </w:tcPr>
    </w:tblStylePr>
    <w:tblStylePr w:type="firstCol">
      <w:rPr>
        <w:b/>
        <w:bCs/>
      </w:rPr>
      <w:tblPr/>
      <w:tcPr>
        <w:tcBorders>
          <w:top w:val="nil"/>
          <w:left w:val="nil"/>
          <w:bottom w:val="nil"/>
          <w:right w:val="single" w:color="000000" w:sz="12" w:space="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05">
    <w:name w:val="Table List 7"/>
    <w:basedOn w:val="80"/>
    <w:qFormat/>
    <w:uiPriority w:val="0"/>
    <w:pPr>
      <w:widowControl w:val="0"/>
      <w:jc w:val="both"/>
    </w:pPr>
    <w:rPr>
      <w:kern w:val="2"/>
      <w:sz w:val="21"/>
      <w:szCs w:val="22"/>
    </w:rPr>
    <w:tblPr>
      <w:tblBorders>
        <w:top w:val="single" w:color="008000" w:sz="12" w:space="0"/>
        <w:left w:val="single" w:color="008000" w:sz="6" w:space="0"/>
        <w:bottom w:val="single" w:color="008000" w:sz="12" w:space="0"/>
        <w:right w:val="single" w:color="008000" w:sz="6" w:space="0"/>
        <w:insideH w:val="single" w:color="000000" w:sz="6" w:space="0"/>
      </w:tblBorders>
      <w:tblCellMar>
        <w:top w:w="0" w:type="dxa"/>
        <w:left w:w="108" w:type="dxa"/>
        <w:bottom w:w="0" w:type="dxa"/>
        <w:right w:w="108" w:type="dxa"/>
      </w:tblCellMar>
    </w:tblPr>
    <w:tblStylePr w:type="firstRow">
      <w:rPr>
        <w:b/>
        <w:bCs/>
      </w:rPr>
      <w:tblPr/>
      <w:tcPr>
        <w:tcBorders>
          <w:top w:val="nil"/>
          <w:left w:val="nil"/>
          <w:bottom w:val="single" w:color="008000" w:sz="12" w:space="0"/>
          <w:right w:val="nil"/>
          <w:insideH w:val="nil"/>
          <w:insideV w:val="nil"/>
          <w:tl2br w:val="nil"/>
          <w:tr2bl w:val="nil"/>
        </w:tcBorders>
        <w:shd w:val="solid" w:color="C0C0C0" w:fill="FFFFFF"/>
      </w:tcPr>
    </w:tblStylePr>
    <w:tblStylePr w:type="lastRow">
      <w:rPr>
        <w:b/>
        <w:bCs/>
      </w:rPr>
      <w:tblPr/>
      <w:tcPr>
        <w:tcBorders>
          <w:top w:val="single" w:color="008000" w:sz="12"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styleId="106">
    <w:name w:val="Table List 8"/>
    <w:basedOn w:val="80"/>
    <w:qFormat/>
    <w:uiPriority w:val="0"/>
    <w:pPr>
      <w:widowControl w:val="0"/>
      <w:jc w:val="both"/>
    </w:pPr>
    <w:rPr>
      <w:kern w:val="2"/>
      <w:sz w:val="21"/>
      <w:szCs w:val="22"/>
    </w:rPr>
    <w:tblPr>
      <w:tblBorders>
        <w:top w:val="single" w:color="000000" w:sz="6" w:space="0"/>
        <w:left w:val="single" w:color="000000" w:sz="6" w:space="0"/>
        <w:bottom w:val="single" w:color="000000" w:sz="6" w:space="0"/>
        <w:right w:val="single" w:color="000000" w:sz="6" w:space="0"/>
        <w:insideV w:val="single" w:color="000000" w:sz="6" w:space="0"/>
      </w:tblBorders>
      <w:tblCellMar>
        <w:top w:w="0" w:type="dxa"/>
        <w:left w:w="108" w:type="dxa"/>
        <w:bottom w:w="0" w:type="dxa"/>
        <w:right w:w="108" w:type="dxa"/>
      </w:tblCellMar>
    </w:tblPr>
    <w:tblStylePr w:type="firstRow">
      <w:rPr>
        <w:b/>
        <w:bCs/>
        <w:i/>
        <w:iCs/>
      </w:rPr>
      <w:tblPr/>
      <w:tcPr>
        <w:tcBorders>
          <w:top w:val="nil"/>
          <w:left w:val="nil"/>
          <w:bottom w:val="single" w:color="000000" w:sz="6" w:space="0"/>
          <w:right w:val="nil"/>
          <w:insideH w:val="nil"/>
          <w:insideV w:val="nil"/>
          <w:tl2br w:val="nil"/>
          <w:tr2bl w:val="nil"/>
        </w:tcBorders>
        <w:shd w:val="solid" w:color="FFFF00" w:fill="FFFFFF"/>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color="auto" w:sz="6" w:space="0"/>
          <w:tr2bl w:val="nil"/>
        </w:tcBorders>
      </w:tcPr>
    </w:tblStylePr>
  </w:style>
  <w:style w:type="table" w:styleId="107">
    <w:name w:val="Table Contemporary"/>
    <w:basedOn w:val="80"/>
    <w:qFormat/>
    <w:uiPriority w:val="0"/>
    <w:pPr>
      <w:widowControl w:val="0"/>
      <w:jc w:val="both"/>
    </w:pPr>
    <w:rPr>
      <w:kern w:val="2"/>
      <w:sz w:val="21"/>
      <w:szCs w:val="22"/>
    </w:rPr>
    <w:tblPr>
      <w:tblBorders>
        <w:insideH w:val="single" w:color="FFFFFF" w:sz="18" w:space="0"/>
        <w:insideV w:val="single" w:color="FFFFFF" w:sz="18" w:space="0"/>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styleId="108">
    <w:name w:val="Table Columns 1"/>
    <w:basedOn w:val="80"/>
    <w:qFormat/>
    <w:uiPriority w:val="0"/>
    <w:pPr>
      <w:widowControl w:val="0"/>
      <w:jc w:val="both"/>
    </w:pPr>
    <w:rPr>
      <w:b/>
      <w:bCs/>
      <w:kern w:val="2"/>
      <w:sz w:val="21"/>
      <w:szCs w:val="22"/>
    </w:rPr>
    <w:tblPr>
      <w:tblBorders>
        <w:top w:val="single" w:color="000000" w:sz="12" w:space="0"/>
        <w:left w:val="single" w:color="000000" w:sz="12" w:space="0"/>
        <w:bottom w:val="single" w:color="000000" w:sz="12" w:space="0"/>
        <w:right w:val="single" w:color="000000" w:sz="12" w:space="0"/>
      </w:tblBorders>
      <w:tblCellMar>
        <w:top w:w="0" w:type="dxa"/>
        <w:left w:w="108" w:type="dxa"/>
        <w:bottom w:w="0" w:type="dxa"/>
        <w:right w:w="108" w:type="dxa"/>
      </w:tblCellMar>
    </w:tblPr>
    <w:tblStylePr w:type="firstRow">
      <w:rPr>
        <w:b w:val="0"/>
        <w:bCs w:val="0"/>
      </w:rPr>
      <w:tblPr/>
      <w:tcPr>
        <w:tcBorders>
          <w:top w:val="nil"/>
          <w:left w:val="nil"/>
          <w:bottom w:val="double" w:color="000000" w:sz="6" w:space="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9">
    <w:name w:val="Table Columns 2"/>
    <w:basedOn w:val="80"/>
    <w:qFormat/>
    <w:uiPriority w:val="0"/>
    <w:pPr>
      <w:widowControl w:val="0"/>
      <w:jc w:val="both"/>
    </w:pPr>
    <w:rPr>
      <w:b/>
      <w:bCs/>
      <w:kern w:val="2"/>
      <w:sz w:val="21"/>
      <w:szCs w:val="22"/>
    </w:rPr>
    <w:tblPr>
      <w:tblCellMar>
        <w:top w:w="0" w:type="dxa"/>
        <w:left w:w="108" w:type="dxa"/>
        <w:bottom w:w="0" w:type="dxa"/>
        <w:right w:w="108" w:type="dxa"/>
      </w:tblCellMa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10">
    <w:name w:val="Table Columns 3"/>
    <w:basedOn w:val="80"/>
    <w:qFormat/>
    <w:uiPriority w:val="0"/>
    <w:pPr>
      <w:widowControl w:val="0"/>
      <w:jc w:val="both"/>
    </w:pPr>
    <w:rPr>
      <w:b/>
      <w:bCs/>
      <w:kern w:val="2"/>
      <w:sz w:val="21"/>
      <w:szCs w:val="22"/>
    </w:rPr>
    <w:tblPr>
      <w:tblBorders>
        <w:top w:val="single" w:color="000080" w:sz="6" w:space="0"/>
        <w:left w:val="single" w:color="000080" w:sz="6" w:space="0"/>
        <w:bottom w:val="single" w:color="000080" w:sz="6" w:space="0"/>
        <w:right w:val="single" w:color="000080" w:sz="6" w:space="0"/>
        <w:insideV w:val="single" w:color="000080" w:sz="6" w:space="0"/>
      </w:tblBorders>
      <w:tblCellMar>
        <w:top w:w="0" w:type="dxa"/>
        <w:left w:w="108" w:type="dxa"/>
        <w:bottom w:w="0" w:type="dxa"/>
        <w:right w:w="108" w:type="dxa"/>
      </w:tblCellMa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color="00008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styleId="111">
    <w:name w:val="Table Columns 4"/>
    <w:basedOn w:val="80"/>
    <w:qFormat/>
    <w:uiPriority w:val="0"/>
    <w:pPr>
      <w:widowControl w:val="0"/>
      <w:jc w:val="both"/>
    </w:pPr>
    <w:rPr>
      <w:kern w:val="2"/>
      <w:sz w:val="21"/>
      <w:szCs w:val="22"/>
    </w:rPr>
    <w:tblPr>
      <w:tblCellMar>
        <w:top w:w="0" w:type="dxa"/>
        <w:left w:w="108" w:type="dxa"/>
        <w:bottom w:w="0" w:type="dxa"/>
        <w:right w:w="108" w:type="dxa"/>
      </w:tblCellMa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12">
    <w:name w:val="Table Columns 5"/>
    <w:basedOn w:val="80"/>
    <w:qFormat/>
    <w:uiPriority w:val="0"/>
    <w:pPr>
      <w:widowControl w:val="0"/>
      <w:jc w:val="both"/>
    </w:pPr>
    <w:rPr>
      <w:kern w:val="2"/>
      <w:sz w:val="21"/>
      <w:szCs w:val="22"/>
    </w:rPr>
    <w:tblPr>
      <w:tblBorders>
        <w:top w:val="single" w:color="808080" w:sz="12" w:space="0"/>
        <w:left w:val="single" w:color="808080" w:sz="12" w:space="0"/>
        <w:bottom w:val="single" w:color="808080" w:sz="12" w:space="0"/>
        <w:right w:val="single" w:color="808080" w:sz="12" w:space="0"/>
        <w:insideV w:val="single" w:color="C0C0C0" w:sz="6" w:space="0"/>
      </w:tblBorders>
      <w:tblCellMar>
        <w:top w:w="0" w:type="dxa"/>
        <w:left w:w="108" w:type="dxa"/>
        <w:bottom w:w="0" w:type="dxa"/>
        <w:right w:w="108" w:type="dxa"/>
      </w:tblCellMar>
    </w:tblPr>
    <w:tblStylePr w:type="firstRow">
      <w:rPr>
        <w:b/>
        <w:bCs/>
        <w:i/>
        <w:iCs/>
      </w:rPr>
      <w:tblPr/>
      <w:tcPr>
        <w:tcBorders>
          <w:top w:val="nil"/>
          <w:left w:val="nil"/>
          <w:bottom w:val="single" w:color="808080" w:sz="6" w:space="0"/>
          <w:right w:val="nil"/>
          <w:insideH w:val="nil"/>
          <w:insideV w:val="nil"/>
          <w:tl2br w:val="nil"/>
          <w:tr2bl w:val="nil"/>
        </w:tcBorders>
      </w:tcPr>
    </w:tblStylePr>
    <w:tblStylePr w:type="lastRow">
      <w:rPr>
        <w:b/>
        <w:bCs/>
      </w:rPr>
      <w:tblPr/>
      <w:tcPr>
        <w:tcBorders>
          <w:top w:val="single" w:color="80808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13">
    <w:name w:val="Table Grid 1"/>
    <w:basedOn w:val="80"/>
    <w:qFormat/>
    <w:uiPriority w:val="0"/>
    <w:pPr>
      <w:widowControl w:val="0"/>
      <w:jc w:val="both"/>
    </w:pPr>
    <w:rPr>
      <w:kern w:val="2"/>
      <w:sz w:val="21"/>
      <w:szCs w:val="22"/>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14">
    <w:name w:val="Table Grid 2"/>
    <w:basedOn w:val="80"/>
    <w:qFormat/>
    <w:uiPriority w:val="0"/>
    <w:pPr>
      <w:widowControl w:val="0"/>
      <w:jc w:val="both"/>
    </w:pPr>
    <w:rPr>
      <w:kern w:val="2"/>
      <w:sz w:val="21"/>
      <w:szCs w:val="22"/>
    </w:rPr>
    <w:tblPr>
      <w:tblBorders>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115">
    <w:name w:val="Table Grid 3"/>
    <w:basedOn w:val="80"/>
    <w:qFormat/>
    <w:uiPriority w:val="0"/>
    <w:pPr>
      <w:widowControl w:val="0"/>
      <w:jc w:val="both"/>
    </w:pPr>
    <w:rPr>
      <w:kern w:val="2"/>
      <w:sz w:val="21"/>
      <w:szCs w:val="22"/>
    </w:rPr>
    <w:tblPr>
      <w:tblBorders>
        <w:top w:val="single" w:color="000000" w:sz="6" w:space="0"/>
        <w:left w:val="single" w:color="000000" w:sz="12" w:space="0"/>
        <w:bottom w:val="single" w:color="000000" w:sz="6" w:space="0"/>
        <w:right w:val="single" w:color="000000" w:sz="12" w:space="0"/>
        <w:insideV w:val="single" w:color="000000" w:sz="6" w:space="0"/>
      </w:tblBorders>
      <w:tblCellMar>
        <w:top w:w="0" w:type="dxa"/>
        <w:left w:w="108" w:type="dxa"/>
        <w:bottom w:w="0" w:type="dxa"/>
        <w:right w:w="108" w:type="dxa"/>
      </w:tblCellMar>
    </w:tblPr>
    <w:tcPr>
      <w:shd w:val="clear" w:color="auto" w:fill="auto"/>
    </w:tcPr>
    <w:tblStylePr w:type="firstRow">
      <w:tblPr/>
      <w:tcPr>
        <w:tcBorders>
          <w:top w:val="nil"/>
          <w:left w:val="nil"/>
          <w:bottom w:val="single" w:color="000000" w:sz="6" w:space="0"/>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16">
    <w:name w:val="Table Grid 4"/>
    <w:basedOn w:val="80"/>
    <w:qFormat/>
    <w:uiPriority w:val="0"/>
    <w:pPr>
      <w:widowControl w:val="0"/>
      <w:jc w:val="both"/>
    </w:pPr>
    <w:rPr>
      <w:kern w:val="2"/>
      <w:sz w:val="21"/>
      <w:szCs w:val="22"/>
    </w:rPr>
    <w:tblPr>
      <w:tblBorders>
        <w:left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olor w:val="auto"/>
      </w:rPr>
      <w:tblPr/>
      <w:tcPr>
        <w:tcBorders>
          <w:top w:val="nil"/>
          <w:left w:val="nil"/>
          <w:bottom w:val="single" w:color="000000" w:sz="6" w:space="0"/>
          <w:right w:val="nil"/>
          <w:insideH w:val="nil"/>
          <w:insideV w:val="nil"/>
          <w:tl2br w:val="nil"/>
          <w:tr2bl w:val="nil"/>
        </w:tcBorders>
        <w:shd w:val="pct30" w:color="FFFF00" w:fill="FFFFFF"/>
      </w:tcPr>
    </w:tblStylePr>
    <w:tblStylePr w:type="lastRow">
      <w:rPr>
        <w:b/>
        <w:bCs/>
        <w:color w:val="auto"/>
      </w:rPr>
      <w:tblPr/>
      <w:tcPr>
        <w:tcBorders>
          <w:top w:val="single" w:color="000000" w:sz="6" w:space="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17">
    <w:name w:val="Table Grid 5"/>
    <w:basedOn w:val="80"/>
    <w:qFormat/>
    <w:uiPriority w:val="0"/>
    <w:pPr>
      <w:widowControl w:val="0"/>
      <w:jc w:val="both"/>
    </w:pPr>
    <w:rPr>
      <w:kern w:val="2"/>
      <w:sz w:val="21"/>
      <w:szCs w:val="22"/>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tblPr/>
      <w:tcPr>
        <w:tcBorders>
          <w:top w:val="nil"/>
          <w:left w:val="nil"/>
          <w:bottom w:val="single" w:color="000000" w:sz="12" w:space="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18">
    <w:name w:val="Table Grid 6"/>
    <w:basedOn w:val="80"/>
    <w:qFormat/>
    <w:uiPriority w:val="0"/>
    <w:pPr>
      <w:widowControl w:val="0"/>
      <w:jc w:val="both"/>
    </w:pPr>
    <w:rPr>
      <w:kern w:val="2"/>
      <w:sz w:val="21"/>
      <w:szCs w:val="22"/>
    </w:rPr>
    <w:tblPr>
      <w:tblBorders>
        <w:top w:val="single" w:color="000000" w:sz="12" w:space="0"/>
        <w:left w:val="single" w:color="000000" w:sz="12" w:space="0"/>
        <w:bottom w:val="single" w:color="000000" w:sz="12" w:space="0"/>
        <w:right w:val="single" w:color="000000" w:sz="12" w:space="0"/>
        <w:insideV w:val="single" w:color="000000" w:sz="6" w:space="0"/>
      </w:tblBorders>
      <w:tblCellMar>
        <w:top w:w="0" w:type="dxa"/>
        <w:left w:w="108" w:type="dxa"/>
        <w:bottom w:w="0" w:type="dxa"/>
        <w:right w:w="108" w:type="dxa"/>
      </w:tblCellMar>
    </w:tblPr>
    <w:tcPr>
      <w:shd w:val="clear" w:color="auto" w:fill="auto"/>
    </w:tcPr>
    <w:tblStylePr w:type="firstRow">
      <w:rPr>
        <w:b/>
        <w:bCs/>
      </w:rPr>
      <w:tblPr/>
      <w:tcPr>
        <w:tcBorders>
          <w:top w:val="nil"/>
          <w:left w:val="nil"/>
          <w:bottom w:val="single" w:color="000000" w:sz="6" w:space="0"/>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19">
    <w:name w:val="Table Grid 7"/>
    <w:basedOn w:val="80"/>
    <w:qFormat/>
    <w:uiPriority w:val="0"/>
    <w:pPr>
      <w:widowControl w:val="0"/>
      <w:jc w:val="both"/>
    </w:pPr>
    <w:rPr>
      <w:b/>
      <w:bCs/>
      <w:kern w:val="2"/>
      <w:sz w:val="21"/>
      <w:szCs w:val="22"/>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val="0"/>
        <w:bCs w:val="0"/>
      </w:rPr>
      <w:tblPr/>
      <w:tcPr>
        <w:tcBorders>
          <w:top w:val="nil"/>
          <w:left w:val="nil"/>
          <w:bottom w:val="single" w:color="000000" w:sz="12" w:space="0"/>
          <w:right w:val="nil"/>
          <w:insideH w:val="nil"/>
          <w:insideV w:val="nil"/>
          <w:tl2br w:val="nil"/>
          <w:tr2bl w:val="nil"/>
        </w:tcBorders>
      </w:tcPr>
    </w:tblStylePr>
    <w:tblStylePr w:type="lastRow">
      <w:rPr>
        <w:b w:val="0"/>
        <w:bCs w:val="0"/>
      </w:rPr>
      <w:tblPr/>
      <w:tcPr>
        <w:tcBorders>
          <w:top w:val="single" w:color="00000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0">
    <w:name w:val="Table Grid 8"/>
    <w:basedOn w:val="80"/>
    <w:qFormat/>
    <w:uiPriority w:val="0"/>
    <w:pPr>
      <w:widowControl w:val="0"/>
      <w:jc w:val="both"/>
    </w:pPr>
    <w:rPr>
      <w:kern w:val="2"/>
      <w:sz w:val="21"/>
      <w:szCs w:val="22"/>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CellMar>
        <w:top w:w="0" w:type="dxa"/>
        <w:left w:w="108" w:type="dxa"/>
        <w:bottom w:w="0" w:type="dxa"/>
        <w:right w:w="108" w:type="dxa"/>
      </w:tblCellMar>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21">
    <w:name w:val="Table Web 1"/>
    <w:basedOn w:val="80"/>
    <w:qFormat/>
    <w:uiPriority w:val="0"/>
    <w:pPr>
      <w:widowControl w:val="0"/>
      <w:jc w:val="both"/>
    </w:pPr>
    <w:rPr>
      <w:kern w:val="2"/>
      <w:sz w:val="21"/>
      <w:szCs w:val="22"/>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22">
    <w:name w:val="Table Web 2"/>
    <w:basedOn w:val="80"/>
    <w:qFormat/>
    <w:uiPriority w:val="0"/>
    <w:pPr>
      <w:widowControl w:val="0"/>
      <w:jc w:val="both"/>
    </w:pPr>
    <w:rPr>
      <w:kern w:val="2"/>
      <w:sz w:val="21"/>
      <w:szCs w:val="22"/>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23">
    <w:name w:val="Table Web 3"/>
    <w:basedOn w:val="80"/>
    <w:qFormat/>
    <w:uiPriority w:val="0"/>
    <w:pPr>
      <w:widowControl w:val="0"/>
      <w:jc w:val="both"/>
    </w:pPr>
    <w:rPr>
      <w:kern w:val="2"/>
      <w:sz w:val="21"/>
      <w:szCs w:val="22"/>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24">
    <w:name w:val="Table Professional"/>
    <w:basedOn w:val="80"/>
    <w:qFormat/>
    <w:uiPriority w:val="0"/>
    <w:pPr>
      <w:widowControl w:val="0"/>
      <w:jc w:val="both"/>
    </w:pPr>
    <w:rPr>
      <w:kern w:val="2"/>
      <w:sz w:val="21"/>
      <w:szCs w:val="22"/>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styleId="126">
    <w:name w:val="Strong"/>
    <w:qFormat/>
    <w:uiPriority w:val="22"/>
    <w:rPr>
      <w:b/>
      <w:bCs/>
    </w:rPr>
  </w:style>
  <w:style w:type="character" w:styleId="127">
    <w:name w:val="endnote reference"/>
    <w:unhideWhenUsed/>
    <w:qFormat/>
    <w:uiPriority w:val="99"/>
    <w:rPr>
      <w:vertAlign w:val="superscript"/>
    </w:rPr>
  </w:style>
  <w:style w:type="character" w:styleId="128">
    <w:name w:val="page number"/>
    <w:basedOn w:val="125"/>
    <w:qFormat/>
    <w:uiPriority w:val="0"/>
  </w:style>
  <w:style w:type="character" w:styleId="129">
    <w:name w:val="FollowedHyperlink"/>
    <w:qFormat/>
    <w:uiPriority w:val="99"/>
    <w:rPr>
      <w:color w:val="800080"/>
      <w:u w:val="single"/>
    </w:rPr>
  </w:style>
  <w:style w:type="character" w:styleId="130">
    <w:name w:val="Emphasis"/>
    <w:qFormat/>
    <w:uiPriority w:val="0"/>
    <w:rPr>
      <w:i/>
      <w:iCs/>
    </w:rPr>
  </w:style>
  <w:style w:type="character" w:styleId="131">
    <w:name w:val="line number"/>
    <w:qFormat/>
    <w:uiPriority w:val="0"/>
  </w:style>
  <w:style w:type="character" w:styleId="132">
    <w:name w:val="HTML Definition"/>
    <w:qFormat/>
    <w:uiPriority w:val="0"/>
    <w:rPr>
      <w:i/>
      <w:iCs/>
    </w:rPr>
  </w:style>
  <w:style w:type="character" w:styleId="133">
    <w:name w:val="HTML Typewriter"/>
    <w:qFormat/>
    <w:uiPriority w:val="0"/>
    <w:rPr>
      <w:rFonts w:ascii="Courier New" w:hAnsi="Courier New" w:cs="Courier New"/>
      <w:sz w:val="20"/>
      <w:szCs w:val="20"/>
    </w:rPr>
  </w:style>
  <w:style w:type="character" w:styleId="134">
    <w:name w:val="HTML Acronym"/>
    <w:qFormat/>
    <w:uiPriority w:val="0"/>
  </w:style>
  <w:style w:type="character" w:styleId="135">
    <w:name w:val="HTML Variable"/>
    <w:qFormat/>
    <w:uiPriority w:val="0"/>
    <w:rPr>
      <w:i/>
      <w:iCs/>
    </w:rPr>
  </w:style>
  <w:style w:type="character" w:styleId="136">
    <w:name w:val="Hyperlink"/>
    <w:basedOn w:val="125"/>
    <w:unhideWhenUsed/>
    <w:qFormat/>
    <w:uiPriority w:val="99"/>
    <w:rPr>
      <w:color w:val="0000FF"/>
      <w:u w:val="single"/>
    </w:rPr>
  </w:style>
  <w:style w:type="character" w:styleId="137">
    <w:name w:val="HTML Code"/>
    <w:qFormat/>
    <w:uiPriority w:val="0"/>
    <w:rPr>
      <w:rFonts w:ascii="Courier New" w:hAnsi="Courier New" w:cs="Courier New"/>
      <w:sz w:val="20"/>
      <w:szCs w:val="20"/>
    </w:rPr>
  </w:style>
  <w:style w:type="character" w:styleId="138">
    <w:name w:val="annotation reference"/>
    <w:basedOn w:val="125"/>
    <w:unhideWhenUsed/>
    <w:qFormat/>
    <w:uiPriority w:val="0"/>
    <w:rPr>
      <w:sz w:val="21"/>
      <w:szCs w:val="21"/>
    </w:rPr>
  </w:style>
  <w:style w:type="character" w:styleId="139">
    <w:name w:val="HTML Cite"/>
    <w:qFormat/>
    <w:uiPriority w:val="0"/>
    <w:rPr>
      <w:i/>
      <w:iCs/>
    </w:rPr>
  </w:style>
  <w:style w:type="character" w:styleId="140">
    <w:name w:val="footnote reference"/>
    <w:qFormat/>
    <w:uiPriority w:val="0"/>
    <w:rPr>
      <w:vertAlign w:val="superscript"/>
    </w:rPr>
  </w:style>
  <w:style w:type="character" w:styleId="141">
    <w:name w:val="HTML Keyboard"/>
    <w:qFormat/>
    <w:uiPriority w:val="0"/>
    <w:rPr>
      <w:rFonts w:ascii="Courier New" w:hAnsi="Courier New" w:cs="Courier New"/>
      <w:sz w:val="20"/>
      <w:szCs w:val="20"/>
    </w:rPr>
  </w:style>
  <w:style w:type="character" w:styleId="142">
    <w:name w:val="HTML Sample"/>
    <w:qFormat/>
    <w:uiPriority w:val="0"/>
    <w:rPr>
      <w:rFonts w:ascii="Courier New" w:hAnsi="Courier New" w:cs="Courier New"/>
    </w:rPr>
  </w:style>
  <w:style w:type="paragraph" w:customStyle="1" w:styleId="143">
    <w:name w:val="BodyText1I2"/>
    <w:basedOn w:val="144"/>
    <w:qFormat/>
    <w:uiPriority w:val="0"/>
    <w:pPr>
      <w:spacing w:after="120"/>
      <w:ind w:left="420" w:leftChars="200" w:firstLine="420"/>
    </w:pPr>
    <w:rPr>
      <w:rFonts w:ascii="Times New Roman" w:hAnsi="Times New Roman" w:eastAsia="宋体"/>
      <w:sz w:val="21"/>
      <w:szCs w:val="24"/>
    </w:rPr>
  </w:style>
  <w:style w:type="paragraph" w:customStyle="1" w:styleId="144">
    <w:name w:val="BodyTextIndent"/>
    <w:basedOn w:val="1"/>
    <w:qFormat/>
    <w:uiPriority w:val="0"/>
    <w:pPr>
      <w:topLinePunct/>
      <w:ind w:firstLine="560" w:firstLineChars="200"/>
      <w:jc w:val="both"/>
      <w:textAlignment w:val="baseline"/>
    </w:pPr>
    <w:rPr>
      <w:rFonts w:ascii="宋体" w:hAnsi="宋体"/>
      <w:kern w:val="2"/>
      <w:sz w:val="28"/>
    </w:rPr>
  </w:style>
  <w:style w:type="paragraph" w:customStyle="1" w:styleId="145">
    <w:name w:val="Char"/>
    <w:basedOn w:val="1"/>
    <w:qFormat/>
    <w:uiPriority w:val="0"/>
  </w:style>
  <w:style w:type="character" w:customStyle="1" w:styleId="146">
    <w:name w:val="页眉 Char3"/>
    <w:basedOn w:val="125"/>
    <w:link w:val="53"/>
    <w:qFormat/>
    <w:uiPriority w:val="0"/>
    <w:rPr>
      <w:sz w:val="18"/>
      <w:szCs w:val="18"/>
    </w:rPr>
  </w:style>
  <w:style w:type="character" w:customStyle="1" w:styleId="147">
    <w:name w:val="页脚 Char3"/>
    <w:basedOn w:val="125"/>
    <w:link w:val="51"/>
    <w:qFormat/>
    <w:uiPriority w:val="99"/>
    <w:rPr>
      <w:sz w:val="18"/>
      <w:szCs w:val="18"/>
    </w:rPr>
  </w:style>
  <w:style w:type="character" w:customStyle="1" w:styleId="148">
    <w:name w:val="批注文字 Char"/>
    <w:basedOn w:val="125"/>
    <w:link w:val="23"/>
    <w:qFormat/>
    <w:uiPriority w:val="99"/>
    <w:rPr>
      <w:rFonts w:ascii="Calibri" w:hAnsi="Calibri" w:cs="Arial"/>
    </w:rPr>
  </w:style>
  <w:style w:type="character" w:customStyle="1" w:styleId="149">
    <w:name w:val="批注主题 Char2"/>
    <w:basedOn w:val="148"/>
    <w:link w:val="77"/>
    <w:qFormat/>
    <w:uiPriority w:val="99"/>
    <w:rPr>
      <w:rFonts w:ascii="Calibri" w:hAnsi="Calibri" w:cs="Arial"/>
      <w:b/>
      <w:bCs/>
    </w:rPr>
  </w:style>
  <w:style w:type="character" w:customStyle="1" w:styleId="150">
    <w:name w:val="批注框文本 Char"/>
    <w:basedOn w:val="125"/>
    <w:link w:val="50"/>
    <w:qFormat/>
    <w:uiPriority w:val="0"/>
    <w:rPr>
      <w:rFonts w:ascii="Calibri" w:hAnsi="Calibri" w:cs="Arial"/>
      <w:sz w:val="18"/>
      <w:szCs w:val="18"/>
    </w:rPr>
  </w:style>
  <w:style w:type="paragraph" w:customStyle="1" w:styleId="151">
    <w:name w:val="样式1"/>
    <w:basedOn w:val="1"/>
    <w:link w:val="269"/>
    <w:qFormat/>
    <w:uiPriority w:val="0"/>
    <w:rPr>
      <w:rFonts w:ascii="Times New Roman" w:hAnsi="Times New Roman"/>
      <w:sz w:val="28"/>
      <w:szCs w:val="24"/>
    </w:rPr>
  </w:style>
  <w:style w:type="paragraph" w:customStyle="1" w:styleId="152">
    <w:name w:val="_Style 6"/>
    <w:basedOn w:val="1"/>
    <w:next w:val="153"/>
    <w:qFormat/>
    <w:uiPriority w:val="34"/>
    <w:pPr>
      <w:spacing w:line="360" w:lineRule="auto"/>
      <w:ind w:firstLine="420" w:firstLineChars="200"/>
    </w:pPr>
    <w:rPr>
      <w:rFonts w:ascii="宋体" w:hAnsi="宋体" w:eastAsia="宋体" w:cs="宋体"/>
      <w:szCs w:val="21"/>
      <w:lang w:eastAsia="en-US"/>
    </w:rPr>
  </w:style>
  <w:style w:type="paragraph" w:styleId="153">
    <w:name w:val="List Paragraph"/>
    <w:basedOn w:val="1"/>
    <w:link w:val="260"/>
    <w:qFormat/>
    <w:uiPriority w:val="0"/>
    <w:pPr>
      <w:ind w:firstLine="420" w:firstLineChars="200"/>
    </w:pPr>
  </w:style>
  <w:style w:type="character" w:customStyle="1" w:styleId="154">
    <w:name w:val="标题 1 Char"/>
    <w:basedOn w:val="125"/>
    <w:link w:val="3"/>
    <w:qFormat/>
    <w:uiPriority w:val="0"/>
    <w:rPr>
      <w:b/>
      <w:kern w:val="44"/>
      <w:sz w:val="44"/>
    </w:rPr>
  </w:style>
  <w:style w:type="character" w:customStyle="1" w:styleId="155">
    <w:name w:val="标题 3 Char"/>
    <w:basedOn w:val="125"/>
    <w:link w:val="5"/>
    <w:qFormat/>
    <w:uiPriority w:val="0"/>
    <w:rPr>
      <w:b/>
      <w:bCs/>
      <w:sz w:val="24"/>
      <w:szCs w:val="32"/>
    </w:rPr>
  </w:style>
  <w:style w:type="character" w:customStyle="1" w:styleId="156">
    <w:name w:val="标题 7 Char"/>
    <w:basedOn w:val="125"/>
    <w:link w:val="9"/>
    <w:qFormat/>
    <w:uiPriority w:val="0"/>
    <w:rPr>
      <w:b/>
      <w:bCs/>
      <w:sz w:val="24"/>
      <w:szCs w:val="24"/>
    </w:rPr>
  </w:style>
  <w:style w:type="character" w:customStyle="1" w:styleId="157">
    <w:name w:val="标题 1 Char1"/>
    <w:qFormat/>
    <w:uiPriority w:val="0"/>
    <w:rPr>
      <w:rFonts w:ascii="Times New Roman" w:hAnsi="Times New Roman" w:eastAsia="宋体" w:cs="Times New Roman"/>
      <w:b/>
      <w:kern w:val="44"/>
      <w:sz w:val="44"/>
      <w:szCs w:val="20"/>
    </w:rPr>
  </w:style>
  <w:style w:type="character" w:customStyle="1" w:styleId="158">
    <w:name w:val="纯文本 Char1"/>
    <w:basedOn w:val="125"/>
    <w:link w:val="41"/>
    <w:qFormat/>
    <w:uiPriority w:val="0"/>
    <w:rPr>
      <w:rFonts w:ascii="宋体" w:hAnsi="Courier New" w:cs="Courier New"/>
      <w:szCs w:val="21"/>
    </w:rPr>
  </w:style>
  <w:style w:type="paragraph" w:customStyle="1" w:styleId="159">
    <w:name w:val="封面标准名称"/>
    <w:qFormat/>
    <w:uiPriority w:val="0"/>
    <w:pPr>
      <w:framePr w:w="9639" w:h="6917" w:hRule="exact" w:wrap="around" w:vAnchor="page" w:hAnchor="page" w:xAlign="center" w:y="6408"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60">
    <w:name w:val="Char11"/>
    <w:basedOn w:val="1"/>
    <w:qFormat/>
    <w:uiPriority w:val="0"/>
    <w:rPr>
      <w:rFonts w:ascii="Times New Roman" w:hAnsi="Times New Roman" w:eastAsia="宋体" w:cs="Times New Roman"/>
    </w:rPr>
  </w:style>
  <w:style w:type="paragraph" w:customStyle="1" w:styleId="161">
    <w:name w:val="段"/>
    <w:link w:val="853"/>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162">
    <w:name w:val="未处理的提及1"/>
    <w:semiHidden/>
    <w:unhideWhenUsed/>
    <w:qFormat/>
    <w:uiPriority w:val="99"/>
    <w:rPr>
      <w:color w:val="605E5C"/>
      <w:shd w:val="clear" w:color="auto" w:fill="E1DFDD"/>
    </w:rPr>
  </w:style>
  <w:style w:type="paragraph" w:customStyle="1" w:styleId="163">
    <w:name w:val="p0"/>
    <w:basedOn w:val="1"/>
    <w:qFormat/>
    <w:uiPriority w:val="0"/>
    <w:rPr>
      <w:rFonts w:ascii="Times New Roman" w:hAnsi="Times New Roman" w:eastAsia="宋体" w:cs="Times New Roman"/>
      <w:sz w:val="21"/>
      <w:szCs w:val="21"/>
    </w:rPr>
  </w:style>
  <w:style w:type="paragraph" w:customStyle="1" w:styleId="164">
    <w:name w:val="Table Paragraph"/>
    <w:basedOn w:val="1"/>
    <w:qFormat/>
    <w:uiPriority w:val="1"/>
    <w:pPr>
      <w:widowControl w:val="0"/>
      <w:jc w:val="both"/>
    </w:pPr>
    <w:rPr>
      <w:rFonts w:ascii="Times New Roman" w:hAnsi="Times New Roman" w:eastAsia="宋体" w:cs="Times New Roman"/>
      <w:kern w:val="2"/>
      <w:sz w:val="21"/>
      <w:szCs w:val="22"/>
    </w:rPr>
  </w:style>
  <w:style w:type="character" w:customStyle="1" w:styleId="165">
    <w:name w:val="标题 2 字符"/>
    <w:basedOn w:val="125"/>
    <w:qFormat/>
    <w:uiPriority w:val="0"/>
    <w:rPr>
      <w:rFonts w:ascii="Arial" w:hAnsi="Arial" w:eastAsia="黑体"/>
      <w:b/>
      <w:bCs/>
      <w:kern w:val="2"/>
      <w:sz w:val="32"/>
      <w:szCs w:val="32"/>
    </w:rPr>
  </w:style>
  <w:style w:type="character" w:customStyle="1" w:styleId="166">
    <w:name w:val="标题 4 Char"/>
    <w:basedOn w:val="125"/>
    <w:link w:val="6"/>
    <w:qFormat/>
    <w:uiPriority w:val="0"/>
    <w:rPr>
      <w:rFonts w:ascii="Arial" w:hAnsi="Arial"/>
      <w:b/>
      <w:bCs/>
      <w:kern w:val="2"/>
      <w:sz w:val="28"/>
      <w:szCs w:val="28"/>
    </w:rPr>
  </w:style>
  <w:style w:type="character" w:customStyle="1" w:styleId="167">
    <w:name w:val="标题 5 Char"/>
    <w:basedOn w:val="125"/>
    <w:link w:val="7"/>
    <w:qFormat/>
    <w:uiPriority w:val="0"/>
    <w:rPr>
      <w:b/>
      <w:bCs/>
      <w:kern w:val="2"/>
      <w:sz w:val="18"/>
      <w:szCs w:val="18"/>
    </w:rPr>
  </w:style>
  <w:style w:type="character" w:customStyle="1" w:styleId="168">
    <w:name w:val="标题 6 Char"/>
    <w:basedOn w:val="125"/>
    <w:link w:val="8"/>
    <w:qFormat/>
    <w:uiPriority w:val="0"/>
    <w:rPr>
      <w:rFonts w:ascii="Arial" w:hAnsi="Arial" w:eastAsia="黑体"/>
      <w:b/>
      <w:bCs/>
      <w:sz w:val="24"/>
      <w:szCs w:val="24"/>
    </w:rPr>
  </w:style>
  <w:style w:type="character" w:customStyle="1" w:styleId="169">
    <w:name w:val="标题 8 Char"/>
    <w:basedOn w:val="125"/>
    <w:link w:val="10"/>
    <w:qFormat/>
    <w:uiPriority w:val="0"/>
    <w:rPr>
      <w:rFonts w:ascii="Arial" w:hAnsi="Arial" w:eastAsia="黑体"/>
      <w:sz w:val="24"/>
      <w:szCs w:val="24"/>
    </w:rPr>
  </w:style>
  <w:style w:type="character" w:customStyle="1" w:styleId="170">
    <w:name w:val="标题 9 Char"/>
    <w:basedOn w:val="125"/>
    <w:link w:val="11"/>
    <w:qFormat/>
    <w:uiPriority w:val="0"/>
    <w:rPr>
      <w:rFonts w:ascii="Arial" w:hAnsi="Arial" w:eastAsia="黑体"/>
      <w:szCs w:val="21"/>
    </w:rPr>
  </w:style>
  <w:style w:type="character" w:customStyle="1" w:styleId="171">
    <w:name w:val="文档结构图 Char2"/>
    <w:link w:val="22"/>
    <w:qFormat/>
    <w:uiPriority w:val="99"/>
    <w:rPr>
      <w:rFonts w:ascii="宋体"/>
      <w:kern w:val="2"/>
      <w:sz w:val="18"/>
      <w:szCs w:val="18"/>
    </w:rPr>
  </w:style>
  <w:style w:type="character" w:customStyle="1" w:styleId="172">
    <w:name w:val="font01"/>
    <w:basedOn w:val="125"/>
    <w:qFormat/>
    <w:uiPriority w:val="0"/>
    <w:rPr>
      <w:rFonts w:hint="eastAsia" w:ascii="宋体" w:hAnsi="宋体" w:eastAsia="宋体" w:cs="宋体"/>
      <w:color w:val="00B0F0"/>
      <w:sz w:val="22"/>
      <w:szCs w:val="22"/>
      <w:u w:val="none"/>
    </w:rPr>
  </w:style>
  <w:style w:type="character" w:customStyle="1" w:styleId="173">
    <w:name w:val="font21"/>
    <w:qFormat/>
    <w:uiPriority w:val="0"/>
    <w:rPr>
      <w:rFonts w:hint="eastAsia" w:ascii="宋体" w:hAnsi="宋体" w:eastAsia="宋体" w:cs="宋体"/>
      <w:b/>
      <w:color w:val="000000"/>
      <w:sz w:val="18"/>
      <w:szCs w:val="18"/>
      <w:u w:val="none"/>
    </w:rPr>
  </w:style>
  <w:style w:type="character" w:customStyle="1" w:styleId="174">
    <w:name w:val="font31"/>
    <w:qFormat/>
    <w:uiPriority w:val="0"/>
    <w:rPr>
      <w:rFonts w:hint="eastAsia" w:ascii="宋体" w:hAnsi="宋体" w:eastAsia="宋体" w:cs="宋体"/>
      <w:b/>
      <w:color w:val="000000"/>
      <w:sz w:val="18"/>
      <w:szCs w:val="18"/>
      <w:u w:val="none"/>
    </w:rPr>
  </w:style>
  <w:style w:type="character" w:customStyle="1" w:styleId="175">
    <w:name w:val="font51"/>
    <w:qFormat/>
    <w:uiPriority w:val="0"/>
    <w:rPr>
      <w:rFonts w:hint="eastAsia" w:ascii="宋体" w:hAnsi="宋体" w:eastAsia="宋体" w:cs="宋体"/>
      <w:color w:val="000000"/>
      <w:sz w:val="22"/>
      <w:szCs w:val="22"/>
      <w:u w:val="none"/>
    </w:rPr>
  </w:style>
  <w:style w:type="character" w:customStyle="1" w:styleId="176">
    <w:name w:val="font131"/>
    <w:qFormat/>
    <w:uiPriority w:val="0"/>
    <w:rPr>
      <w:rFonts w:hint="eastAsia" w:ascii="宋体" w:hAnsi="宋体" w:eastAsia="宋体" w:cs="宋体"/>
      <w:color w:val="000000"/>
      <w:sz w:val="22"/>
      <w:szCs w:val="22"/>
      <w:u w:val="none"/>
    </w:rPr>
  </w:style>
  <w:style w:type="character" w:customStyle="1" w:styleId="177">
    <w:name w:val="正文缩进 Char"/>
    <w:link w:val="2"/>
    <w:qFormat/>
    <w:uiPriority w:val="0"/>
    <w:rPr>
      <w:rFonts w:ascii="Calibri" w:hAnsi="Calibri" w:cs="Arial" w:eastAsiaTheme="minorEastAsia"/>
    </w:rPr>
  </w:style>
  <w:style w:type="character" w:customStyle="1" w:styleId="178">
    <w:name w:val="font71"/>
    <w:qFormat/>
    <w:uiPriority w:val="0"/>
    <w:rPr>
      <w:rFonts w:hint="eastAsia" w:ascii="宋体" w:hAnsi="宋体" w:eastAsia="宋体" w:cs="宋体"/>
      <w:b/>
      <w:color w:val="000000"/>
      <w:sz w:val="22"/>
      <w:szCs w:val="22"/>
      <w:u w:val="none"/>
    </w:rPr>
  </w:style>
  <w:style w:type="character" w:customStyle="1" w:styleId="179">
    <w:name w:val="font91"/>
    <w:qFormat/>
    <w:uiPriority w:val="0"/>
    <w:rPr>
      <w:rFonts w:hint="eastAsia" w:ascii="宋体" w:hAnsi="宋体" w:eastAsia="宋体" w:cs="宋体"/>
      <w:b/>
      <w:color w:val="000000"/>
      <w:sz w:val="24"/>
      <w:szCs w:val="24"/>
      <w:u w:val="none"/>
    </w:rPr>
  </w:style>
  <w:style w:type="character" w:customStyle="1" w:styleId="180">
    <w:name w:val="font61"/>
    <w:qFormat/>
    <w:uiPriority w:val="0"/>
    <w:rPr>
      <w:rFonts w:hint="eastAsia" w:ascii="宋体" w:hAnsi="宋体" w:eastAsia="宋体" w:cs="宋体"/>
      <w:color w:val="000000"/>
      <w:sz w:val="22"/>
      <w:szCs w:val="22"/>
      <w:u w:val="none"/>
    </w:rPr>
  </w:style>
  <w:style w:type="character" w:customStyle="1" w:styleId="181">
    <w:name w:val="font41"/>
    <w:qFormat/>
    <w:uiPriority w:val="0"/>
    <w:rPr>
      <w:rFonts w:hint="eastAsia" w:ascii="宋体" w:hAnsi="宋体" w:eastAsia="宋体" w:cs="宋体"/>
      <w:b/>
      <w:color w:val="FF0000"/>
      <w:sz w:val="22"/>
      <w:szCs w:val="22"/>
      <w:u w:val="none"/>
    </w:rPr>
  </w:style>
  <w:style w:type="character" w:customStyle="1" w:styleId="182">
    <w:name w:val="font121"/>
    <w:qFormat/>
    <w:uiPriority w:val="0"/>
    <w:rPr>
      <w:rFonts w:hint="eastAsia" w:ascii="宋体" w:hAnsi="宋体" w:eastAsia="宋体" w:cs="宋体"/>
      <w:color w:val="000000"/>
      <w:sz w:val="22"/>
      <w:szCs w:val="22"/>
      <w:u w:val="none"/>
    </w:rPr>
  </w:style>
  <w:style w:type="character" w:customStyle="1" w:styleId="183">
    <w:name w:val="font112"/>
    <w:qFormat/>
    <w:uiPriority w:val="0"/>
    <w:rPr>
      <w:rFonts w:hint="eastAsia" w:ascii="宋体" w:hAnsi="宋体" w:eastAsia="宋体" w:cs="宋体"/>
      <w:b/>
      <w:color w:val="000000"/>
      <w:sz w:val="28"/>
      <w:szCs w:val="28"/>
      <w:u w:val="none"/>
    </w:rPr>
  </w:style>
  <w:style w:type="character" w:customStyle="1" w:styleId="184">
    <w:name w:val="日期 Char1"/>
    <w:basedOn w:val="125"/>
    <w:link w:val="45"/>
    <w:qFormat/>
    <w:uiPriority w:val="0"/>
    <w:rPr>
      <w:kern w:val="2"/>
      <w:sz w:val="21"/>
      <w:szCs w:val="24"/>
    </w:rPr>
  </w:style>
  <w:style w:type="character" w:customStyle="1" w:styleId="185">
    <w:name w:val="文档结构图 字符1"/>
    <w:basedOn w:val="125"/>
    <w:semiHidden/>
    <w:qFormat/>
    <w:uiPriority w:val="99"/>
    <w:rPr>
      <w:rFonts w:ascii="Microsoft YaHei UI" w:hAnsi="Calibri" w:eastAsia="Microsoft YaHei UI" w:cs="Arial"/>
      <w:sz w:val="18"/>
      <w:szCs w:val="18"/>
    </w:rPr>
  </w:style>
  <w:style w:type="paragraph" w:customStyle="1" w:styleId="186">
    <w:name w:val="font9"/>
    <w:basedOn w:val="1"/>
    <w:qFormat/>
    <w:uiPriority w:val="0"/>
    <w:pPr>
      <w:spacing w:before="100" w:beforeAutospacing="1" w:after="100" w:afterAutospacing="1"/>
    </w:pPr>
    <w:rPr>
      <w:rFonts w:ascii="宋体" w:hAnsi="宋体" w:eastAsia="宋体" w:cs="宋体"/>
      <w:b/>
      <w:bCs/>
      <w:color w:val="FF0000"/>
      <w:sz w:val="22"/>
      <w:szCs w:val="22"/>
    </w:rPr>
  </w:style>
  <w:style w:type="paragraph" w:customStyle="1" w:styleId="187">
    <w:name w:val="其他发布日期"/>
    <w:basedOn w:val="1"/>
    <w:qFormat/>
    <w:uiPriority w:val="0"/>
    <w:pPr>
      <w:framePr w:w="3997" w:h="471" w:hRule="exact" w:vSpace="181" w:wrap="around" w:vAnchor="page" w:hAnchor="page" w:x="1419" w:y="14097" w:anchorLock="1"/>
    </w:pPr>
    <w:rPr>
      <w:rFonts w:ascii="Times New Roman" w:hAnsi="Times New Roman" w:eastAsia="黑体" w:cs="Times New Roman"/>
      <w:sz w:val="28"/>
    </w:rPr>
  </w:style>
  <w:style w:type="paragraph" w:customStyle="1" w:styleId="188">
    <w:name w:val="xl68"/>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pPr>
    <w:rPr>
      <w:rFonts w:ascii="宋体" w:hAnsi="宋体" w:eastAsia="宋体" w:cs="宋体"/>
      <w:sz w:val="24"/>
      <w:szCs w:val="24"/>
    </w:rPr>
  </w:style>
  <w:style w:type="paragraph" w:customStyle="1" w:styleId="189">
    <w:name w:val="xl6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color w:val="FF0000"/>
      <w:sz w:val="24"/>
      <w:szCs w:val="24"/>
    </w:rPr>
  </w:style>
  <w:style w:type="paragraph" w:customStyle="1" w:styleId="190">
    <w:name w:val="Char Char Char Char Char Char Char"/>
    <w:basedOn w:val="1"/>
    <w:qFormat/>
    <w:uiPriority w:val="0"/>
    <w:pPr>
      <w:widowControl w:val="0"/>
      <w:jc w:val="both"/>
    </w:pPr>
    <w:rPr>
      <w:rFonts w:ascii="Times New Roman" w:hAnsi="Times New Roman" w:eastAsia="宋体" w:cs="Times New Roman"/>
      <w:kern w:val="2"/>
      <w:sz w:val="21"/>
      <w:szCs w:val="24"/>
    </w:rPr>
  </w:style>
  <w:style w:type="paragraph" w:customStyle="1" w:styleId="191">
    <w:name w:val="font7"/>
    <w:basedOn w:val="1"/>
    <w:qFormat/>
    <w:uiPriority w:val="0"/>
    <w:pPr>
      <w:spacing w:before="100" w:beforeAutospacing="1" w:after="100" w:afterAutospacing="1"/>
    </w:pPr>
    <w:rPr>
      <w:rFonts w:ascii="宋体" w:hAnsi="宋体" w:eastAsia="宋体" w:cs="宋体"/>
      <w:color w:val="FF0000"/>
      <w:sz w:val="22"/>
      <w:szCs w:val="22"/>
    </w:rPr>
  </w:style>
  <w:style w:type="paragraph" w:customStyle="1" w:styleId="192">
    <w:name w:val="默认段落字体 Para Char Char Char Char"/>
    <w:basedOn w:val="1"/>
    <w:link w:val="875"/>
    <w:qFormat/>
    <w:uiPriority w:val="0"/>
    <w:pPr>
      <w:widowControl w:val="0"/>
      <w:jc w:val="both"/>
    </w:pPr>
    <w:rPr>
      <w:rFonts w:eastAsia="宋体" w:cs="Times New Roman"/>
      <w:kern w:val="2"/>
      <w:sz w:val="21"/>
      <w:szCs w:val="22"/>
    </w:rPr>
  </w:style>
  <w:style w:type="paragraph" w:customStyle="1" w:styleId="193">
    <w:name w:val="font6"/>
    <w:basedOn w:val="1"/>
    <w:qFormat/>
    <w:uiPriority w:val="0"/>
    <w:pPr>
      <w:spacing w:before="100" w:beforeAutospacing="1" w:after="100" w:afterAutospacing="1"/>
    </w:pPr>
    <w:rPr>
      <w:rFonts w:ascii="宋体" w:hAnsi="宋体" w:eastAsia="宋体" w:cs="宋体"/>
      <w:color w:val="000000"/>
      <w:sz w:val="22"/>
      <w:szCs w:val="22"/>
    </w:rPr>
  </w:style>
  <w:style w:type="paragraph" w:customStyle="1" w:styleId="194">
    <w:name w:val="Char4"/>
    <w:basedOn w:val="1"/>
    <w:qFormat/>
    <w:uiPriority w:val="0"/>
    <w:pPr>
      <w:widowControl w:val="0"/>
      <w:jc w:val="both"/>
    </w:pPr>
    <w:rPr>
      <w:rFonts w:ascii="Times New Roman" w:hAnsi="Times New Roman" w:eastAsia="宋体" w:cs="Times New Roman"/>
      <w:kern w:val="2"/>
      <w:sz w:val="21"/>
      <w:szCs w:val="24"/>
    </w:rPr>
  </w:style>
  <w:style w:type="paragraph" w:customStyle="1" w:styleId="195">
    <w:name w:val="xl90"/>
    <w:basedOn w:val="1"/>
    <w:qFormat/>
    <w:uiPriority w:val="0"/>
    <w:pPr>
      <w:pBdr>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sz w:val="24"/>
      <w:szCs w:val="24"/>
    </w:rPr>
  </w:style>
  <w:style w:type="paragraph" w:customStyle="1" w:styleId="196">
    <w:name w:val="xl77"/>
    <w:basedOn w:val="1"/>
    <w:qFormat/>
    <w:uiPriority w:val="0"/>
    <w:pPr>
      <w:pBdr>
        <w:left w:val="single" w:color="auto" w:sz="4" w:space="0"/>
        <w:right w:val="single" w:color="auto" w:sz="4" w:space="0"/>
      </w:pBdr>
      <w:spacing w:before="100" w:beforeAutospacing="1" w:after="100" w:afterAutospacing="1"/>
      <w:jc w:val="center"/>
    </w:pPr>
    <w:rPr>
      <w:rFonts w:ascii="宋体" w:hAnsi="宋体" w:eastAsia="宋体" w:cs="宋体"/>
      <w:sz w:val="24"/>
      <w:szCs w:val="24"/>
    </w:rPr>
  </w:style>
  <w:style w:type="paragraph" w:customStyle="1" w:styleId="197">
    <w:name w:val="xl81"/>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eastAsia="宋体" w:cs="宋体"/>
      <w:sz w:val="24"/>
      <w:szCs w:val="24"/>
    </w:rPr>
  </w:style>
  <w:style w:type="paragraph" w:customStyle="1" w:styleId="198">
    <w:name w:val="xl70"/>
    <w:basedOn w:val="1"/>
    <w:qFormat/>
    <w:uiPriority w:val="0"/>
    <w:pPr>
      <w:spacing w:before="100" w:beforeAutospacing="1" w:after="100" w:afterAutospacing="1"/>
      <w:jc w:val="center"/>
    </w:pPr>
    <w:rPr>
      <w:rFonts w:ascii="宋体" w:hAnsi="宋体" w:eastAsia="宋体" w:cs="宋体"/>
      <w:sz w:val="24"/>
      <w:szCs w:val="24"/>
    </w:rPr>
  </w:style>
  <w:style w:type="paragraph" w:customStyle="1" w:styleId="199">
    <w:name w:val="xl7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sz w:val="24"/>
      <w:szCs w:val="24"/>
    </w:rPr>
  </w:style>
  <w:style w:type="paragraph" w:customStyle="1" w:styleId="200">
    <w:name w:val="xl80"/>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eastAsia="宋体" w:cs="宋体"/>
      <w:b/>
      <w:bCs/>
      <w:sz w:val="24"/>
      <w:szCs w:val="24"/>
    </w:rPr>
  </w:style>
  <w:style w:type="paragraph" w:customStyle="1" w:styleId="201">
    <w:name w:val="xl8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sz w:val="24"/>
      <w:szCs w:val="24"/>
    </w:rPr>
  </w:style>
  <w:style w:type="paragraph" w:customStyle="1" w:styleId="202">
    <w:name w:val="xl86"/>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eastAsia="宋体" w:cs="宋体"/>
      <w:b/>
      <w:bCs/>
      <w:color w:val="00B0F0"/>
      <w:sz w:val="24"/>
      <w:szCs w:val="24"/>
    </w:rPr>
  </w:style>
  <w:style w:type="paragraph" w:customStyle="1" w:styleId="203">
    <w:name w:val="xl8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color w:val="00B0F0"/>
      <w:sz w:val="24"/>
      <w:szCs w:val="24"/>
    </w:rPr>
  </w:style>
  <w:style w:type="paragraph" w:customStyle="1" w:styleId="204">
    <w:name w:val="xl8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b/>
      <w:bCs/>
      <w:sz w:val="24"/>
      <w:szCs w:val="24"/>
    </w:rPr>
  </w:style>
  <w:style w:type="paragraph" w:customStyle="1" w:styleId="205">
    <w:name w:val="font11"/>
    <w:basedOn w:val="1"/>
    <w:qFormat/>
    <w:uiPriority w:val="0"/>
    <w:pPr>
      <w:spacing w:before="100" w:beforeAutospacing="1" w:after="100" w:afterAutospacing="1"/>
    </w:pPr>
    <w:rPr>
      <w:rFonts w:ascii="宋体" w:hAnsi="宋体" w:eastAsia="宋体" w:cs="宋体"/>
      <w:color w:val="00B0F0"/>
      <w:sz w:val="22"/>
      <w:szCs w:val="22"/>
    </w:rPr>
  </w:style>
  <w:style w:type="paragraph" w:customStyle="1" w:styleId="206">
    <w:name w:val="xl7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both"/>
    </w:pPr>
    <w:rPr>
      <w:rFonts w:ascii="宋体" w:hAnsi="宋体" w:eastAsia="宋体" w:cs="宋体"/>
      <w:sz w:val="24"/>
      <w:szCs w:val="24"/>
    </w:rPr>
  </w:style>
  <w:style w:type="paragraph" w:customStyle="1" w:styleId="207">
    <w:name w:val="xl7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sz w:val="24"/>
      <w:szCs w:val="24"/>
    </w:rPr>
  </w:style>
  <w:style w:type="paragraph" w:customStyle="1" w:styleId="208">
    <w:name w:val="xl8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sz w:val="24"/>
      <w:szCs w:val="24"/>
    </w:rPr>
  </w:style>
  <w:style w:type="paragraph" w:customStyle="1" w:styleId="209">
    <w:name w:val="xl89"/>
    <w:basedOn w:val="1"/>
    <w:qFormat/>
    <w:uiPriority w:val="0"/>
    <w:pPr>
      <w:pBdr>
        <w:left w:val="single" w:color="auto" w:sz="4" w:space="0"/>
        <w:right w:val="single" w:color="auto" w:sz="4" w:space="0"/>
      </w:pBdr>
      <w:spacing w:before="100" w:beforeAutospacing="1" w:after="100" w:afterAutospacing="1"/>
      <w:jc w:val="center"/>
    </w:pPr>
    <w:rPr>
      <w:rFonts w:ascii="宋体" w:hAnsi="宋体" w:eastAsia="宋体" w:cs="宋体"/>
      <w:sz w:val="24"/>
      <w:szCs w:val="24"/>
    </w:rPr>
  </w:style>
  <w:style w:type="paragraph" w:customStyle="1" w:styleId="210">
    <w:name w:val="xl7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sz w:val="24"/>
      <w:szCs w:val="24"/>
    </w:rPr>
  </w:style>
  <w:style w:type="paragraph" w:customStyle="1" w:styleId="211">
    <w:name w:val="font10"/>
    <w:basedOn w:val="1"/>
    <w:qFormat/>
    <w:uiPriority w:val="0"/>
    <w:pPr>
      <w:spacing w:before="100" w:beforeAutospacing="1" w:after="100" w:afterAutospacing="1"/>
    </w:pPr>
    <w:rPr>
      <w:rFonts w:ascii="宋体" w:hAnsi="宋体" w:eastAsia="宋体" w:cs="宋体"/>
      <w:sz w:val="22"/>
      <w:szCs w:val="22"/>
    </w:rPr>
  </w:style>
  <w:style w:type="paragraph" w:customStyle="1" w:styleId="212">
    <w:name w:val="font5"/>
    <w:basedOn w:val="1"/>
    <w:qFormat/>
    <w:uiPriority w:val="0"/>
    <w:pPr>
      <w:spacing w:before="100" w:beforeAutospacing="1" w:after="100" w:afterAutospacing="1"/>
    </w:pPr>
    <w:rPr>
      <w:rFonts w:ascii="宋体" w:hAnsi="宋体" w:eastAsia="宋体" w:cs="宋体"/>
      <w:sz w:val="18"/>
      <w:szCs w:val="18"/>
    </w:rPr>
  </w:style>
  <w:style w:type="paragraph" w:customStyle="1" w:styleId="213">
    <w:name w:val="xl6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sz w:val="24"/>
      <w:szCs w:val="24"/>
    </w:rPr>
  </w:style>
  <w:style w:type="paragraph" w:customStyle="1" w:styleId="214">
    <w:name w:val="xl88"/>
    <w:basedOn w:val="1"/>
    <w:qFormat/>
    <w:uiPriority w:val="0"/>
    <w:pPr>
      <w:pBdr>
        <w:top w:val="single" w:color="auto" w:sz="4" w:space="0"/>
        <w:left w:val="single" w:color="auto" w:sz="4" w:space="0"/>
        <w:right w:val="single" w:color="auto" w:sz="4" w:space="0"/>
      </w:pBdr>
      <w:spacing w:before="100" w:beforeAutospacing="1" w:after="100" w:afterAutospacing="1"/>
      <w:jc w:val="center"/>
    </w:pPr>
    <w:rPr>
      <w:rFonts w:ascii="宋体" w:hAnsi="宋体" w:eastAsia="宋体" w:cs="宋体"/>
      <w:sz w:val="24"/>
      <w:szCs w:val="24"/>
    </w:rPr>
  </w:style>
  <w:style w:type="paragraph" w:customStyle="1" w:styleId="215">
    <w:name w:val="xl78"/>
    <w:basedOn w:val="1"/>
    <w:qFormat/>
    <w:uiPriority w:val="0"/>
    <w:pPr>
      <w:pBdr>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sz w:val="24"/>
      <w:szCs w:val="24"/>
    </w:rPr>
  </w:style>
  <w:style w:type="paragraph" w:customStyle="1" w:styleId="216">
    <w:name w:val="样式 标题 2 + Times New Roman 四号 非加粗 段前: 5 磅 段后: 0 磅 行距: 固定值 20..."/>
    <w:basedOn w:val="4"/>
    <w:qFormat/>
    <w:uiPriority w:val="0"/>
    <w:pPr>
      <w:spacing w:before="100" w:after="0" w:line="400" w:lineRule="exact"/>
    </w:pPr>
    <w:rPr>
      <w:rFonts w:ascii="Times New Roman" w:hAnsi="Times New Roman" w:cs="宋体"/>
      <w:b w:val="0"/>
      <w:bCs w:val="0"/>
      <w:sz w:val="28"/>
      <w:szCs w:val="20"/>
    </w:rPr>
  </w:style>
  <w:style w:type="paragraph" w:customStyle="1" w:styleId="217">
    <w:name w:val="font8"/>
    <w:basedOn w:val="1"/>
    <w:qFormat/>
    <w:uiPriority w:val="0"/>
    <w:pPr>
      <w:spacing w:before="100" w:beforeAutospacing="1" w:after="100" w:afterAutospacing="1"/>
    </w:pPr>
    <w:rPr>
      <w:rFonts w:ascii="宋体" w:hAnsi="宋体" w:eastAsia="宋体" w:cs="宋体"/>
      <w:b/>
      <w:bCs/>
      <w:color w:val="000000"/>
      <w:sz w:val="18"/>
      <w:szCs w:val="18"/>
    </w:rPr>
  </w:style>
  <w:style w:type="paragraph" w:customStyle="1" w:styleId="218">
    <w:name w:val="xl76"/>
    <w:basedOn w:val="1"/>
    <w:qFormat/>
    <w:uiPriority w:val="0"/>
    <w:pPr>
      <w:pBdr>
        <w:top w:val="single" w:color="auto" w:sz="4" w:space="0"/>
        <w:left w:val="single" w:color="auto" w:sz="4" w:space="0"/>
        <w:right w:val="single" w:color="auto" w:sz="4" w:space="0"/>
      </w:pBdr>
      <w:spacing w:before="100" w:beforeAutospacing="1" w:after="100" w:afterAutospacing="1"/>
      <w:jc w:val="center"/>
    </w:pPr>
    <w:rPr>
      <w:rFonts w:ascii="宋体" w:hAnsi="宋体" w:eastAsia="宋体" w:cs="宋体"/>
      <w:sz w:val="24"/>
      <w:szCs w:val="24"/>
    </w:rPr>
  </w:style>
  <w:style w:type="paragraph" w:customStyle="1" w:styleId="219">
    <w:name w:val="xl73"/>
    <w:basedOn w:val="1"/>
    <w:qFormat/>
    <w:uiPriority w:val="0"/>
    <w:pPr>
      <w:shd w:val="clear" w:color="000000" w:fill="FFFFFF"/>
      <w:spacing w:before="100" w:beforeAutospacing="1" w:after="100" w:afterAutospacing="1"/>
    </w:pPr>
    <w:rPr>
      <w:rFonts w:ascii="宋体" w:hAnsi="宋体" w:eastAsia="宋体" w:cs="宋体"/>
      <w:sz w:val="24"/>
      <w:szCs w:val="24"/>
    </w:rPr>
  </w:style>
  <w:style w:type="paragraph" w:customStyle="1" w:styleId="220">
    <w:name w:val="xl72"/>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sz w:val="24"/>
      <w:szCs w:val="24"/>
    </w:rPr>
  </w:style>
  <w:style w:type="paragraph" w:customStyle="1" w:styleId="221">
    <w:name w:val="xl6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sz w:val="24"/>
      <w:szCs w:val="24"/>
    </w:rPr>
  </w:style>
  <w:style w:type="paragraph" w:customStyle="1" w:styleId="222">
    <w:name w:val="xl69"/>
    <w:basedOn w:val="1"/>
    <w:qFormat/>
    <w:uiPriority w:val="0"/>
    <w:pPr>
      <w:shd w:val="clear" w:color="000000" w:fill="FFFF00"/>
      <w:spacing w:before="100" w:beforeAutospacing="1" w:after="100" w:afterAutospacing="1"/>
    </w:pPr>
    <w:rPr>
      <w:rFonts w:ascii="宋体" w:hAnsi="宋体" w:eastAsia="宋体" w:cs="宋体"/>
      <w:sz w:val="24"/>
      <w:szCs w:val="24"/>
    </w:rPr>
  </w:style>
  <w:style w:type="paragraph" w:customStyle="1" w:styleId="223">
    <w:name w:val="xl83"/>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sz w:val="24"/>
      <w:szCs w:val="24"/>
    </w:rPr>
  </w:style>
  <w:style w:type="character" w:customStyle="1" w:styleId="224">
    <w:name w:val="正文文本缩进 Char"/>
    <w:link w:val="30"/>
    <w:qFormat/>
    <w:uiPriority w:val="99"/>
    <w:rPr>
      <w:rFonts w:ascii="Calibri" w:hAnsi="Calibri" w:cs="Arial" w:eastAsiaTheme="minorEastAsia"/>
      <w:sz w:val="18"/>
    </w:rPr>
  </w:style>
  <w:style w:type="character" w:customStyle="1" w:styleId="225">
    <w:name w:val="正文首行缩进 2 Char2"/>
    <w:basedOn w:val="224"/>
    <w:link w:val="79"/>
    <w:qFormat/>
    <w:uiPriority w:val="99"/>
    <w:rPr>
      <w:rFonts w:ascii="Calibri" w:hAnsi="Calibri" w:cs="Arial" w:eastAsiaTheme="minorEastAsia"/>
      <w:sz w:val="18"/>
    </w:rPr>
  </w:style>
  <w:style w:type="character" w:customStyle="1" w:styleId="226">
    <w:name w:val="注释标题 Char2"/>
    <w:basedOn w:val="125"/>
    <w:link w:val="15"/>
    <w:qFormat/>
    <w:uiPriority w:val="0"/>
    <w:rPr>
      <w:kern w:val="2"/>
      <w:sz w:val="21"/>
      <w:szCs w:val="24"/>
    </w:rPr>
  </w:style>
  <w:style w:type="character" w:customStyle="1" w:styleId="227">
    <w:name w:val="电子邮件签名 Char2"/>
    <w:basedOn w:val="125"/>
    <w:link w:val="17"/>
    <w:qFormat/>
    <w:uiPriority w:val="0"/>
    <w:rPr>
      <w:kern w:val="2"/>
      <w:sz w:val="21"/>
      <w:szCs w:val="24"/>
    </w:rPr>
  </w:style>
  <w:style w:type="character" w:customStyle="1" w:styleId="228">
    <w:name w:val="列表项目符号 Char"/>
    <w:link w:val="20"/>
    <w:qFormat/>
    <w:uiPriority w:val="0"/>
    <w:rPr>
      <w:szCs w:val="24"/>
    </w:rPr>
  </w:style>
  <w:style w:type="character" w:customStyle="1" w:styleId="229">
    <w:name w:val="称呼 Char2"/>
    <w:basedOn w:val="125"/>
    <w:link w:val="24"/>
    <w:qFormat/>
    <w:uiPriority w:val="0"/>
    <w:rPr>
      <w:kern w:val="2"/>
      <w:sz w:val="21"/>
      <w:szCs w:val="24"/>
    </w:rPr>
  </w:style>
  <w:style w:type="character" w:customStyle="1" w:styleId="230">
    <w:name w:val="正文文本 3 Char1"/>
    <w:basedOn w:val="125"/>
    <w:link w:val="25"/>
    <w:qFormat/>
    <w:uiPriority w:val="0"/>
    <w:rPr>
      <w:rFonts w:ascii="宋体"/>
      <w:sz w:val="24"/>
    </w:rPr>
  </w:style>
  <w:style w:type="character" w:customStyle="1" w:styleId="231">
    <w:name w:val="结束语 Char2"/>
    <w:basedOn w:val="125"/>
    <w:link w:val="26"/>
    <w:qFormat/>
    <w:uiPriority w:val="0"/>
    <w:rPr>
      <w:kern w:val="2"/>
      <w:sz w:val="21"/>
      <w:szCs w:val="24"/>
    </w:rPr>
  </w:style>
  <w:style w:type="character" w:customStyle="1" w:styleId="232">
    <w:name w:val="正文文本 字符"/>
    <w:qFormat/>
    <w:uiPriority w:val="99"/>
    <w:rPr>
      <w:szCs w:val="24"/>
    </w:rPr>
  </w:style>
  <w:style w:type="character" w:customStyle="1" w:styleId="233">
    <w:name w:val="HTML 地址 Char2"/>
    <w:basedOn w:val="125"/>
    <w:link w:val="38"/>
    <w:qFormat/>
    <w:uiPriority w:val="0"/>
    <w:rPr>
      <w:i/>
      <w:iCs/>
      <w:kern w:val="2"/>
      <w:sz w:val="21"/>
      <w:szCs w:val="24"/>
    </w:rPr>
  </w:style>
  <w:style w:type="character" w:customStyle="1" w:styleId="234">
    <w:name w:val="正文文本缩进 2 Char1"/>
    <w:basedOn w:val="125"/>
    <w:link w:val="46"/>
    <w:qFormat/>
    <w:uiPriority w:val="0"/>
    <w:rPr>
      <w:kern w:val="2"/>
      <w:sz w:val="21"/>
      <w:szCs w:val="24"/>
    </w:rPr>
  </w:style>
  <w:style w:type="character" w:customStyle="1" w:styleId="235">
    <w:name w:val="尾注文本 Char"/>
    <w:basedOn w:val="125"/>
    <w:link w:val="48"/>
    <w:qFormat/>
    <w:uiPriority w:val="99"/>
    <w:rPr>
      <w:rFonts w:ascii="Calibri" w:hAnsi="Calibri"/>
      <w:kern w:val="2"/>
      <w:sz w:val="21"/>
      <w:szCs w:val="22"/>
    </w:rPr>
  </w:style>
  <w:style w:type="character" w:customStyle="1" w:styleId="236">
    <w:name w:val="签名 Char2"/>
    <w:basedOn w:val="125"/>
    <w:link w:val="54"/>
    <w:qFormat/>
    <w:uiPriority w:val="0"/>
    <w:rPr>
      <w:kern w:val="2"/>
      <w:sz w:val="21"/>
      <w:szCs w:val="24"/>
    </w:rPr>
  </w:style>
  <w:style w:type="character" w:customStyle="1" w:styleId="237">
    <w:name w:val="副标题 Char"/>
    <w:basedOn w:val="125"/>
    <w:link w:val="60"/>
    <w:qFormat/>
    <w:uiPriority w:val="0"/>
    <w:rPr>
      <w:rFonts w:ascii="Arial" w:hAnsi="Arial"/>
      <w:b/>
      <w:bCs/>
      <w:kern w:val="28"/>
      <w:sz w:val="32"/>
      <w:szCs w:val="32"/>
    </w:rPr>
  </w:style>
  <w:style w:type="character" w:customStyle="1" w:styleId="238">
    <w:name w:val="脚注文本 Char"/>
    <w:link w:val="63"/>
    <w:qFormat/>
    <w:uiPriority w:val="0"/>
    <w:rPr>
      <w:rFonts w:eastAsia="华文仿宋"/>
      <w:sz w:val="18"/>
    </w:rPr>
  </w:style>
  <w:style w:type="character" w:customStyle="1" w:styleId="239">
    <w:name w:val="正文文本缩进 3 Char1"/>
    <w:basedOn w:val="125"/>
    <w:link w:val="66"/>
    <w:qFormat/>
    <w:uiPriority w:val="0"/>
    <w:rPr>
      <w:sz w:val="16"/>
      <w:szCs w:val="16"/>
    </w:rPr>
  </w:style>
  <w:style w:type="character" w:customStyle="1" w:styleId="240">
    <w:name w:val="正文文本 2 Char2"/>
    <w:basedOn w:val="125"/>
    <w:link w:val="69"/>
    <w:qFormat/>
    <w:uiPriority w:val="0"/>
    <w:rPr>
      <w:szCs w:val="24"/>
    </w:rPr>
  </w:style>
  <w:style w:type="character" w:customStyle="1" w:styleId="241">
    <w:name w:val="信息标题 Char2"/>
    <w:basedOn w:val="125"/>
    <w:link w:val="72"/>
    <w:qFormat/>
    <w:uiPriority w:val="0"/>
    <w:rPr>
      <w:rFonts w:ascii="Arial" w:hAnsi="Arial"/>
      <w:kern w:val="2"/>
      <w:sz w:val="24"/>
      <w:szCs w:val="24"/>
      <w:shd w:val="pct20" w:color="auto" w:fill="auto"/>
    </w:rPr>
  </w:style>
  <w:style w:type="character" w:customStyle="1" w:styleId="242">
    <w:name w:val="HTML 预设格式 Char2"/>
    <w:basedOn w:val="125"/>
    <w:link w:val="73"/>
    <w:qFormat/>
    <w:uiPriority w:val="0"/>
    <w:rPr>
      <w:rFonts w:ascii="Courier New" w:hAnsi="Courier New"/>
      <w:kern w:val="2"/>
    </w:rPr>
  </w:style>
  <w:style w:type="character" w:customStyle="1" w:styleId="243">
    <w:name w:val="普通(网站) Char"/>
    <w:link w:val="74"/>
    <w:qFormat/>
    <w:uiPriority w:val="0"/>
    <w:rPr>
      <w:rFonts w:ascii="宋体" w:hAnsi="宋体"/>
      <w:sz w:val="24"/>
      <w:szCs w:val="22"/>
    </w:rPr>
  </w:style>
  <w:style w:type="character" w:customStyle="1" w:styleId="244">
    <w:name w:val="标题 Char"/>
    <w:basedOn w:val="125"/>
    <w:link w:val="76"/>
    <w:qFormat/>
    <w:uiPriority w:val="0"/>
    <w:rPr>
      <w:rFonts w:ascii="Arial" w:hAnsi="Arial"/>
      <w:b/>
      <w:sz w:val="32"/>
    </w:rPr>
  </w:style>
  <w:style w:type="character" w:customStyle="1" w:styleId="245">
    <w:name w:val="正文文本 Char1"/>
    <w:basedOn w:val="125"/>
    <w:link w:val="28"/>
    <w:qFormat/>
    <w:uiPriority w:val="0"/>
    <w:rPr>
      <w:rFonts w:ascii="宋体" w:hAnsi="宋体"/>
      <w:sz w:val="28"/>
    </w:rPr>
  </w:style>
  <w:style w:type="character" w:customStyle="1" w:styleId="246">
    <w:name w:val="正文首行缩进 Char2"/>
    <w:basedOn w:val="245"/>
    <w:link w:val="78"/>
    <w:qFormat/>
    <w:uiPriority w:val="0"/>
    <w:rPr>
      <w:rFonts w:ascii="Calibri" w:hAnsi="Calibri"/>
      <w:kern w:val="2"/>
      <w:sz w:val="21"/>
      <w:szCs w:val="22"/>
    </w:rPr>
  </w:style>
  <w:style w:type="character" w:customStyle="1" w:styleId="247">
    <w:name w:val="正文文本 Char"/>
    <w:qFormat/>
    <w:uiPriority w:val="0"/>
    <w:rPr>
      <w:rFonts w:eastAsia="宋体"/>
      <w:kern w:val="2"/>
      <w:sz w:val="21"/>
      <w:szCs w:val="24"/>
      <w:lang w:val="en-US" w:eastAsia="zh-CN" w:bidi="ar-SA"/>
    </w:rPr>
  </w:style>
  <w:style w:type="paragraph" w:customStyle="1" w:styleId="248">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249">
    <w:name w:val="报告标题1 Char"/>
    <w:link w:val="250"/>
    <w:qFormat/>
    <w:uiPriority w:val="0"/>
    <w:rPr>
      <w:rFonts w:eastAsia="黑体"/>
      <w:bCs/>
      <w:szCs w:val="21"/>
    </w:rPr>
  </w:style>
  <w:style w:type="paragraph" w:customStyle="1" w:styleId="250">
    <w:name w:val="报告标题1"/>
    <w:basedOn w:val="3"/>
    <w:link w:val="249"/>
    <w:qFormat/>
    <w:uiPriority w:val="0"/>
    <w:pPr>
      <w:keepNext w:val="0"/>
      <w:keepLines w:val="0"/>
      <w:tabs>
        <w:tab w:val="clear" w:pos="1440"/>
      </w:tabs>
      <w:topLinePunct/>
      <w:snapToGrid w:val="0"/>
      <w:spacing w:line="240" w:lineRule="auto"/>
      <w:ind w:firstLine="420"/>
      <w:jc w:val="center"/>
    </w:pPr>
    <w:rPr>
      <w:rFonts w:eastAsia="黑体"/>
      <w:b w:val="0"/>
      <w:bCs/>
      <w:kern w:val="0"/>
      <w:sz w:val="20"/>
      <w:szCs w:val="21"/>
    </w:rPr>
  </w:style>
  <w:style w:type="character" w:customStyle="1" w:styleId="251">
    <w:name w:val="表头 Char"/>
    <w:qFormat/>
    <w:uiPriority w:val="0"/>
    <w:rPr>
      <w:rFonts w:eastAsia="黑体"/>
      <w:kern w:val="2"/>
      <w:sz w:val="21"/>
      <w:szCs w:val="21"/>
      <w:lang w:val="en-US" w:eastAsia="zh-CN" w:bidi="ar-SA"/>
    </w:rPr>
  </w:style>
  <w:style w:type="character" w:customStyle="1" w:styleId="252">
    <w:name w:val="不明显强调1"/>
    <w:qFormat/>
    <w:uiPriority w:val="0"/>
    <w:rPr>
      <w:i/>
      <w:iCs/>
      <w:color w:val="808080"/>
    </w:rPr>
  </w:style>
  <w:style w:type="character" w:customStyle="1" w:styleId="253">
    <w:name w:val="样式10 Char"/>
    <w:qFormat/>
    <w:uiPriority w:val="0"/>
  </w:style>
  <w:style w:type="character" w:customStyle="1" w:styleId="254">
    <w:name w:val="三级标题 Char"/>
    <w:qFormat/>
    <w:uiPriority w:val="0"/>
    <w:rPr>
      <w:rFonts w:eastAsia="宋体"/>
      <w:b/>
      <w:bCs/>
      <w:sz w:val="24"/>
      <w:szCs w:val="24"/>
      <w:lang w:val="en-US" w:eastAsia="zh-CN" w:bidi="ar-SA"/>
    </w:rPr>
  </w:style>
  <w:style w:type="character" w:customStyle="1" w:styleId="255">
    <w:name w:val="标题 1 Char_0"/>
    <w:link w:val="256"/>
    <w:qFormat/>
    <w:uiPriority w:val="0"/>
    <w:rPr>
      <w:b/>
      <w:bCs/>
      <w:kern w:val="44"/>
      <w:sz w:val="32"/>
      <w:szCs w:val="44"/>
    </w:rPr>
  </w:style>
  <w:style w:type="paragraph" w:customStyle="1" w:styleId="256">
    <w:name w:val="标题 1_0"/>
    <w:basedOn w:val="257"/>
    <w:next w:val="257"/>
    <w:link w:val="255"/>
    <w:qFormat/>
    <w:uiPriority w:val="0"/>
    <w:pPr>
      <w:keepNext/>
      <w:keepLines/>
      <w:spacing w:line="360" w:lineRule="auto"/>
      <w:outlineLvl w:val="0"/>
    </w:pPr>
    <w:rPr>
      <w:b/>
      <w:bCs/>
      <w:kern w:val="44"/>
      <w:sz w:val="32"/>
      <w:szCs w:val="44"/>
    </w:rPr>
  </w:style>
  <w:style w:type="paragraph" w:customStyle="1" w:styleId="257">
    <w:name w:val="正文_0"/>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258">
    <w:name w:val="报告标题 Char"/>
    <w:link w:val="259"/>
    <w:qFormat/>
    <w:uiPriority w:val="0"/>
    <w:rPr>
      <w:rFonts w:ascii="宋体" w:hAnsi="宋体" w:eastAsia="黑体"/>
      <w:bCs/>
      <w:szCs w:val="21"/>
    </w:rPr>
  </w:style>
  <w:style w:type="paragraph" w:customStyle="1" w:styleId="259">
    <w:name w:val="报告标题"/>
    <w:basedOn w:val="250"/>
    <w:link w:val="258"/>
    <w:qFormat/>
    <w:uiPriority w:val="0"/>
    <w:pPr>
      <w:spacing w:before="100" w:beforeAutospacing="1" w:after="100" w:afterAutospacing="1"/>
    </w:pPr>
    <w:rPr>
      <w:rFonts w:ascii="宋体" w:hAnsi="宋体"/>
    </w:rPr>
  </w:style>
  <w:style w:type="character" w:customStyle="1" w:styleId="260">
    <w:name w:val="列出段落 Char"/>
    <w:link w:val="153"/>
    <w:qFormat/>
    <w:uiPriority w:val="0"/>
    <w:rPr>
      <w:rFonts w:ascii="Calibri" w:hAnsi="Calibri" w:cs="Arial" w:eastAsiaTheme="minorEastAsia"/>
    </w:rPr>
  </w:style>
  <w:style w:type="character" w:customStyle="1" w:styleId="261">
    <w:name w:val="标题 2 Char1"/>
    <w:qFormat/>
    <w:uiPriority w:val="0"/>
    <w:rPr>
      <w:rFonts w:ascii="Arial" w:hAnsi="Arial" w:eastAsia="宋体"/>
      <w:b/>
      <w:sz w:val="28"/>
      <w:szCs w:val="24"/>
      <w:lang w:val="en-US" w:eastAsia="zh-CN" w:bidi="ar-SA"/>
    </w:rPr>
  </w:style>
  <w:style w:type="character" w:customStyle="1" w:styleId="262">
    <w:name w:val="书籍标题1"/>
    <w:qFormat/>
    <w:uiPriority w:val="0"/>
    <w:rPr>
      <w:b/>
      <w:bCs/>
      <w:smallCaps/>
      <w:spacing w:val="5"/>
    </w:rPr>
  </w:style>
  <w:style w:type="character" w:customStyle="1" w:styleId="263">
    <w:name w:val="D1 Char"/>
    <w:link w:val="264"/>
    <w:qFormat/>
    <w:uiPriority w:val="0"/>
    <w:rPr>
      <w:rFonts w:ascii="EU-F1" w:eastAsia="黑体"/>
      <w:kern w:val="2"/>
      <w:sz w:val="21"/>
      <w:szCs w:val="21"/>
    </w:rPr>
  </w:style>
  <w:style w:type="paragraph" w:customStyle="1" w:styleId="264">
    <w:name w:val="D1"/>
    <w:basedOn w:val="1"/>
    <w:link w:val="263"/>
    <w:qFormat/>
    <w:uiPriority w:val="0"/>
    <w:pPr>
      <w:widowControl w:val="0"/>
      <w:spacing w:line="480" w:lineRule="auto"/>
      <w:jc w:val="both"/>
    </w:pPr>
    <w:rPr>
      <w:rFonts w:ascii="EU-F1" w:hAnsi="Times New Roman" w:eastAsia="黑体" w:cs="Times New Roman"/>
      <w:kern w:val="2"/>
      <w:sz w:val="21"/>
      <w:szCs w:val="21"/>
    </w:rPr>
  </w:style>
  <w:style w:type="character" w:customStyle="1" w:styleId="265">
    <w:name w:val="unnamed21"/>
    <w:qFormat/>
    <w:uiPriority w:val="0"/>
    <w:rPr>
      <w:spacing w:val="0"/>
      <w:sz w:val="22"/>
    </w:rPr>
  </w:style>
  <w:style w:type="character" w:customStyle="1" w:styleId="266">
    <w:name w:val="样式 标题 1 + 加粗1 Char"/>
    <w:qFormat/>
    <w:uiPriority w:val="0"/>
    <w:rPr>
      <w:rFonts w:ascii="Times New Roman" w:hAnsi="Times New Roman" w:eastAsia="黑体" w:cs="Times New Roman"/>
      <w:kern w:val="44"/>
      <w:sz w:val="28"/>
      <w:szCs w:val="28"/>
      <w:lang w:val="en-US" w:eastAsia="zh-CN" w:bidi="ar-SA"/>
    </w:rPr>
  </w:style>
  <w:style w:type="character" w:customStyle="1" w:styleId="267">
    <w:name w:val="样式 样式1 + Char"/>
    <w:link w:val="268"/>
    <w:qFormat/>
    <w:uiPriority w:val="0"/>
    <w:rPr>
      <w:rFonts w:ascii="EU-F1" w:eastAsia="汉仪大宋简"/>
      <w:bCs/>
      <w:color w:val="000000"/>
      <w:kern w:val="2"/>
      <w:sz w:val="22"/>
      <w:szCs w:val="22"/>
      <w:lang w:val="en-US" w:eastAsia="zh-CN"/>
    </w:rPr>
  </w:style>
  <w:style w:type="paragraph" w:customStyle="1" w:styleId="268">
    <w:name w:val="样式 样式1 +"/>
    <w:basedOn w:val="151"/>
    <w:link w:val="267"/>
    <w:qFormat/>
    <w:uiPriority w:val="0"/>
    <w:pPr>
      <w:keepNext/>
      <w:widowControl w:val="0"/>
      <w:spacing w:line="480" w:lineRule="auto"/>
      <w:ind w:firstLine="420"/>
      <w:jc w:val="both"/>
      <w:outlineLvl w:val="0"/>
    </w:pPr>
    <w:rPr>
      <w:rFonts w:ascii="EU-F1" w:eastAsia="汉仪大宋简" w:cs="Times New Roman"/>
      <w:bCs/>
      <w:color w:val="000000"/>
      <w:kern w:val="2"/>
      <w:sz w:val="22"/>
      <w:szCs w:val="22"/>
    </w:rPr>
  </w:style>
  <w:style w:type="character" w:customStyle="1" w:styleId="269">
    <w:name w:val="样式1 Char"/>
    <w:link w:val="151"/>
    <w:qFormat/>
    <w:uiPriority w:val="0"/>
    <w:rPr>
      <w:rFonts w:cs="Arial" w:eastAsiaTheme="minorEastAsia"/>
      <w:sz w:val="28"/>
      <w:szCs w:val="24"/>
    </w:rPr>
  </w:style>
  <w:style w:type="character" w:customStyle="1" w:styleId="270">
    <w:name w:val="unnamed51"/>
    <w:semiHidden/>
    <w:qFormat/>
    <w:uiPriority w:val="0"/>
    <w:rPr>
      <w:spacing w:val="0"/>
      <w:sz w:val="20"/>
      <w:szCs w:val="20"/>
    </w:rPr>
  </w:style>
  <w:style w:type="character" w:customStyle="1" w:styleId="271">
    <w:name w:val="报告标题3 Char"/>
    <w:link w:val="272"/>
    <w:qFormat/>
    <w:uiPriority w:val="0"/>
    <w:rPr>
      <w:rFonts w:eastAsia="黑体"/>
      <w:b/>
      <w:bCs/>
      <w:szCs w:val="21"/>
    </w:rPr>
  </w:style>
  <w:style w:type="paragraph" w:customStyle="1" w:styleId="272">
    <w:name w:val="报告标题3"/>
    <w:basedOn w:val="5"/>
    <w:next w:val="41"/>
    <w:link w:val="271"/>
    <w:qFormat/>
    <w:uiPriority w:val="0"/>
    <w:pPr>
      <w:keepNext w:val="0"/>
      <w:keepLines w:val="0"/>
      <w:widowControl w:val="0"/>
      <w:numPr>
        <w:ilvl w:val="0"/>
        <w:numId w:val="0"/>
      </w:numPr>
      <w:tabs>
        <w:tab w:val="clear" w:pos="1440"/>
      </w:tabs>
      <w:topLinePunct/>
      <w:snapToGrid w:val="0"/>
      <w:spacing w:line="240" w:lineRule="auto"/>
      <w:ind w:firstLine="420"/>
    </w:pPr>
    <w:rPr>
      <w:rFonts w:eastAsia="黑体"/>
      <w:sz w:val="20"/>
      <w:szCs w:val="21"/>
    </w:rPr>
  </w:style>
  <w:style w:type="character" w:customStyle="1" w:styleId="273">
    <w:name w:val="标题 1 Char_1"/>
    <w:link w:val="274"/>
    <w:qFormat/>
    <w:uiPriority w:val="0"/>
    <w:rPr>
      <w:b/>
      <w:bCs/>
      <w:kern w:val="44"/>
      <w:sz w:val="32"/>
      <w:szCs w:val="44"/>
    </w:rPr>
  </w:style>
  <w:style w:type="paragraph" w:customStyle="1" w:styleId="274">
    <w:name w:val="标题 1_1"/>
    <w:basedOn w:val="275"/>
    <w:next w:val="275"/>
    <w:link w:val="273"/>
    <w:qFormat/>
    <w:uiPriority w:val="0"/>
    <w:pPr>
      <w:keepNext/>
      <w:keepLines/>
      <w:spacing w:line="360" w:lineRule="auto"/>
      <w:outlineLvl w:val="0"/>
    </w:pPr>
    <w:rPr>
      <w:b/>
      <w:bCs/>
      <w:kern w:val="44"/>
      <w:sz w:val="32"/>
      <w:szCs w:val="44"/>
    </w:rPr>
  </w:style>
  <w:style w:type="paragraph" w:customStyle="1" w:styleId="275">
    <w:name w:val="正文_1"/>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276">
    <w:name w:val="明显强调1"/>
    <w:qFormat/>
    <w:uiPriority w:val="0"/>
    <w:rPr>
      <w:b/>
      <w:bCs/>
      <w:i/>
      <w:iCs/>
      <w:color w:val="4F81BD"/>
    </w:rPr>
  </w:style>
  <w:style w:type="character" w:customStyle="1" w:styleId="277">
    <w:name w:val="明显引用 Char"/>
    <w:link w:val="278"/>
    <w:qFormat/>
    <w:uiPriority w:val="0"/>
    <w:rPr>
      <w:b/>
      <w:bCs/>
      <w:i/>
      <w:iCs/>
      <w:color w:val="4F81BD"/>
      <w:kern w:val="2"/>
      <w:sz w:val="21"/>
    </w:rPr>
  </w:style>
  <w:style w:type="paragraph" w:styleId="278">
    <w:name w:val="Intense Quote"/>
    <w:basedOn w:val="1"/>
    <w:next w:val="1"/>
    <w:link w:val="277"/>
    <w:qFormat/>
    <w:uiPriority w:val="0"/>
    <w:pPr>
      <w:widowControl w:val="0"/>
      <w:pBdr>
        <w:bottom w:val="single" w:color="4F81BD" w:sz="4" w:space="4"/>
      </w:pBdr>
      <w:spacing w:before="200" w:after="280"/>
      <w:ind w:left="936" w:right="936"/>
      <w:jc w:val="both"/>
    </w:pPr>
    <w:rPr>
      <w:rFonts w:ascii="Times New Roman" w:hAnsi="Times New Roman" w:eastAsia="宋体" w:cs="Times New Roman"/>
      <w:b/>
      <w:bCs/>
      <w:i/>
      <w:iCs/>
      <w:color w:val="4F81BD"/>
      <w:kern w:val="2"/>
      <w:sz w:val="21"/>
    </w:rPr>
  </w:style>
  <w:style w:type="character" w:customStyle="1" w:styleId="279">
    <w:name w:val="明显引用 字符1"/>
    <w:basedOn w:val="125"/>
    <w:qFormat/>
    <w:uiPriority w:val="99"/>
    <w:rPr>
      <w:rFonts w:ascii="Calibri" w:hAnsi="Calibri" w:cs="Arial" w:eastAsiaTheme="minorEastAsia"/>
      <w:i/>
      <w:iCs/>
      <w:color w:val="5B9BD5" w:themeColor="accent1"/>
    </w:rPr>
  </w:style>
  <w:style w:type="character" w:customStyle="1" w:styleId="280">
    <w:name w:val="Font Style83"/>
    <w:qFormat/>
    <w:uiPriority w:val="99"/>
    <w:rPr>
      <w:rFonts w:ascii="宋体" w:eastAsia="宋体" w:cs="宋体"/>
      <w:b/>
      <w:bCs/>
      <w:spacing w:val="-10"/>
      <w:sz w:val="18"/>
      <w:szCs w:val="18"/>
    </w:rPr>
  </w:style>
  <w:style w:type="character" w:customStyle="1" w:styleId="281">
    <w:name w:val="jl 正文 Char"/>
    <w:link w:val="282"/>
    <w:qFormat/>
    <w:uiPriority w:val="0"/>
    <w:rPr>
      <w:rFonts w:ascii="宋体"/>
      <w:sz w:val="24"/>
      <w:szCs w:val="24"/>
    </w:rPr>
  </w:style>
  <w:style w:type="paragraph" w:customStyle="1" w:styleId="282">
    <w:name w:val="jl 正文"/>
    <w:basedOn w:val="1"/>
    <w:link w:val="281"/>
    <w:qFormat/>
    <w:uiPriority w:val="0"/>
    <w:pPr>
      <w:widowControl w:val="0"/>
      <w:autoSpaceDE w:val="0"/>
      <w:autoSpaceDN w:val="0"/>
      <w:adjustRightInd w:val="0"/>
      <w:ind w:firstLine="200" w:firstLineChars="200"/>
      <w:textAlignment w:val="baseline"/>
    </w:pPr>
    <w:rPr>
      <w:rFonts w:ascii="宋体" w:hAnsi="Times New Roman" w:eastAsia="宋体" w:cs="Times New Roman"/>
      <w:sz w:val="24"/>
      <w:szCs w:val="24"/>
    </w:rPr>
  </w:style>
  <w:style w:type="character" w:customStyle="1" w:styleId="283">
    <w:name w:val="Font Style81"/>
    <w:qFormat/>
    <w:uiPriority w:val="99"/>
    <w:rPr>
      <w:rFonts w:ascii="宋体" w:eastAsia="宋体" w:cs="宋体"/>
      <w:spacing w:val="-10"/>
      <w:w w:val="250"/>
      <w:sz w:val="10"/>
      <w:szCs w:val="10"/>
    </w:rPr>
  </w:style>
  <w:style w:type="character" w:customStyle="1" w:styleId="284">
    <w:name w:val="Char Char1"/>
    <w:qFormat/>
    <w:uiPriority w:val="0"/>
    <w:rPr>
      <w:kern w:val="2"/>
      <w:sz w:val="18"/>
      <w:szCs w:val="18"/>
    </w:rPr>
  </w:style>
  <w:style w:type="character" w:customStyle="1" w:styleId="285">
    <w:name w:val="Char Char3"/>
    <w:qFormat/>
    <w:uiPriority w:val="0"/>
    <w:rPr>
      <w:rFonts w:eastAsia="黑体"/>
      <w:kern w:val="2"/>
      <w:sz w:val="21"/>
      <w:szCs w:val="21"/>
      <w:lang w:val="en-US" w:eastAsia="zh-CN" w:bidi="ar-SA"/>
    </w:rPr>
  </w:style>
  <w:style w:type="character" w:customStyle="1" w:styleId="286">
    <w:name w:val="无间隔 Char"/>
    <w:link w:val="287"/>
    <w:qFormat/>
    <w:uiPriority w:val="99"/>
    <w:rPr>
      <w:sz w:val="22"/>
      <w:szCs w:val="21"/>
    </w:rPr>
  </w:style>
  <w:style w:type="paragraph" w:styleId="287">
    <w:name w:val="No Spacing"/>
    <w:link w:val="286"/>
    <w:qFormat/>
    <w:uiPriority w:val="99"/>
    <w:rPr>
      <w:rFonts w:ascii="Times New Roman" w:hAnsi="Times New Roman" w:eastAsia="宋体" w:cs="Times New Roman"/>
      <w:sz w:val="22"/>
      <w:szCs w:val="21"/>
      <w:lang w:val="en-US" w:eastAsia="zh-CN" w:bidi="ar-SA"/>
    </w:rPr>
  </w:style>
  <w:style w:type="character" w:customStyle="1" w:styleId="288">
    <w:name w:val="样式6 Char"/>
    <w:link w:val="289"/>
    <w:qFormat/>
    <w:uiPriority w:val="0"/>
    <w:rPr>
      <w:rFonts w:eastAsia="黑体"/>
      <w:kern w:val="2"/>
      <w:sz w:val="21"/>
      <w:szCs w:val="21"/>
    </w:rPr>
  </w:style>
  <w:style w:type="paragraph" w:customStyle="1" w:styleId="289">
    <w:name w:val="样式6"/>
    <w:basedOn w:val="1"/>
    <w:link w:val="288"/>
    <w:qFormat/>
    <w:uiPriority w:val="0"/>
    <w:pPr>
      <w:widowControl w:val="0"/>
      <w:topLinePunct/>
      <w:spacing w:before="160" w:after="60"/>
      <w:jc w:val="center"/>
    </w:pPr>
    <w:rPr>
      <w:rFonts w:ascii="Times New Roman" w:hAnsi="Times New Roman" w:eastAsia="黑体" w:cs="Times New Roman"/>
      <w:kern w:val="2"/>
      <w:sz w:val="21"/>
      <w:szCs w:val="21"/>
    </w:rPr>
  </w:style>
  <w:style w:type="character" w:customStyle="1" w:styleId="290">
    <w:name w:val="结束语 Char1"/>
    <w:semiHidden/>
    <w:qFormat/>
    <w:uiPriority w:val="99"/>
    <w:rPr>
      <w:kern w:val="2"/>
      <w:sz w:val="21"/>
      <w:szCs w:val="22"/>
    </w:rPr>
  </w:style>
  <w:style w:type="character" w:customStyle="1" w:styleId="291">
    <w:name w:val="正文格式 Char"/>
    <w:link w:val="292"/>
    <w:qFormat/>
    <w:uiPriority w:val="0"/>
    <w:rPr>
      <w:rFonts w:ascii="宋体" w:hAnsi="宋体"/>
      <w:bCs/>
      <w:szCs w:val="21"/>
    </w:rPr>
  </w:style>
  <w:style w:type="paragraph" w:customStyle="1" w:styleId="292">
    <w:name w:val="正文格式"/>
    <w:basedOn w:val="1"/>
    <w:link w:val="291"/>
    <w:qFormat/>
    <w:uiPriority w:val="0"/>
    <w:pPr>
      <w:widowControl w:val="0"/>
      <w:topLinePunct/>
      <w:ind w:firstLine="420" w:firstLineChars="200"/>
      <w:jc w:val="both"/>
    </w:pPr>
    <w:rPr>
      <w:rFonts w:ascii="宋体" w:hAnsi="宋体" w:eastAsia="宋体" w:cs="Times New Roman"/>
      <w:bCs/>
      <w:szCs w:val="21"/>
    </w:rPr>
  </w:style>
  <w:style w:type="character" w:customStyle="1" w:styleId="293">
    <w:name w:val="Char Char2"/>
    <w:qFormat/>
    <w:uiPriority w:val="0"/>
    <w:rPr>
      <w:rFonts w:ascii="Arial" w:hAnsi="Arial" w:eastAsia="宋体" w:cs="Arial"/>
      <w:b/>
      <w:bCs/>
      <w:kern w:val="2"/>
      <w:sz w:val="32"/>
      <w:szCs w:val="32"/>
      <w:lang w:val="en-US" w:eastAsia="zh-CN" w:bidi="ar-SA"/>
    </w:rPr>
  </w:style>
  <w:style w:type="character" w:customStyle="1" w:styleId="294">
    <w:name w:val="Char Char5"/>
    <w:qFormat/>
    <w:uiPriority w:val="0"/>
    <w:rPr>
      <w:rFonts w:eastAsia="MS Gothic" w:cs="MS Gothic"/>
      <w:kern w:val="2"/>
      <w:sz w:val="18"/>
      <w:szCs w:val="18"/>
      <w:lang w:val="en-US" w:eastAsia="zh-CN" w:bidi="ar-SA"/>
    </w:rPr>
  </w:style>
  <w:style w:type="character" w:customStyle="1" w:styleId="295">
    <w:name w:val="标题 3 + 四 段前: 0 磅 段后: 0 磅 行距: 1.5 倍行距 Char"/>
    <w:link w:val="296"/>
    <w:qFormat/>
    <w:uiPriority w:val="0"/>
    <w:rPr>
      <w:rFonts w:cs="宋体"/>
      <w:b/>
      <w:bCs/>
      <w:kern w:val="2"/>
      <w:sz w:val="28"/>
      <w:szCs w:val="28"/>
    </w:rPr>
  </w:style>
  <w:style w:type="paragraph" w:customStyle="1" w:styleId="296">
    <w:name w:val="标题 3 + 四 段前: 0 磅 段后: 0 磅 行距: 1.5 倍行距"/>
    <w:basedOn w:val="5"/>
    <w:next w:val="5"/>
    <w:link w:val="295"/>
    <w:qFormat/>
    <w:uiPriority w:val="0"/>
    <w:pPr>
      <w:widowControl w:val="0"/>
      <w:numPr>
        <w:ilvl w:val="0"/>
        <w:numId w:val="0"/>
      </w:numPr>
      <w:tabs>
        <w:tab w:val="clear" w:pos="1440"/>
      </w:tabs>
      <w:jc w:val="both"/>
    </w:pPr>
    <w:rPr>
      <w:rFonts w:cs="宋体"/>
      <w:kern w:val="2"/>
      <w:sz w:val="28"/>
      <w:szCs w:val="28"/>
    </w:rPr>
  </w:style>
  <w:style w:type="character" w:customStyle="1" w:styleId="297">
    <w:name w:val="D2 Char Char"/>
    <w:link w:val="298"/>
    <w:qFormat/>
    <w:uiPriority w:val="0"/>
    <w:rPr>
      <w:rFonts w:ascii="EU-F1" w:eastAsia="黑体"/>
      <w:kern w:val="21"/>
      <w:sz w:val="21"/>
      <w:szCs w:val="21"/>
    </w:rPr>
  </w:style>
  <w:style w:type="paragraph" w:customStyle="1" w:styleId="298">
    <w:name w:val="D2"/>
    <w:basedOn w:val="1"/>
    <w:link w:val="297"/>
    <w:qFormat/>
    <w:uiPriority w:val="0"/>
    <w:pPr>
      <w:widowControl w:val="0"/>
      <w:spacing w:line="312" w:lineRule="exact"/>
      <w:jc w:val="both"/>
    </w:pPr>
    <w:rPr>
      <w:rFonts w:ascii="EU-F1" w:hAnsi="Times New Roman" w:eastAsia="黑体" w:cs="Times New Roman"/>
      <w:kern w:val="21"/>
      <w:sz w:val="21"/>
      <w:szCs w:val="21"/>
    </w:rPr>
  </w:style>
  <w:style w:type="character" w:customStyle="1" w:styleId="299">
    <w:name w:val="jl 三级 Char Char"/>
    <w:link w:val="300"/>
    <w:semiHidden/>
    <w:qFormat/>
    <w:uiPriority w:val="0"/>
    <w:rPr>
      <w:rFonts w:ascii="宋体" w:hAnsi="宋体"/>
      <w:b/>
      <w:color w:val="000000"/>
      <w:kern w:val="2"/>
      <w:sz w:val="24"/>
      <w:szCs w:val="24"/>
    </w:rPr>
  </w:style>
  <w:style w:type="paragraph" w:customStyle="1" w:styleId="300">
    <w:name w:val="jl 三级 Char"/>
    <w:basedOn w:val="1"/>
    <w:link w:val="299"/>
    <w:semiHidden/>
    <w:qFormat/>
    <w:uiPriority w:val="0"/>
    <w:pPr>
      <w:widowControl w:val="0"/>
      <w:autoSpaceDE w:val="0"/>
      <w:autoSpaceDN w:val="0"/>
      <w:adjustRightInd w:val="0"/>
      <w:spacing w:beforeLines="50" w:afterLines="50"/>
      <w:ind w:firstLine="480" w:firstLineChars="200"/>
      <w:textAlignment w:val="baseline"/>
      <w:outlineLvl w:val="2"/>
    </w:pPr>
    <w:rPr>
      <w:rFonts w:ascii="宋体" w:hAnsi="宋体" w:eastAsia="宋体" w:cs="Times New Roman"/>
      <w:b/>
      <w:color w:val="000000"/>
      <w:kern w:val="2"/>
      <w:sz w:val="24"/>
      <w:szCs w:val="24"/>
    </w:rPr>
  </w:style>
  <w:style w:type="character" w:customStyle="1" w:styleId="301">
    <w:name w:val="z正文 Char Char"/>
    <w:link w:val="302"/>
    <w:qFormat/>
    <w:uiPriority w:val="0"/>
    <w:rPr>
      <w:sz w:val="24"/>
    </w:rPr>
  </w:style>
  <w:style w:type="paragraph" w:customStyle="1" w:styleId="302">
    <w:name w:val="z正文 Char"/>
    <w:basedOn w:val="1"/>
    <w:link w:val="301"/>
    <w:qFormat/>
    <w:uiPriority w:val="0"/>
    <w:pPr>
      <w:widowControl w:val="0"/>
      <w:adjustRightInd w:val="0"/>
      <w:spacing w:line="360" w:lineRule="auto"/>
      <w:jc w:val="both"/>
      <w:textAlignment w:val="baseline"/>
    </w:pPr>
    <w:rPr>
      <w:rFonts w:ascii="Times New Roman" w:hAnsi="Times New Roman" w:eastAsia="宋体" w:cs="Times New Roman"/>
      <w:sz w:val="24"/>
    </w:rPr>
  </w:style>
  <w:style w:type="character" w:customStyle="1" w:styleId="303">
    <w:name w:val="样式 样式1 + 非加粗 Char"/>
    <w:link w:val="304"/>
    <w:qFormat/>
    <w:uiPriority w:val="0"/>
    <w:rPr>
      <w:rFonts w:ascii="EU-F1" w:eastAsia="汉仪大宋简"/>
      <w:color w:val="000000"/>
      <w:kern w:val="2"/>
      <w:sz w:val="22"/>
      <w:szCs w:val="22"/>
      <w:lang w:val="en-US" w:eastAsia="zh-CN"/>
    </w:rPr>
  </w:style>
  <w:style w:type="paragraph" w:customStyle="1" w:styleId="304">
    <w:name w:val="样式 样式1 + 非加粗"/>
    <w:basedOn w:val="151"/>
    <w:link w:val="303"/>
    <w:qFormat/>
    <w:uiPriority w:val="0"/>
    <w:pPr>
      <w:keepNext/>
      <w:widowControl w:val="0"/>
      <w:spacing w:line="480" w:lineRule="auto"/>
      <w:ind w:firstLine="420"/>
      <w:jc w:val="both"/>
      <w:outlineLvl w:val="0"/>
    </w:pPr>
    <w:rPr>
      <w:rFonts w:ascii="EU-F1" w:eastAsia="汉仪大宋简" w:cs="Times New Roman"/>
      <w:color w:val="000000"/>
      <w:kern w:val="2"/>
      <w:sz w:val="22"/>
      <w:szCs w:val="22"/>
    </w:rPr>
  </w:style>
  <w:style w:type="character" w:customStyle="1" w:styleId="305">
    <w:name w:val="批注主题 Char1"/>
    <w:semiHidden/>
    <w:qFormat/>
    <w:uiPriority w:val="99"/>
    <w:rPr>
      <w:rFonts w:ascii="Times New Roman" w:hAnsi="Times New Roman" w:eastAsia="宋体" w:cs="Times New Roman"/>
      <w:b/>
      <w:bCs/>
      <w:szCs w:val="24"/>
    </w:rPr>
  </w:style>
  <w:style w:type="character" w:customStyle="1" w:styleId="306">
    <w:name w:val="font161"/>
    <w:qFormat/>
    <w:uiPriority w:val="0"/>
    <w:rPr>
      <w:b/>
      <w:bCs/>
      <w:sz w:val="32"/>
      <w:szCs w:val="32"/>
    </w:rPr>
  </w:style>
  <w:style w:type="character" w:customStyle="1" w:styleId="307">
    <w:name w:val="批注文字 Char1"/>
    <w:semiHidden/>
    <w:qFormat/>
    <w:uiPriority w:val="99"/>
    <w:rPr>
      <w:rFonts w:ascii="Times New Roman" w:hAnsi="Times New Roman" w:eastAsia="宋体" w:cs="Times New Roman"/>
      <w:szCs w:val="24"/>
    </w:rPr>
  </w:style>
  <w:style w:type="character" w:customStyle="1" w:styleId="308">
    <w:name w:val="样式10 Char1"/>
    <w:link w:val="309"/>
    <w:qFormat/>
    <w:uiPriority w:val="0"/>
  </w:style>
  <w:style w:type="paragraph" w:customStyle="1" w:styleId="309">
    <w:name w:val="样式10"/>
    <w:basedOn w:val="310"/>
    <w:link w:val="308"/>
    <w:qFormat/>
    <w:uiPriority w:val="0"/>
    <w:rPr>
      <w:rFonts w:ascii="Times New Roman" w:hAnsi="Times New Roman"/>
      <w:b w:val="0"/>
      <w:bCs w:val="0"/>
      <w:kern w:val="0"/>
      <w:sz w:val="20"/>
      <w:szCs w:val="20"/>
    </w:rPr>
  </w:style>
  <w:style w:type="paragraph" w:customStyle="1" w:styleId="310">
    <w:name w:val="样式5"/>
    <w:basedOn w:val="4"/>
    <w:link w:val="311"/>
    <w:qFormat/>
    <w:uiPriority w:val="0"/>
    <w:pPr>
      <w:spacing w:before="120" w:after="120" w:line="360" w:lineRule="auto"/>
      <w:jc w:val="left"/>
    </w:pPr>
    <w:rPr>
      <w:rFonts w:ascii="Cambria" w:hAnsi="Cambria" w:eastAsia="宋体"/>
      <w:sz w:val="36"/>
    </w:rPr>
  </w:style>
  <w:style w:type="character" w:customStyle="1" w:styleId="311">
    <w:name w:val="样式5 Char"/>
    <w:link w:val="310"/>
    <w:qFormat/>
    <w:uiPriority w:val="0"/>
    <w:rPr>
      <w:rFonts w:ascii="Cambria" w:hAnsi="Cambria"/>
      <w:b/>
      <w:bCs/>
      <w:kern w:val="2"/>
      <w:sz w:val="36"/>
      <w:szCs w:val="32"/>
    </w:rPr>
  </w:style>
  <w:style w:type="character" w:customStyle="1" w:styleId="312">
    <w:name w:val="样式8 Char"/>
    <w:link w:val="313"/>
    <w:qFormat/>
    <w:uiPriority w:val="0"/>
  </w:style>
  <w:style w:type="paragraph" w:customStyle="1" w:styleId="313">
    <w:name w:val="样式8"/>
    <w:basedOn w:val="314"/>
    <w:link w:val="312"/>
    <w:qFormat/>
    <w:uiPriority w:val="0"/>
    <w:pPr>
      <w:tabs>
        <w:tab w:val="left" w:pos="2160"/>
      </w:tabs>
    </w:pPr>
    <w:rPr>
      <w:rFonts w:ascii="Times New Roman"/>
      <w:sz w:val="20"/>
    </w:rPr>
  </w:style>
  <w:style w:type="paragraph" w:customStyle="1" w:styleId="314">
    <w:name w:val="样式4"/>
    <w:basedOn w:val="315"/>
    <w:link w:val="317"/>
    <w:qFormat/>
    <w:uiPriority w:val="0"/>
    <w:pPr>
      <w:tabs>
        <w:tab w:val="left" w:pos="2160"/>
      </w:tabs>
    </w:pPr>
  </w:style>
  <w:style w:type="paragraph" w:customStyle="1" w:styleId="315">
    <w:name w:val="样式3"/>
    <w:basedOn w:val="151"/>
    <w:link w:val="316"/>
    <w:qFormat/>
    <w:uiPriority w:val="0"/>
    <w:pPr>
      <w:widowControl w:val="0"/>
      <w:tabs>
        <w:tab w:val="left" w:pos="2160"/>
      </w:tabs>
      <w:adjustRightInd w:val="0"/>
      <w:spacing w:before="620" w:after="360" w:line="490" w:lineRule="exact"/>
      <w:jc w:val="center"/>
      <w:textAlignment w:val="baseline"/>
    </w:pPr>
    <w:rPr>
      <w:rFonts w:ascii="宋体" w:eastAsia="宋体" w:cs="Times New Roman"/>
      <w:sz w:val="34"/>
      <w:szCs w:val="20"/>
    </w:rPr>
  </w:style>
  <w:style w:type="character" w:customStyle="1" w:styleId="316">
    <w:name w:val="样式3 Char"/>
    <w:link w:val="315"/>
    <w:qFormat/>
    <w:uiPriority w:val="0"/>
    <w:rPr>
      <w:rFonts w:ascii="宋体"/>
      <w:sz w:val="34"/>
    </w:rPr>
  </w:style>
  <w:style w:type="character" w:customStyle="1" w:styleId="317">
    <w:name w:val="样式4 Char"/>
    <w:link w:val="314"/>
    <w:qFormat/>
    <w:uiPriority w:val="0"/>
    <w:rPr>
      <w:rFonts w:ascii="宋体"/>
      <w:sz w:val="34"/>
    </w:rPr>
  </w:style>
  <w:style w:type="character" w:customStyle="1" w:styleId="318">
    <w:name w:val="样式 标题 2 + 五号 Char"/>
    <w:link w:val="319"/>
    <w:qFormat/>
    <w:uiPriority w:val="0"/>
    <w:rPr>
      <w:rFonts w:ascii="Arial" w:hAnsi="Arial" w:eastAsia="黑体" w:cs="Arial"/>
      <w:b/>
      <w:bCs/>
      <w:kern w:val="2"/>
      <w:sz w:val="21"/>
      <w:szCs w:val="21"/>
    </w:rPr>
  </w:style>
  <w:style w:type="paragraph" w:customStyle="1" w:styleId="319">
    <w:name w:val="样式 标题 2 + 五号"/>
    <w:basedOn w:val="4"/>
    <w:link w:val="318"/>
    <w:qFormat/>
    <w:uiPriority w:val="0"/>
    <w:pPr>
      <w:autoSpaceDE w:val="0"/>
      <w:autoSpaceDN w:val="0"/>
      <w:adjustRightInd w:val="0"/>
      <w:spacing w:before="0" w:after="0" w:line="240" w:lineRule="auto"/>
      <w:ind w:firstLine="420"/>
      <w:jc w:val="left"/>
      <w:textAlignment w:val="baseline"/>
    </w:pPr>
    <w:rPr>
      <w:rFonts w:cs="Arial"/>
      <w:sz w:val="21"/>
      <w:szCs w:val="21"/>
    </w:rPr>
  </w:style>
  <w:style w:type="character" w:customStyle="1" w:styleId="320">
    <w:name w:val="pagehead"/>
    <w:qFormat/>
    <w:uiPriority w:val="0"/>
  </w:style>
  <w:style w:type="character" w:customStyle="1" w:styleId="321">
    <w:name w:val="附录 Char"/>
    <w:link w:val="322"/>
    <w:qFormat/>
    <w:uiPriority w:val="0"/>
    <w:rPr>
      <w:rFonts w:eastAsia="黑体"/>
      <w:kern w:val="44"/>
      <w:sz w:val="21"/>
      <w:szCs w:val="21"/>
    </w:rPr>
  </w:style>
  <w:style w:type="paragraph" w:customStyle="1" w:styleId="322">
    <w:name w:val="附录"/>
    <w:basedOn w:val="3"/>
    <w:link w:val="321"/>
    <w:qFormat/>
    <w:uiPriority w:val="0"/>
    <w:pPr>
      <w:tabs>
        <w:tab w:val="clear" w:pos="1440"/>
      </w:tabs>
      <w:topLinePunct/>
      <w:snapToGrid w:val="0"/>
      <w:spacing w:before="500" w:after="180" w:line="312" w:lineRule="exact"/>
      <w:contextualSpacing/>
      <w:jc w:val="center"/>
      <w:textAlignment w:val="baseline"/>
    </w:pPr>
    <w:rPr>
      <w:rFonts w:eastAsia="黑体"/>
      <w:b w:val="0"/>
      <w:sz w:val="21"/>
      <w:szCs w:val="21"/>
    </w:rPr>
  </w:style>
  <w:style w:type="character" w:customStyle="1" w:styleId="323">
    <w:name w:val="jl 正文 Char Char Char"/>
    <w:link w:val="324"/>
    <w:semiHidden/>
    <w:qFormat/>
    <w:uiPriority w:val="0"/>
    <w:rPr>
      <w:rFonts w:ascii="宋体"/>
      <w:kern w:val="2"/>
      <w:sz w:val="24"/>
      <w:szCs w:val="24"/>
    </w:rPr>
  </w:style>
  <w:style w:type="paragraph" w:customStyle="1" w:styleId="324">
    <w:name w:val="jl 正文 Char Char"/>
    <w:basedOn w:val="1"/>
    <w:link w:val="323"/>
    <w:qFormat/>
    <w:uiPriority w:val="0"/>
    <w:pPr>
      <w:widowControl w:val="0"/>
      <w:autoSpaceDE w:val="0"/>
      <w:autoSpaceDN w:val="0"/>
      <w:adjustRightInd w:val="0"/>
      <w:ind w:firstLine="200" w:firstLineChars="200"/>
      <w:textAlignment w:val="baseline"/>
    </w:pPr>
    <w:rPr>
      <w:rFonts w:ascii="宋体" w:hAnsi="Times New Roman" w:eastAsia="宋体" w:cs="Times New Roman"/>
      <w:kern w:val="2"/>
      <w:sz w:val="24"/>
      <w:szCs w:val="24"/>
    </w:rPr>
  </w:style>
  <w:style w:type="character" w:customStyle="1" w:styleId="325">
    <w:name w:val="B Char Char"/>
    <w:qFormat/>
    <w:uiPriority w:val="0"/>
    <w:rPr>
      <w:rFonts w:ascii="E-F1" w:eastAsia="黑体"/>
      <w:kern w:val="2"/>
      <w:sz w:val="21"/>
      <w:szCs w:val="21"/>
      <w:lang w:val="en-US" w:eastAsia="zh-CN" w:bidi="ar-SA"/>
    </w:rPr>
  </w:style>
  <w:style w:type="character" w:customStyle="1" w:styleId="326">
    <w:name w:val="标题 3 Char_0"/>
    <w:link w:val="327"/>
    <w:qFormat/>
    <w:uiPriority w:val="0"/>
    <w:rPr>
      <w:b/>
      <w:bCs/>
      <w:sz w:val="24"/>
      <w:szCs w:val="32"/>
    </w:rPr>
  </w:style>
  <w:style w:type="paragraph" w:customStyle="1" w:styleId="327">
    <w:name w:val="标题 3_0"/>
    <w:basedOn w:val="328"/>
    <w:next w:val="328"/>
    <w:link w:val="326"/>
    <w:qFormat/>
    <w:uiPriority w:val="0"/>
    <w:pPr>
      <w:keepNext/>
      <w:keepLines/>
      <w:spacing w:line="360" w:lineRule="auto"/>
      <w:outlineLvl w:val="2"/>
    </w:pPr>
    <w:rPr>
      <w:b/>
      <w:bCs/>
      <w:kern w:val="0"/>
      <w:sz w:val="24"/>
      <w:szCs w:val="32"/>
    </w:rPr>
  </w:style>
  <w:style w:type="paragraph" w:customStyle="1" w:styleId="328">
    <w:name w:val="正文_13"/>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329">
    <w:name w:val="样式16 Char"/>
    <w:link w:val="330"/>
    <w:qFormat/>
    <w:uiPriority w:val="0"/>
  </w:style>
  <w:style w:type="paragraph" w:customStyle="1" w:styleId="330">
    <w:name w:val="样式16"/>
    <w:basedOn w:val="331"/>
    <w:link w:val="329"/>
    <w:qFormat/>
    <w:uiPriority w:val="0"/>
    <w:rPr>
      <w:kern w:val="0"/>
      <w:sz w:val="20"/>
      <w:szCs w:val="20"/>
    </w:rPr>
  </w:style>
  <w:style w:type="paragraph" w:customStyle="1" w:styleId="331">
    <w:name w:val="样式15"/>
    <w:basedOn w:val="332"/>
    <w:next w:val="332"/>
    <w:link w:val="336"/>
    <w:qFormat/>
    <w:uiPriority w:val="0"/>
  </w:style>
  <w:style w:type="paragraph" w:customStyle="1" w:styleId="332">
    <w:name w:val="样式9"/>
    <w:basedOn w:val="333"/>
    <w:link w:val="335"/>
    <w:qFormat/>
    <w:uiPriority w:val="0"/>
  </w:style>
  <w:style w:type="paragraph" w:customStyle="1" w:styleId="333">
    <w:name w:val="样式7"/>
    <w:basedOn w:val="1"/>
    <w:link w:val="334"/>
    <w:qFormat/>
    <w:uiPriority w:val="0"/>
    <w:pPr>
      <w:widowControl w:val="0"/>
      <w:snapToGrid w:val="0"/>
      <w:jc w:val="both"/>
    </w:pPr>
    <w:rPr>
      <w:rFonts w:ascii="Times New Roman" w:hAnsi="Times New Roman" w:eastAsia="宋体" w:cs="Times New Roman"/>
      <w:kern w:val="2"/>
      <w:sz w:val="21"/>
      <w:szCs w:val="24"/>
    </w:rPr>
  </w:style>
  <w:style w:type="character" w:customStyle="1" w:styleId="334">
    <w:name w:val="样式7 Char"/>
    <w:link w:val="333"/>
    <w:qFormat/>
    <w:uiPriority w:val="0"/>
    <w:rPr>
      <w:kern w:val="2"/>
      <w:sz w:val="21"/>
      <w:szCs w:val="24"/>
    </w:rPr>
  </w:style>
  <w:style w:type="character" w:customStyle="1" w:styleId="335">
    <w:name w:val="样式9 Char1"/>
    <w:link w:val="332"/>
    <w:qFormat/>
    <w:uiPriority w:val="0"/>
    <w:rPr>
      <w:kern w:val="2"/>
      <w:sz w:val="21"/>
      <w:szCs w:val="24"/>
    </w:rPr>
  </w:style>
  <w:style w:type="character" w:customStyle="1" w:styleId="336">
    <w:name w:val="样式15 Char1"/>
    <w:link w:val="331"/>
    <w:qFormat/>
    <w:uiPriority w:val="0"/>
    <w:rPr>
      <w:kern w:val="2"/>
      <w:sz w:val="21"/>
      <w:szCs w:val="24"/>
    </w:rPr>
  </w:style>
  <w:style w:type="character" w:customStyle="1" w:styleId="337">
    <w:name w:val="样式 样式 标题 2 + 段前: 0.5 行 段后: 0.5 行 + 首行缩进:  2 字符 段前: 0.5 行 段后: 0... Char"/>
    <w:link w:val="338"/>
    <w:qFormat/>
    <w:uiPriority w:val="0"/>
  </w:style>
  <w:style w:type="paragraph" w:customStyle="1" w:styleId="338">
    <w:name w:val="样式 样式 标题 2 + 段前: 0.5 行 段后: 0.5 行 + 首行缩进:  2 字符 段前: 0.5 行 段后: 0..."/>
    <w:basedOn w:val="339"/>
    <w:link w:val="337"/>
    <w:qFormat/>
    <w:uiPriority w:val="0"/>
    <w:pPr>
      <w:spacing w:before="50" w:after="50"/>
      <w:ind w:firstLine="0" w:firstLineChars="0"/>
    </w:pPr>
    <w:rPr>
      <w:rFonts w:eastAsia="宋体"/>
      <w:b w:val="0"/>
      <w:bCs w:val="0"/>
      <w:kern w:val="0"/>
      <w:sz w:val="20"/>
      <w:szCs w:val="20"/>
    </w:rPr>
  </w:style>
  <w:style w:type="paragraph" w:customStyle="1" w:styleId="339">
    <w:name w:val="样式 标题 2 + 段前: 0.5 行 段后: 0.5 行"/>
    <w:basedOn w:val="4"/>
    <w:link w:val="340"/>
    <w:qFormat/>
    <w:uiPriority w:val="0"/>
    <w:pPr>
      <w:adjustRightInd w:val="0"/>
      <w:spacing w:beforeLines="50" w:afterLines="50" w:line="240" w:lineRule="auto"/>
      <w:ind w:firstLine="200" w:firstLineChars="200"/>
      <w:jc w:val="center"/>
      <w:textAlignment w:val="baseline"/>
    </w:pPr>
    <w:rPr>
      <w:rFonts w:ascii="Times New Roman" w:hAnsi="Times New Roman"/>
      <w:sz w:val="21"/>
      <w:szCs w:val="21"/>
    </w:rPr>
  </w:style>
  <w:style w:type="character" w:customStyle="1" w:styleId="340">
    <w:name w:val="样式 标题 2 + 段前: 0.5 行 段后: 0.5 行 Char"/>
    <w:link w:val="339"/>
    <w:qFormat/>
    <w:uiPriority w:val="0"/>
    <w:rPr>
      <w:rFonts w:eastAsia="黑体"/>
      <w:b/>
      <w:bCs/>
      <w:kern w:val="2"/>
      <w:sz w:val="21"/>
      <w:szCs w:val="21"/>
    </w:rPr>
  </w:style>
  <w:style w:type="character" w:customStyle="1" w:styleId="341">
    <w:name w:val="报告标题2 Char"/>
    <w:link w:val="342"/>
    <w:qFormat/>
    <w:uiPriority w:val="0"/>
    <w:rPr>
      <w:rFonts w:cs="Arial"/>
      <w:b/>
      <w:szCs w:val="24"/>
    </w:rPr>
  </w:style>
  <w:style w:type="paragraph" w:customStyle="1" w:styleId="342">
    <w:name w:val="报告标题2"/>
    <w:basedOn w:val="343"/>
    <w:next w:val="41"/>
    <w:link w:val="341"/>
    <w:qFormat/>
    <w:uiPriority w:val="0"/>
    <w:pPr>
      <w:keepNext w:val="0"/>
      <w:keepLines w:val="0"/>
      <w:topLinePunct/>
      <w:adjustRightInd w:val="0"/>
      <w:snapToGrid w:val="0"/>
      <w:spacing w:beforeLines="0" w:line="240" w:lineRule="auto"/>
    </w:pPr>
    <w:rPr>
      <w:kern w:val="0"/>
      <w:sz w:val="20"/>
      <w:szCs w:val="24"/>
    </w:rPr>
  </w:style>
  <w:style w:type="paragraph" w:customStyle="1" w:styleId="343">
    <w:name w:val="报告标题2 +"/>
    <w:basedOn w:val="4"/>
    <w:qFormat/>
    <w:uiPriority w:val="0"/>
    <w:pPr>
      <w:spacing w:beforeLines="25" w:after="0" w:line="300" w:lineRule="auto"/>
      <w:ind w:firstLine="420"/>
      <w:jc w:val="left"/>
    </w:pPr>
    <w:rPr>
      <w:rFonts w:ascii="Times New Roman" w:hAnsi="Times New Roman" w:eastAsia="宋体" w:cs="Arial"/>
      <w:bCs w:val="0"/>
      <w:sz w:val="30"/>
      <w:szCs w:val="30"/>
    </w:rPr>
  </w:style>
  <w:style w:type="character" w:customStyle="1" w:styleId="344">
    <w:name w:val="Char Char"/>
    <w:qFormat/>
    <w:uiPriority w:val="0"/>
    <w:rPr>
      <w:kern w:val="2"/>
      <w:sz w:val="18"/>
      <w:szCs w:val="18"/>
    </w:rPr>
  </w:style>
  <w:style w:type="character" w:customStyle="1" w:styleId="345">
    <w:name w:val="样式11 Char1"/>
    <w:link w:val="346"/>
    <w:qFormat/>
    <w:uiPriority w:val="0"/>
  </w:style>
  <w:style w:type="paragraph" w:customStyle="1" w:styleId="346">
    <w:name w:val="样式11"/>
    <w:basedOn w:val="338"/>
    <w:link w:val="345"/>
    <w:qFormat/>
    <w:uiPriority w:val="0"/>
  </w:style>
  <w:style w:type="character" w:customStyle="1" w:styleId="347">
    <w:name w:val="Char Char6"/>
    <w:qFormat/>
    <w:uiPriority w:val="0"/>
    <w:rPr>
      <w:rFonts w:ascii="黑体" w:hAnsi="宋体" w:eastAsia="黑体" w:cs="宋体"/>
      <w:b/>
      <w:bCs/>
      <w:szCs w:val="21"/>
    </w:rPr>
  </w:style>
  <w:style w:type="character" w:customStyle="1" w:styleId="348">
    <w:name w:val="签名 Char1"/>
    <w:semiHidden/>
    <w:qFormat/>
    <w:uiPriority w:val="99"/>
    <w:rPr>
      <w:kern w:val="2"/>
      <w:sz w:val="21"/>
      <w:szCs w:val="22"/>
    </w:rPr>
  </w:style>
  <w:style w:type="character" w:customStyle="1" w:styleId="349">
    <w:name w:val="正文文本 2 Char1"/>
    <w:semiHidden/>
    <w:qFormat/>
    <w:uiPriority w:val="99"/>
    <w:rPr>
      <w:kern w:val="2"/>
      <w:sz w:val="21"/>
      <w:szCs w:val="22"/>
    </w:rPr>
  </w:style>
  <w:style w:type="character" w:customStyle="1" w:styleId="350">
    <w:name w:val="一级标题 Char"/>
    <w:qFormat/>
    <w:uiPriority w:val="0"/>
    <w:rPr>
      <w:rFonts w:ascii="隶书" w:eastAsia="黑体"/>
      <w:b/>
      <w:bCs/>
      <w:kern w:val="2"/>
      <w:sz w:val="30"/>
      <w:szCs w:val="30"/>
      <w:lang w:val="en-US" w:eastAsia="zh-CN" w:bidi="ar-SA"/>
    </w:rPr>
  </w:style>
  <w:style w:type="character" w:customStyle="1" w:styleId="351">
    <w:name w:val="样式13 Char"/>
    <w:link w:val="352"/>
    <w:qFormat/>
    <w:uiPriority w:val="0"/>
  </w:style>
  <w:style w:type="paragraph" w:customStyle="1" w:styleId="352">
    <w:name w:val="样式13"/>
    <w:basedOn w:val="353"/>
    <w:link w:val="351"/>
    <w:qFormat/>
    <w:uiPriority w:val="0"/>
    <w:pPr>
      <w:tabs>
        <w:tab w:val="left" w:pos="0"/>
        <w:tab w:val="left" w:pos="567"/>
      </w:tabs>
    </w:pPr>
    <w:rPr>
      <w:rFonts w:ascii="Times New Roman" w:hAnsi="Times New Roman"/>
      <w:spacing w:val="0"/>
      <w:kern w:val="0"/>
      <w:sz w:val="20"/>
    </w:rPr>
  </w:style>
  <w:style w:type="paragraph" w:customStyle="1" w:styleId="353">
    <w:name w:val="样式"/>
    <w:basedOn w:val="1"/>
    <w:link w:val="354"/>
    <w:qFormat/>
    <w:uiPriority w:val="0"/>
    <w:pPr>
      <w:widowControl w:val="0"/>
      <w:tabs>
        <w:tab w:val="left" w:pos="0"/>
        <w:tab w:val="left" w:pos="567"/>
      </w:tabs>
      <w:snapToGrid w:val="0"/>
      <w:spacing w:line="460" w:lineRule="atLeast"/>
      <w:jc w:val="both"/>
    </w:pPr>
    <w:rPr>
      <w:rFonts w:ascii="Arial" w:hAnsi="Arial" w:eastAsia="宋体" w:cs="Times New Roman"/>
      <w:spacing w:val="6"/>
      <w:kern w:val="2"/>
      <w:sz w:val="24"/>
    </w:rPr>
  </w:style>
  <w:style w:type="character" w:customStyle="1" w:styleId="354">
    <w:name w:val="样式 Char"/>
    <w:link w:val="353"/>
    <w:qFormat/>
    <w:uiPriority w:val="0"/>
    <w:rPr>
      <w:rFonts w:ascii="Arial" w:hAnsi="Arial"/>
      <w:spacing w:val="6"/>
      <w:kern w:val="2"/>
      <w:sz w:val="24"/>
    </w:rPr>
  </w:style>
  <w:style w:type="character" w:customStyle="1" w:styleId="355">
    <w:name w:val="Char Char10"/>
    <w:qFormat/>
    <w:uiPriority w:val="0"/>
    <w:rPr>
      <w:rFonts w:eastAsia="宋体"/>
      <w:kern w:val="2"/>
      <w:sz w:val="18"/>
      <w:szCs w:val="18"/>
      <w:lang w:val="en-US" w:eastAsia="zh-CN" w:bidi="ar-SA"/>
    </w:rPr>
  </w:style>
  <w:style w:type="character" w:customStyle="1" w:styleId="356">
    <w:name w:val="ZB5 Char"/>
    <w:link w:val="357"/>
    <w:qFormat/>
    <w:uiPriority w:val="0"/>
    <w:rPr>
      <w:rFonts w:ascii="Consolas" w:hAnsi="Consolas" w:eastAsia="方正中等线简体"/>
      <w:sz w:val="22"/>
    </w:rPr>
  </w:style>
  <w:style w:type="paragraph" w:customStyle="1" w:styleId="357">
    <w:name w:val="ZB5"/>
    <w:basedOn w:val="1"/>
    <w:link w:val="356"/>
    <w:qFormat/>
    <w:uiPriority w:val="0"/>
    <w:pPr>
      <w:widowControl w:val="0"/>
      <w:spacing w:line="400" w:lineRule="exact"/>
      <w:ind w:firstLine="200" w:firstLineChars="200"/>
      <w:jc w:val="both"/>
    </w:pPr>
    <w:rPr>
      <w:rFonts w:ascii="Consolas" w:hAnsi="Consolas" w:eastAsia="方正中等线简体" w:cs="Times New Roman"/>
      <w:sz w:val="22"/>
    </w:rPr>
  </w:style>
  <w:style w:type="character" w:customStyle="1" w:styleId="358">
    <w:name w:val="明显参考1"/>
    <w:qFormat/>
    <w:uiPriority w:val="0"/>
    <w:rPr>
      <w:b/>
      <w:bCs/>
      <w:smallCaps/>
      <w:color w:val="C0504D"/>
      <w:spacing w:val="5"/>
      <w:u w:val="single"/>
    </w:rPr>
  </w:style>
  <w:style w:type="character" w:customStyle="1" w:styleId="359">
    <w:name w:val="标题 4 Char_0_0"/>
    <w:link w:val="360"/>
    <w:qFormat/>
    <w:uiPriority w:val="0"/>
    <w:rPr>
      <w:rFonts w:ascii="Cambria" w:hAnsi="Cambria"/>
      <w:b/>
      <w:bCs/>
      <w:kern w:val="2"/>
      <w:sz w:val="28"/>
      <w:szCs w:val="28"/>
    </w:rPr>
  </w:style>
  <w:style w:type="paragraph" w:customStyle="1" w:styleId="360">
    <w:name w:val="标题 4_0_0"/>
    <w:basedOn w:val="361"/>
    <w:next w:val="361"/>
    <w:link w:val="359"/>
    <w:unhideWhenUsed/>
    <w:qFormat/>
    <w:uiPriority w:val="0"/>
    <w:pPr>
      <w:keepNext/>
      <w:keepLines/>
      <w:spacing w:before="280" w:after="290" w:line="376" w:lineRule="auto"/>
      <w:outlineLvl w:val="3"/>
    </w:pPr>
    <w:rPr>
      <w:rFonts w:ascii="Cambria" w:hAnsi="Cambria"/>
      <w:b/>
      <w:bCs/>
      <w:sz w:val="28"/>
      <w:szCs w:val="28"/>
    </w:rPr>
  </w:style>
  <w:style w:type="paragraph" w:customStyle="1" w:styleId="361">
    <w:name w:val="正文_13_0_0"/>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362">
    <w:name w:val="Char Char9"/>
    <w:qFormat/>
    <w:uiPriority w:val="0"/>
    <w:rPr>
      <w:rFonts w:ascii="方正小标宋简体" w:hAnsi="宋体" w:eastAsia="方正小标宋简体"/>
      <w:b/>
      <w:spacing w:val="4"/>
      <w:w w:val="95"/>
      <w:sz w:val="42"/>
    </w:rPr>
  </w:style>
  <w:style w:type="character" w:customStyle="1" w:styleId="363">
    <w:name w:val="D3 Char Char"/>
    <w:link w:val="364"/>
    <w:qFormat/>
    <w:uiPriority w:val="0"/>
    <w:rPr>
      <w:kern w:val="2"/>
      <w:sz w:val="21"/>
      <w:szCs w:val="21"/>
    </w:rPr>
  </w:style>
  <w:style w:type="paragraph" w:customStyle="1" w:styleId="364">
    <w:name w:val="D3"/>
    <w:basedOn w:val="1"/>
    <w:link w:val="363"/>
    <w:qFormat/>
    <w:uiPriority w:val="0"/>
    <w:pPr>
      <w:widowControl w:val="0"/>
      <w:topLinePunct/>
      <w:spacing w:line="312" w:lineRule="exact"/>
      <w:jc w:val="both"/>
    </w:pPr>
    <w:rPr>
      <w:rFonts w:ascii="Times New Roman" w:hAnsi="Times New Roman" w:eastAsia="宋体" w:cs="Times New Roman"/>
      <w:kern w:val="2"/>
      <w:sz w:val="21"/>
      <w:szCs w:val="21"/>
    </w:rPr>
  </w:style>
  <w:style w:type="character" w:customStyle="1" w:styleId="365">
    <w:name w:val="样式9 Char"/>
    <w:qFormat/>
    <w:uiPriority w:val="0"/>
  </w:style>
  <w:style w:type="character" w:customStyle="1" w:styleId="366">
    <w:name w:val="unnamed8"/>
    <w:qFormat/>
    <w:uiPriority w:val="0"/>
  </w:style>
  <w:style w:type="character" w:customStyle="1" w:styleId="367">
    <w:name w:val="p11b1"/>
    <w:qFormat/>
    <w:uiPriority w:val="0"/>
    <w:rPr>
      <w:color w:val="000000"/>
      <w:sz w:val="22"/>
      <w:szCs w:val="22"/>
      <w:u w:val="none"/>
    </w:rPr>
  </w:style>
  <w:style w:type="character" w:customStyle="1" w:styleId="368">
    <w:name w:val="JSTJ正文 Char"/>
    <w:link w:val="369"/>
    <w:qFormat/>
    <w:uiPriority w:val="0"/>
    <w:rPr>
      <w:rFonts w:ascii="宋体" w:hAnsi="宋体"/>
      <w:sz w:val="24"/>
    </w:rPr>
  </w:style>
  <w:style w:type="paragraph" w:customStyle="1" w:styleId="369">
    <w:name w:val="JSTJ正文"/>
    <w:basedOn w:val="1"/>
    <w:link w:val="368"/>
    <w:qFormat/>
    <w:uiPriority w:val="0"/>
    <w:pPr>
      <w:widowControl w:val="0"/>
      <w:autoSpaceDE w:val="0"/>
      <w:autoSpaceDN w:val="0"/>
      <w:adjustRightInd w:val="0"/>
      <w:snapToGrid w:val="0"/>
      <w:ind w:firstLine="480" w:firstLineChars="200"/>
      <w:jc w:val="both"/>
      <w:textAlignment w:val="baseline"/>
    </w:pPr>
    <w:rPr>
      <w:rFonts w:ascii="宋体" w:hAnsi="宋体" w:eastAsia="宋体" w:cs="Times New Roman"/>
      <w:sz w:val="24"/>
    </w:rPr>
  </w:style>
  <w:style w:type="character" w:customStyle="1" w:styleId="370">
    <w:name w:val="正文文本 Char_0"/>
    <w:link w:val="371"/>
    <w:qFormat/>
    <w:uiPriority w:val="0"/>
    <w:rPr>
      <w:kern w:val="2"/>
      <w:sz w:val="21"/>
      <w:szCs w:val="24"/>
    </w:rPr>
  </w:style>
  <w:style w:type="paragraph" w:customStyle="1" w:styleId="371">
    <w:name w:val="正文文本_0"/>
    <w:basedOn w:val="275"/>
    <w:link w:val="370"/>
    <w:qFormat/>
    <w:uiPriority w:val="0"/>
    <w:pPr>
      <w:spacing w:after="120"/>
    </w:pPr>
  </w:style>
  <w:style w:type="character" w:customStyle="1" w:styleId="372">
    <w:name w:val="样式 Arial"/>
    <w:qFormat/>
    <w:uiPriority w:val="0"/>
    <w:rPr>
      <w:rFonts w:hint="default" w:ascii="Times New Roman" w:hAnsi="Times New Roman" w:eastAsia="宋体" w:cs="Times New Roman"/>
      <w:sz w:val="21"/>
      <w:szCs w:val="21"/>
    </w:rPr>
  </w:style>
  <w:style w:type="character" w:customStyle="1" w:styleId="373">
    <w:name w:val="称呼 Char1"/>
    <w:semiHidden/>
    <w:qFormat/>
    <w:uiPriority w:val="99"/>
    <w:rPr>
      <w:kern w:val="2"/>
      <w:sz w:val="21"/>
      <w:szCs w:val="22"/>
    </w:rPr>
  </w:style>
  <w:style w:type="character" w:customStyle="1" w:styleId="374">
    <w:name w:val="明显引用 Char1"/>
    <w:qFormat/>
    <w:uiPriority w:val="99"/>
    <w:rPr>
      <w:b/>
      <w:bCs/>
      <w:i/>
      <w:iCs/>
      <w:color w:val="4F81BD"/>
      <w:kern w:val="2"/>
      <w:sz w:val="21"/>
      <w:szCs w:val="22"/>
    </w:rPr>
  </w:style>
  <w:style w:type="character" w:customStyle="1" w:styleId="375">
    <w:name w:val="Char Char4"/>
    <w:semiHidden/>
    <w:qFormat/>
    <w:uiPriority w:val="0"/>
    <w:rPr>
      <w:rFonts w:ascii="Times New Roman" w:hAnsi="Times New Roman" w:eastAsia="宋体" w:cs="Times New Roman"/>
      <w:sz w:val="18"/>
      <w:szCs w:val="18"/>
    </w:rPr>
  </w:style>
  <w:style w:type="character" w:customStyle="1" w:styleId="376">
    <w:name w:val="Char Char7"/>
    <w:qFormat/>
    <w:uiPriority w:val="0"/>
    <w:rPr>
      <w:rFonts w:ascii="方正小标宋简体" w:hAnsi="宋体" w:eastAsia="方正小标宋简体"/>
      <w:b/>
      <w:bCs/>
      <w:color w:val="000000"/>
      <w:kern w:val="2"/>
      <w:sz w:val="44"/>
      <w:szCs w:val="44"/>
      <w:lang w:val="en-US" w:eastAsia="zh-CN" w:bidi="ar-SA"/>
    </w:rPr>
  </w:style>
  <w:style w:type="character" w:customStyle="1" w:styleId="377">
    <w:name w:val="Char Char Char Char Char"/>
    <w:link w:val="378"/>
    <w:qFormat/>
    <w:uiPriority w:val="0"/>
    <w:rPr>
      <w:kern w:val="2"/>
      <w:sz w:val="21"/>
    </w:rPr>
  </w:style>
  <w:style w:type="paragraph" w:customStyle="1" w:styleId="378">
    <w:name w:val="Char Char Char Char"/>
    <w:basedOn w:val="1"/>
    <w:link w:val="377"/>
    <w:qFormat/>
    <w:uiPriority w:val="0"/>
    <w:pPr>
      <w:widowControl w:val="0"/>
      <w:jc w:val="both"/>
    </w:pPr>
    <w:rPr>
      <w:rFonts w:ascii="Times New Roman" w:hAnsi="Times New Roman" w:eastAsia="宋体" w:cs="Times New Roman"/>
      <w:kern w:val="2"/>
      <w:sz w:val="21"/>
    </w:rPr>
  </w:style>
  <w:style w:type="character" w:customStyle="1" w:styleId="379">
    <w:name w:val="01 Char Char"/>
    <w:qFormat/>
    <w:uiPriority w:val="0"/>
    <w:rPr>
      <w:rFonts w:ascii="宋体" w:hAnsi="宋体" w:eastAsia="宋体" w:cs="宋体"/>
      <w:kern w:val="2"/>
      <w:sz w:val="21"/>
      <w:szCs w:val="21"/>
      <w:lang w:val="en-US" w:eastAsia="zh-CN" w:bidi="ar-SA"/>
    </w:rPr>
  </w:style>
  <w:style w:type="character" w:customStyle="1" w:styleId="380">
    <w:name w:val="Font Style112"/>
    <w:qFormat/>
    <w:uiPriority w:val="99"/>
    <w:rPr>
      <w:rFonts w:ascii="黑体" w:eastAsia="黑体" w:cs="黑体"/>
      <w:sz w:val="20"/>
      <w:szCs w:val="20"/>
    </w:rPr>
  </w:style>
  <w:style w:type="character" w:customStyle="1" w:styleId="381">
    <w:name w:val="样式12 Char"/>
    <w:link w:val="382"/>
    <w:qFormat/>
    <w:uiPriority w:val="0"/>
  </w:style>
  <w:style w:type="paragraph" w:customStyle="1" w:styleId="382">
    <w:name w:val="样式12"/>
    <w:basedOn w:val="309"/>
    <w:link w:val="381"/>
    <w:qFormat/>
    <w:uiPriority w:val="0"/>
  </w:style>
  <w:style w:type="character" w:customStyle="1" w:styleId="383">
    <w:name w:val="Char Char111"/>
    <w:qFormat/>
    <w:uiPriority w:val="0"/>
    <w:rPr>
      <w:rFonts w:ascii="汉仪大宋简" w:eastAsia="汉仪大宋简"/>
      <w:kern w:val="28"/>
      <w:sz w:val="22"/>
      <w:szCs w:val="26"/>
      <w:lang w:val="en-US" w:eastAsia="zh-CN" w:bidi="ar-SA"/>
    </w:rPr>
  </w:style>
  <w:style w:type="character" w:customStyle="1" w:styleId="384">
    <w:name w:val="注释标题 Char1"/>
    <w:semiHidden/>
    <w:qFormat/>
    <w:uiPriority w:val="99"/>
    <w:rPr>
      <w:kern w:val="2"/>
      <w:sz w:val="21"/>
      <w:szCs w:val="22"/>
    </w:rPr>
  </w:style>
  <w:style w:type="character" w:customStyle="1" w:styleId="385">
    <w:name w:val="HTML 地址 Char1"/>
    <w:semiHidden/>
    <w:qFormat/>
    <w:uiPriority w:val="99"/>
    <w:rPr>
      <w:i/>
      <w:iCs/>
      <w:kern w:val="2"/>
      <w:sz w:val="21"/>
      <w:szCs w:val="22"/>
    </w:rPr>
  </w:style>
  <w:style w:type="character" w:customStyle="1" w:styleId="386">
    <w:name w:val="电子邮件签名 Char1"/>
    <w:semiHidden/>
    <w:qFormat/>
    <w:uiPriority w:val="99"/>
    <w:rPr>
      <w:kern w:val="2"/>
      <w:sz w:val="21"/>
      <w:szCs w:val="22"/>
    </w:rPr>
  </w:style>
  <w:style w:type="character" w:customStyle="1" w:styleId="387">
    <w:name w:val="样式15 Char"/>
    <w:qFormat/>
    <w:uiPriority w:val="0"/>
  </w:style>
  <w:style w:type="character" w:customStyle="1" w:styleId="388">
    <w:name w:val="引用 Char1"/>
    <w:qFormat/>
    <w:uiPriority w:val="99"/>
    <w:rPr>
      <w:i/>
      <w:iCs/>
      <w:color w:val="000000"/>
      <w:kern w:val="2"/>
      <w:sz w:val="21"/>
      <w:szCs w:val="22"/>
    </w:rPr>
  </w:style>
  <w:style w:type="character" w:customStyle="1" w:styleId="389">
    <w:name w:val="文档结构图 Char1"/>
    <w:qFormat/>
    <w:uiPriority w:val="99"/>
    <w:rPr>
      <w:rFonts w:ascii="宋体" w:hAnsi="Times New Roman" w:eastAsia="宋体" w:cs="Times New Roman"/>
      <w:sz w:val="18"/>
      <w:szCs w:val="18"/>
    </w:rPr>
  </w:style>
  <w:style w:type="character" w:customStyle="1" w:styleId="390">
    <w:name w:val="样式11 Char"/>
    <w:qFormat/>
    <w:uiPriority w:val="0"/>
  </w:style>
  <w:style w:type="character" w:customStyle="1" w:styleId="391">
    <w:name w:val="标题 3 Char_0_0"/>
    <w:link w:val="392"/>
    <w:qFormat/>
    <w:uiPriority w:val="0"/>
    <w:rPr>
      <w:rFonts w:ascii="黑体" w:hAnsi="宋体"/>
      <w:b/>
      <w:bCs/>
      <w:kern w:val="2"/>
      <w:sz w:val="28"/>
      <w:szCs w:val="28"/>
    </w:rPr>
  </w:style>
  <w:style w:type="paragraph" w:customStyle="1" w:styleId="392">
    <w:name w:val="标题 3_0_0"/>
    <w:basedOn w:val="393"/>
    <w:next w:val="393"/>
    <w:link w:val="391"/>
    <w:qFormat/>
    <w:uiPriority w:val="0"/>
    <w:pPr>
      <w:keepNext/>
      <w:keepLines/>
      <w:spacing w:before="260" w:after="260" w:line="415" w:lineRule="auto"/>
      <w:ind w:firstLine="137" w:firstLineChars="49"/>
      <w:outlineLvl w:val="2"/>
    </w:pPr>
    <w:rPr>
      <w:rFonts w:ascii="黑体" w:hAnsi="宋体"/>
      <w:b/>
      <w:bCs/>
      <w:sz w:val="28"/>
      <w:szCs w:val="28"/>
    </w:rPr>
  </w:style>
  <w:style w:type="paragraph" w:customStyle="1" w:styleId="393">
    <w:name w:val="正文_14"/>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394">
    <w:name w:val="页眉 Char Char"/>
    <w:qFormat/>
    <w:uiPriority w:val="0"/>
    <w:rPr>
      <w:kern w:val="2"/>
      <w:sz w:val="18"/>
      <w:szCs w:val="18"/>
    </w:rPr>
  </w:style>
  <w:style w:type="character" w:customStyle="1" w:styleId="395">
    <w:name w:val="B Char"/>
    <w:link w:val="396"/>
    <w:qFormat/>
    <w:uiPriority w:val="0"/>
    <w:rPr>
      <w:rFonts w:ascii="E-F1" w:eastAsia="黑体"/>
      <w:kern w:val="2"/>
      <w:sz w:val="21"/>
      <w:szCs w:val="21"/>
    </w:rPr>
  </w:style>
  <w:style w:type="paragraph" w:customStyle="1" w:styleId="396">
    <w:name w:val="B"/>
    <w:basedOn w:val="397"/>
    <w:link w:val="395"/>
    <w:qFormat/>
    <w:uiPriority w:val="0"/>
    <w:pPr>
      <w:tabs>
        <w:tab w:val="center" w:pos="4706"/>
        <w:tab w:val="right" w:pos="9044"/>
      </w:tabs>
      <w:spacing w:line="312" w:lineRule="exact"/>
    </w:pPr>
    <w:rPr>
      <w:rFonts w:ascii="E-F1" w:hAnsi="Times New Roman"/>
      <w:szCs w:val="21"/>
    </w:rPr>
  </w:style>
  <w:style w:type="paragraph" w:customStyle="1" w:styleId="397">
    <w:name w:val="表头"/>
    <w:basedOn w:val="1"/>
    <w:link w:val="907"/>
    <w:qFormat/>
    <w:uiPriority w:val="0"/>
    <w:pPr>
      <w:widowControl w:val="0"/>
      <w:topLinePunct/>
      <w:spacing w:before="160" w:after="60"/>
      <w:jc w:val="center"/>
    </w:pPr>
    <w:rPr>
      <w:rFonts w:ascii="Times New Roman" w:hAnsi="Monotype Corsiva" w:eastAsia="黑体" w:cs="Times New Roman"/>
      <w:kern w:val="2"/>
      <w:sz w:val="21"/>
      <w:szCs w:val="24"/>
    </w:rPr>
  </w:style>
  <w:style w:type="character" w:customStyle="1" w:styleId="398">
    <w:name w:val="unnamed13"/>
    <w:semiHidden/>
    <w:qFormat/>
    <w:uiPriority w:val="0"/>
    <w:rPr>
      <w:spacing w:val="12"/>
      <w:sz w:val="20"/>
      <w:szCs w:val="20"/>
    </w:rPr>
  </w:style>
  <w:style w:type="character" w:customStyle="1" w:styleId="399">
    <w:name w:val="正文首行缩进 Char1"/>
    <w:semiHidden/>
    <w:qFormat/>
    <w:uiPriority w:val="99"/>
    <w:rPr>
      <w:rFonts w:ascii="Times New Roman" w:hAnsi="Times New Roman" w:eastAsia="宋体" w:cs="Times New Roman"/>
      <w:szCs w:val="24"/>
    </w:rPr>
  </w:style>
  <w:style w:type="character" w:customStyle="1" w:styleId="400">
    <w:name w:val="标题 3 Char1"/>
    <w:qFormat/>
    <w:uiPriority w:val="99"/>
    <w:rPr>
      <w:rFonts w:ascii="Times New Roman" w:hAnsi="Times New Roman" w:eastAsia="仿宋_GB2312" w:cs="Times New Roman"/>
      <w:b/>
      <w:kern w:val="0"/>
      <w:sz w:val="28"/>
    </w:rPr>
  </w:style>
  <w:style w:type="character" w:customStyle="1" w:styleId="401">
    <w:name w:val="正文首行缩进 2 Char1"/>
    <w:semiHidden/>
    <w:qFormat/>
    <w:uiPriority w:val="99"/>
    <w:rPr>
      <w:rFonts w:ascii="Times New Roman" w:hAnsi="Times New Roman" w:eastAsia="宋体" w:cs="Times New Roman"/>
      <w:kern w:val="2"/>
      <w:sz w:val="21"/>
      <w:szCs w:val="22"/>
    </w:rPr>
  </w:style>
  <w:style w:type="character" w:customStyle="1" w:styleId="402">
    <w:name w:val="wang正文 Char"/>
    <w:link w:val="403"/>
    <w:qFormat/>
    <w:uiPriority w:val="0"/>
    <w:rPr>
      <w:szCs w:val="24"/>
    </w:rPr>
  </w:style>
  <w:style w:type="paragraph" w:customStyle="1" w:styleId="403">
    <w:name w:val="wang正文"/>
    <w:basedOn w:val="1"/>
    <w:link w:val="402"/>
    <w:qFormat/>
    <w:uiPriority w:val="0"/>
    <w:pPr>
      <w:widowControl w:val="0"/>
      <w:tabs>
        <w:tab w:val="left" w:pos="6840"/>
      </w:tabs>
      <w:topLinePunct/>
      <w:ind w:firstLine="420"/>
      <w:jc w:val="both"/>
    </w:pPr>
    <w:rPr>
      <w:rFonts w:ascii="Times New Roman" w:hAnsi="Times New Roman" w:eastAsia="宋体" w:cs="Times New Roman"/>
      <w:szCs w:val="24"/>
    </w:rPr>
  </w:style>
  <w:style w:type="character" w:customStyle="1" w:styleId="404">
    <w:name w:val="样式1 子目录 Char"/>
    <w:link w:val="405"/>
    <w:qFormat/>
    <w:uiPriority w:val="0"/>
    <w:rPr>
      <w:kern w:val="2"/>
      <w:sz w:val="21"/>
      <w:szCs w:val="21"/>
    </w:rPr>
  </w:style>
  <w:style w:type="paragraph" w:customStyle="1" w:styleId="405">
    <w:name w:val="样式1 子目录"/>
    <w:basedOn w:val="1"/>
    <w:next w:val="1"/>
    <w:link w:val="404"/>
    <w:qFormat/>
    <w:uiPriority w:val="0"/>
    <w:pPr>
      <w:widowControl w:val="0"/>
      <w:numPr>
        <w:ilvl w:val="0"/>
        <w:numId w:val="2"/>
      </w:numPr>
      <w:tabs>
        <w:tab w:val="left" w:pos="420"/>
      </w:tabs>
      <w:spacing w:line="360" w:lineRule="auto"/>
      <w:ind w:left="620" w:leftChars="200"/>
      <w:jc w:val="both"/>
    </w:pPr>
    <w:rPr>
      <w:rFonts w:ascii="Times New Roman" w:hAnsi="Times New Roman" w:eastAsia="宋体" w:cs="Times New Roman"/>
      <w:kern w:val="2"/>
      <w:sz w:val="21"/>
      <w:szCs w:val="21"/>
    </w:rPr>
  </w:style>
  <w:style w:type="character" w:customStyle="1" w:styleId="406">
    <w:name w:val="3z Char"/>
    <w:link w:val="407"/>
    <w:qFormat/>
    <w:uiPriority w:val="0"/>
    <w:rPr>
      <w:rFonts w:ascii="EU-F1" w:eastAsia="黑体"/>
      <w:kern w:val="2"/>
      <w:sz w:val="21"/>
      <w:szCs w:val="21"/>
    </w:rPr>
  </w:style>
  <w:style w:type="paragraph" w:customStyle="1" w:styleId="407">
    <w:name w:val="3z"/>
    <w:basedOn w:val="1"/>
    <w:link w:val="406"/>
    <w:qFormat/>
    <w:uiPriority w:val="0"/>
    <w:pPr>
      <w:widowControl w:val="0"/>
      <w:topLinePunct/>
      <w:spacing w:line="312" w:lineRule="exact"/>
      <w:jc w:val="both"/>
    </w:pPr>
    <w:rPr>
      <w:rFonts w:ascii="EU-F1" w:hAnsi="Times New Roman" w:eastAsia="黑体" w:cs="Times New Roman"/>
      <w:kern w:val="2"/>
      <w:sz w:val="21"/>
      <w:szCs w:val="21"/>
    </w:rPr>
  </w:style>
  <w:style w:type="character" w:customStyle="1" w:styleId="408">
    <w:name w:val="引用 Char"/>
    <w:link w:val="409"/>
    <w:qFormat/>
    <w:uiPriority w:val="0"/>
    <w:rPr>
      <w:i/>
      <w:iCs/>
      <w:color w:val="000000"/>
      <w:kern w:val="2"/>
      <w:sz w:val="21"/>
    </w:rPr>
  </w:style>
  <w:style w:type="paragraph" w:styleId="409">
    <w:name w:val="Quote"/>
    <w:basedOn w:val="1"/>
    <w:next w:val="1"/>
    <w:link w:val="408"/>
    <w:qFormat/>
    <w:uiPriority w:val="0"/>
    <w:pPr>
      <w:widowControl w:val="0"/>
      <w:jc w:val="both"/>
    </w:pPr>
    <w:rPr>
      <w:rFonts w:ascii="Times New Roman" w:hAnsi="Times New Roman" w:eastAsia="宋体" w:cs="Times New Roman"/>
      <w:i/>
      <w:iCs/>
      <w:color w:val="000000"/>
      <w:kern w:val="2"/>
      <w:sz w:val="21"/>
    </w:rPr>
  </w:style>
  <w:style w:type="character" w:customStyle="1" w:styleId="410">
    <w:name w:val="引用 字符1"/>
    <w:basedOn w:val="125"/>
    <w:qFormat/>
    <w:uiPriority w:val="99"/>
    <w:rPr>
      <w:rFonts w:ascii="Calibri" w:hAnsi="Calibri" w:cs="Arial" w:eastAsiaTheme="minorEastAsia"/>
      <w:i/>
      <w:iCs/>
      <w:color w:val="3F3F3F" w:themeColor="text1" w:themeTint="BF"/>
    </w:rPr>
  </w:style>
  <w:style w:type="character" w:customStyle="1" w:styleId="411">
    <w:name w:val="纯文本 Char Char"/>
    <w:link w:val="412"/>
    <w:qFormat/>
    <w:uiPriority w:val="0"/>
    <w:rPr>
      <w:rFonts w:ascii="宋体" w:hAnsi="Courier New"/>
    </w:rPr>
  </w:style>
  <w:style w:type="paragraph" w:customStyle="1" w:styleId="412">
    <w:name w:val="纯文本1"/>
    <w:basedOn w:val="1"/>
    <w:link w:val="411"/>
    <w:qFormat/>
    <w:uiPriority w:val="0"/>
    <w:pPr>
      <w:widowControl w:val="0"/>
      <w:jc w:val="both"/>
    </w:pPr>
    <w:rPr>
      <w:rFonts w:ascii="宋体" w:hAnsi="Courier New" w:eastAsia="宋体" w:cs="Times New Roman"/>
    </w:rPr>
  </w:style>
  <w:style w:type="character" w:customStyle="1" w:styleId="413">
    <w:name w:val="01 Char"/>
    <w:link w:val="414"/>
    <w:qFormat/>
    <w:uiPriority w:val="0"/>
    <w:rPr>
      <w:rFonts w:ascii="宋体" w:hAnsi="宋体" w:cs="宋体"/>
      <w:kern w:val="2"/>
      <w:sz w:val="21"/>
      <w:szCs w:val="21"/>
    </w:rPr>
  </w:style>
  <w:style w:type="paragraph" w:customStyle="1" w:styleId="414">
    <w:name w:val="01"/>
    <w:basedOn w:val="1"/>
    <w:link w:val="413"/>
    <w:qFormat/>
    <w:uiPriority w:val="0"/>
    <w:pPr>
      <w:widowControl w:val="0"/>
      <w:tabs>
        <w:tab w:val="left" w:pos="3585"/>
      </w:tabs>
      <w:overflowPunct w:val="0"/>
      <w:topLinePunct/>
      <w:spacing w:afterLines="10"/>
      <w:ind w:firstLine="420" w:firstLineChars="200"/>
      <w:jc w:val="both"/>
    </w:pPr>
    <w:rPr>
      <w:rFonts w:ascii="宋体" w:hAnsi="宋体" w:eastAsia="宋体" w:cs="宋体"/>
      <w:kern w:val="2"/>
      <w:sz w:val="21"/>
      <w:szCs w:val="21"/>
    </w:rPr>
  </w:style>
  <w:style w:type="character" w:customStyle="1" w:styleId="415">
    <w:name w:val="Char Char311"/>
    <w:semiHidden/>
    <w:qFormat/>
    <w:uiPriority w:val="0"/>
    <w:rPr>
      <w:rFonts w:ascii="Times New Roman" w:hAnsi="Times New Roman" w:eastAsia="宋体" w:cs="Times New Roman"/>
      <w:b/>
      <w:sz w:val="24"/>
      <w:szCs w:val="20"/>
    </w:rPr>
  </w:style>
  <w:style w:type="character" w:customStyle="1" w:styleId="416">
    <w:name w:val="line1"/>
    <w:qFormat/>
    <w:uiPriority w:val="0"/>
    <w:rPr>
      <w:spacing w:val="0"/>
      <w:sz w:val="20"/>
    </w:rPr>
  </w:style>
  <w:style w:type="character" w:customStyle="1" w:styleId="417">
    <w:name w:val="样式14 Char"/>
    <w:link w:val="418"/>
    <w:qFormat/>
    <w:uiPriority w:val="0"/>
  </w:style>
  <w:style w:type="paragraph" w:customStyle="1" w:styleId="418">
    <w:name w:val="样式14"/>
    <w:basedOn w:val="346"/>
    <w:link w:val="417"/>
    <w:qFormat/>
    <w:uiPriority w:val="0"/>
  </w:style>
  <w:style w:type="character" w:customStyle="1" w:styleId="419">
    <w:name w:val="标题 4 Char_0"/>
    <w:link w:val="420"/>
    <w:qFormat/>
    <w:uiPriority w:val="0"/>
    <w:rPr>
      <w:rFonts w:ascii="Arial" w:hAnsi="Arial"/>
      <w:b/>
      <w:bCs/>
      <w:kern w:val="2"/>
      <w:sz w:val="28"/>
      <w:szCs w:val="28"/>
    </w:rPr>
  </w:style>
  <w:style w:type="paragraph" w:customStyle="1" w:styleId="420">
    <w:name w:val="标题 4_0"/>
    <w:basedOn w:val="421"/>
    <w:next w:val="421"/>
    <w:link w:val="419"/>
    <w:qFormat/>
    <w:uiPriority w:val="0"/>
    <w:pPr>
      <w:keepNext/>
      <w:keepLines/>
      <w:spacing w:before="280" w:after="290" w:line="374" w:lineRule="auto"/>
      <w:outlineLvl w:val="3"/>
    </w:pPr>
    <w:rPr>
      <w:rFonts w:ascii="Arial" w:hAnsi="Arial"/>
      <w:b/>
      <w:bCs/>
      <w:sz w:val="28"/>
      <w:szCs w:val="28"/>
    </w:rPr>
  </w:style>
  <w:style w:type="paragraph" w:customStyle="1" w:styleId="421">
    <w:name w:val="正文_10"/>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422">
    <w:name w:val="不明显参考1"/>
    <w:qFormat/>
    <w:uiPriority w:val="0"/>
    <w:rPr>
      <w:smallCaps/>
      <w:color w:val="C0504D"/>
      <w:u w:val="single"/>
    </w:rPr>
  </w:style>
  <w:style w:type="character" w:customStyle="1" w:styleId="423">
    <w:name w:val="Char Char8"/>
    <w:qFormat/>
    <w:uiPriority w:val="0"/>
    <w:rPr>
      <w:rFonts w:eastAsia="宋体"/>
      <w:kern w:val="2"/>
      <w:sz w:val="18"/>
      <w:szCs w:val="18"/>
      <w:lang w:val="en-US" w:eastAsia="zh-CN" w:bidi="ar-SA"/>
    </w:rPr>
  </w:style>
  <w:style w:type="character" w:customStyle="1" w:styleId="424">
    <w:name w:val="信息标题 Char1"/>
    <w:semiHidden/>
    <w:qFormat/>
    <w:uiPriority w:val="99"/>
    <w:rPr>
      <w:rFonts w:ascii="Cambria" w:hAnsi="Cambria" w:eastAsia="宋体" w:cs="Times New Roman"/>
      <w:kern w:val="2"/>
      <w:sz w:val="24"/>
      <w:szCs w:val="24"/>
      <w:shd w:val="pct20" w:color="auto" w:fill="auto"/>
    </w:rPr>
  </w:style>
  <w:style w:type="character" w:customStyle="1" w:styleId="425">
    <w:name w:val="Char Char211"/>
    <w:qFormat/>
    <w:uiPriority w:val="0"/>
    <w:rPr>
      <w:rFonts w:eastAsia="宋体"/>
      <w:b/>
      <w:bCs/>
      <w:kern w:val="2"/>
      <w:sz w:val="30"/>
      <w:szCs w:val="32"/>
      <w:lang w:val="en-US" w:eastAsia="zh-CN" w:bidi="ar-SA"/>
    </w:rPr>
  </w:style>
  <w:style w:type="character" w:customStyle="1" w:styleId="426">
    <w:name w:val="样式2 Char"/>
    <w:link w:val="427"/>
    <w:qFormat/>
    <w:uiPriority w:val="0"/>
    <w:rPr>
      <w:rFonts w:ascii="黑体" w:hAnsi="宋体"/>
      <w:b/>
      <w:bCs/>
      <w:i/>
      <w:kern w:val="2"/>
      <w:sz w:val="28"/>
      <w:szCs w:val="28"/>
    </w:rPr>
  </w:style>
  <w:style w:type="paragraph" w:customStyle="1" w:styleId="427">
    <w:name w:val="样式2"/>
    <w:basedOn w:val="5"/>
    <w:link w:val="426"/>
    <w:qFormat/>
    <w:uiPriority w:val="0"/>
    <w:pPr>
      <w:widowControl w:val="0"/>
      <w:numPr>
        <w:ilvl w:val="0"/>
        <w:numId w:val="0"/>
      </w:numPr>
      <w:tabs>
        <w:tab w:val="clear" w:pos="1440"/>
      </w:tabs>
      <w:spacing w:before="260" w:after="260" w:line="415" w:lineRule="auto"/>
      <w:ind w:firstLine="137" w:firstLineChars="49"/>
      <w:jc w:val="both"/>
    </w:pPr>
    <w:rPr>
      <w:rFonts w:ascii="黑体" w:hAnsi="宋体"/>
      <w:i/>
      <w:kern w:val="2"/>
      <w:sz w:val="28"/>
      <w:szCs w:val="28"/>
    </w:rPr>
  </w:style>
  <w:style w:type="character" w:customStyle="1" w:styleId="428">
    <w:name w:val="二级条标题 Char"/>
    <w:link w:val="429"/>
    <w:qFormat/>
    <w:uiPriority w:val="0"/>
    <w:rPr>
      <w:rFonts w:ascii="黑体" w:eastAsia="黑体"/>
      <w:sz w:val="21"/>
    </w:rPr>
  </w:style>
  <w:style w:type="paragraph" w:customStyle="1" w:styleId="429">
    <w:name w:val="二级条标题"/>
    <w:basedOn w:val="1"/>
    <w:next w:val="1"/>
    <w:link w:val="428"/>
    <w:qFormat/>
    <w:uiPriority w:val="0"/>
    <w:pPr>
      <w:numPr>
        <w:ilvl w:val="3"/>
        <w:numId w:val="3"/>
      </w:numPr>
      <w:tabs>
        <w:tab w:val="left" w:pos="2160"/>
        <w:tab w:val="left" w:pos="2520"/>
      </w:tabs>
      <w:jc w:val="both"/>
      <w:outlineLvl w:val="3"/>
    </w:pPr>
    <w:rPr>
      <w:rFonts w:ascii="黑体" w:hAnsi="Times New Roman" w:eastAsia="黑体" w:cs="Times New Roman"/>
      <w:sz w:val="21"/>
    </w:rPr>
  </w:style>
  <w:style w:type="character" w:customStyle="1" w:styleId="430">
    <w:name w:val="样式 标题 1 + 加粗 Char"/>
    <w:qFormat/>
    <w:uiPriority w:val="0"/>
    <w:rPr>
      <w:rFonts w:ascii="Times New Roman" w:hAnsi="Times New Roman" w:eastAsia="黑体" w:cs="Times New Roman"/>
      <w:kern w:val="44"/>
      <w:sz w:val="28"/>
      <w:szCs w:val="28"/>
      <w:lang w:val="en-US" w:eastAsia="zh-CN" w:bidi="ar-SA"/>
    </w:rPr>
  </w:style>
  <w:style w:type="character" w:customStyle="1" w:styleId="431">
    <w:name w:val="样式 2 Char"/>
    <w:link w:val="432"/>
    <w:qFormat/>
    <w:uiPriority w:val="0"/>
    <w:rPr>
      <w:rFonts w:ascii="EU-F1" w:eastAsia="黑体"/>
      <w:bCs/>
      <w:szCs w:val="21"/>
    </w:rPr>
  </w:style>
  <w:style w:type="paragraph" w:customStyle="1" w:styleId="432">
    <w:name w:val="样式 2"/>
    <w:basedOn w:val="4"/>
    <w:link w:val="431"/>
    <w:qFormat/>
    <w:uiPriority w:val="0"/>
    <w:pPr>
      <w:keepNext w:val="0"/>
      <w:keepLines w:val="0"/>
      <w:topLinePunct/>
      <w:spacing w:before="0" w:after="0" w:line="312" w:lineRule="exact"/>
      <w:jc w:val="left"/>
    </w:pPr>
    <w:rPr>
      <w:rFonts w:ascii="EU-F1" w:hAnsi="Times New Roman"/>
      <w:b w:val="0"/>
      <w:kern w:val="0"/>
      <w:sz w:val="20"/>
      <w:szCs w:val="21"/>
    </w:rPr>
  </w:style>
  <w:style w:type="character" w:customStyle="1" w:styleId="433">
    <w:name w:val="Char Char51"/>
    <w:qFormat/>
    <w:uiPriority w:val="0"/>
    <w:rPr>
      <w:rFonts w:eastAsia="宋体"/>
      <w:kern w:val="2"/>
      <w:sz w:val="18"/>
      <w:szCs w:val="18"/>
      <w:lang w:val="en-US" w:eastAsia="zh-CN" w:bidi="ar-SA"/>
    </w:rPr>
  </w:style>
  <w:style w:type="character" w:customStyle="1" w:styleId="434">
    <w:name w:val="HTML 预设格式 Char1"/>
    <w:semiHidden/>
    <w:qFormat/>
    <w:uiPriority w:val="99"/>
    <w:rPr>
      <w:rFonts w:ascii="Courier New" w:hAnsi="Courier New" w:cs="Courier New"/>
      <w:kern w:val="2"/>
    </w:rPr>
  </w:style>
  <w:style w:type="character" w:customStyle="1" w:styleId="435">
    <w:name w:val="font81"/>
    <w:qFormat/>
    <w:uiPriority w:val="0"/>
    <w:rPr>
      <w:rFonts w:hint="eastAsia" w:ascii="宋体" w:hAnsi="宋体" w:eastAsia="宋体" w:cs="宋体"/>
      <w:color w:val="000000"/>
      <w:sz w:val="20"/>
      <w:szCs w:val="20"/>
      <w:u w:val="none"/>
    </w:rPr>
  </w:style>
  <w:style w:type="character" w:customStyle="1" w:styleId="436">
    <w:name w:val="纯文本 Char"/>
    <w:qFormat/>
    <w:uiPriority w:val="0"/>
    <w:rPr>
      <w:rFonts w:ascii="宋体" w:hAnsi="Courier New"/>
      <w:kern w:val="2"/>
      <w:sz w:val="21"/>
      <w:szCs w:val="24"/>
    </w:rPr>
  </w:style>
  <w:style w:type="character" w:customStyle="1" w:styleId="437">
    <w:name w:val="页眉 Char"/>
    <w:qFormat/>
    <w:uiPriority w:val="0"/>
    <w:rPr>
      <w:sz w:val="18"/>
      <w:szCs w:val="18"/>
    </w:rPr>
  </w:style>
  <w:style w:type="character" w:customStyle="1" w:styleId="438">
    <w:name w:val="页脚 Char"/>
    <w:qFormat/>
    <w:uiPriority w:val="0"/>
    <w:rPr>
      <w:sz w:val="18"/>
      <w:szCs w:val="18"/>
    </w:rPr>
  </w:style>
  <w:style w:type="paragraph" w:customStyle="1" w:styleId="439">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440">
    <w:name w:val="xl9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441">
    <w:name w:val="xl13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442">
    <w:name w:val="xl17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color w:val="000000"/>
      <w:sz w:val="24"/>
      <w:szCs w:val="24"/>
    </w:rPr>
  </w:style>
  <w:style w:type="paragraph" w:customStyle="1" w:styleId="443">
    <w:name w:val="xl14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textAlignment w:val="center"/>
    </w:pPr>
    <w:rPr>
      <w:rFonts w:ascii="宋体" w:hAnsi="宋体" w:eastAsia="宋体" w:cs="宋体"/>
      <w:b/>
      <w:bCs/>
      <w:sz w:val="22"/>
      <w:szCs w:val="22"/>
    </w:rPr>
  </w:style>
  <w:style w:type="paragraph" w:customStyle="1" w:styleId="444">
    <w:name w:val="1st bullet"/>
    <w:basedOn w:val="1"/>
    <w:qFormat/>
    <w:uiPriority w:val="0"/>
    <w:pPr>
      <w:widowControl w:val="0"/>
      <w:spacing w:before="60" w:after="60"/>
      <w:ind w:left="360" w:hanging="360"/>
    </w:pPr>
    <w:rPr>
      <w:rFonts w:ascii="Times" w:hAnsi="Times" w:eastAsia="宋体" w:cs="Times New Roman"/>
      <w:sz w:val="24"/>
    </w:rPr>
  </w:style>
  <w:style w:type="paragraph" w:customStyle="1" w:styleId="445">
    <w:name w:val="xl11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446">
    <w:name w:val="Normal_7"/>
    <w:qFormat/>
    <w:uiPriority w:val="0"/>
    <w:rPr>
      <w:rFonts w:ascii="黑体" w:hAnsi="黑体" w:eastAsia="黑体" w:cs="Times New Roman"/>
      <w:b/>
      <w:sz w:val="32"/>
      <w:szCs w:val="24"/>
      <w:lang w:val="en-US" w:eastAsia="zh-CN" w:bidi="ar-SA"/>
    </w:rPr>
  </w:style>
  <w:style w:type="paragraph" w:customStyle="1" w:styleId="447">
    <w:name w:val="xl48"/>
    <w:basedOn w:val="1"/>
    <w:qFormat/>
    <w:uiPriority w:val="0"/>
    <w:pPr>
      <w:pBdr>
        <w:top w:val="single" w:color="auto" w:sz="4" w:space="0"/>
        <w:left w:val="single" w:color="auto" w:sz="4" w:space="0"/>
        <w:bottom w:val="single" w:color="auto" w:sz="4" w:space="0"/>
        <w:right w:val="single" w:color="auto" w:sz="4" w:space="0"/>
      </w:pBdr>
      <w:topLinePunct/>
      <w:spacing w:before="100" w:beforeAutospacing="1" w:after="100" w:afterAutospacing="1"/>
      <w:jc w:val="center"/>
      <w:textAlignment w:val="center"/>
    </w:pPr>
    <w:rPr>
      <w:rFonts w:ascii="Times New Roman" w:hAnsi="Times New Roman" w:eastAsia="宋体" w:cs="Times New Roman"/>
    </w:rPr>
  </w:style>
  <w:style w:type="paragraph" w:customStyle="1" w:styleId="448">
    <w:name w:val="xl27"/>
    <w:basedOn w:val="1"/>
    <w:qFormat/>
    <w:uiPriority w:val="0"/>
    <w:pPr>
      <w:pBdr>
        <w:top w:val="single" w:color="auto" w:sz="4" w:space="0"/>
        <w:left w:val="single" w:color="auto" w:sz="4" w:space="0"/>
        <w:bottom w:val="single" w:color="auto" w:sz="4" w:space="0"/>
        <w:right w:val="single" w:color="auto" w:sz="4" w:space="0"/>
      </w:pBdr>
      <w:topLinePunct/>
      <w:spacing w:before="100" w:beforeAutospacing="1" w:after="100" w:afterAutospacing="1"/>
    </w:pPr>
    <w:rPr>
      <w:rFonts w:ascii="Times New Roman" w:hAnsi="Times New Roman" w:eastAsia="宋体" w:cs="Times New Roman"/>
      <w:sz w:val="16"/>
      <w:szCs w:val="16"/>
    </w:rPr>
  </w:style>
  <w:style w:type="paragraph" w:customStyle="1" w:styleId="449">
    <w:name w:val="xl9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2"/>
      <w:szCs w:val="22"/>
    </w:rPr>
  </w:style>
  <w:style w:type="paragraph" w:customStyle="1" w:styleId="450">
    <w:name w:val="表格"/>
    <w:basedOn w:val="1"/>
    <w:qFormat/>
    <w:uiPriority w:val="0"/>
    <w:pPr>
      <w:widowControl w:val="0"/>
      <w:jc w:val="center"/>
      <w:textAlignment w:val="center"/>
    </w:pPr>
    <w:rPr>
      <w:rFonts w:ascii="华文细黑" w:hAnsi="华文细黑" w:eastAsia="宋体" w:cs="Times New Roman"/>
      <w:sz w:val="21"/>
    </w:rPr>
  </w:style>
  <w:style w:type="paragraph" w:customStyle="1" w:styleId="451">
    <w:name w:val="xl18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color w:val="000000"/>
      <w:sz w:val="24"/>
      <w:szCs w:val="24"/>
    </w:rPr>
  </w:style>
  <w:style w:type="paragraph" w:customStyle="1" w:styleId="452">
    <w:name w:val="xl54"/>
    <w:basedOn w:val="1"/>
    <w:qFormat/>
    <w:uiPriority w:val="0"/>
    <w:pPr>
      <w:pBdr>
        <w:top w:val="single" w:color="auto" w:sz="4" w:space="0"/>
        <w:left w:val="single" w:color="auto" w:sz="4" w:space="0"/>
        <w:bottom w:val="single" w:color="auto" w:sz="4" w:space="0"/>
        <w:right w:val="single" w:color="auto" w:sz="4" w:space="0"/>
      </w:pBdr>
      <w:topLinePunct/>
      <w:spacing w:before="100" w:beforeAutospacing="1" w:after="100" w:afterAutospacing="1"/>
      <w:jc w:val="center"/>
      <w:textAlignment w:val="center"/>
    </w:pPr>
    <w:rPr>
      <w:rFonts w:ascii="Times New Roman" w:hAnsi="Times New Roman" w:eastAsia="宋体" w:cs="Times New Roman"/>
    </w:rPr>
  </w:style>
  <w:style w:type="paragraph" w:customStyle="1" w:styleId="453">
    <w:name w:val="五级条标题"/>
    <w:basedOn w:val="454"/>
    <w:next w:val="1"/>
    <w:qFormat/>
    <w:uiPriority w:val="0"/>
    <w:pPr>
      <w:tabs>
        <w:tab w:val="left" w:pos="2160"/>
      </w:tabs>
      <w:outlineLvl w:val="6"/>
    </w:pPr>
  </w:style>
  <w:style w:type="paragraph" w:customStyle="1" w:styleId="454">
    <w:name w:val="四级条标题"/>
    <w:basedOn w:val="455"/>
    <w:next w:val="1"/>
    <w:qFormat/>
    <w:uiPriority w:val="0"/>
    <w:pPr>
      <w:tabs>
        <w:tab w:val="left" w:pos="2160"/>
      </w:tabs>
      <w:outlineLvl w:val="5"/>
    </w:pPr>
  </w:style>
  <w:style w:type="paragraph" w:customStyle="1" w:styleId="455">
    <w:name w:val="三级条标题"/>
    <w:basedOn w:val="429"/>
    <w:next w:val="1"/>
    <w:qFormat/>
    <w:uiPriority w:val="0"/>
    <w:pPr>
      <w:numPr>
        <w:numId w:val="0"/>
      </w:numPr>
      <w:tabs>
        <w:tab w:val="clear" w:pos="2520"/>
      </w:tabs>
      <w:outlineLvl w:val="4"/>
    </w:pPr>
  </w:style>
  <w:style w:type="paragraph" w:customStyle="1" w:styleId="456">
    <w:name w:val="规范正文"/>
    <w:basedOn w:val="1"/>
    <w:qFormat/>
    <w:uiPriority w:val="0"/>
    <w:pPr>
      <w:adjustRightInd w:val="0"/>
      <w:spacing w:line="360" w:lineRule="auto"/>
      <w:ind w:firstLine="480"/>
      <w:textAlignment w:val="baseline"/>
    </w:pPr>
    <w:rPr>
      <w:rFonts w:ascii="Times New Roman" w:hAnsi="Times New Roman" w:eastAsia="仿宋_GB2312" w:cs="Times New Roman"/>
      <w:sz w:val="24"/>
    </w:rPr>
  </w:style>
  <w:style w:type="paragraph" w:customStyle="1" w:styleId="457">
    <w:name w:val="Char Char Char Char Char Char Char Char Char Char Char Char Char Char Char Char"/>
    <w:basedOn w:val="1"/>
    <w:qFormat/>
    <w:uiPriority w:val="0"/>
    <w:pPr>
      <w:widowControl w:val="0"/>
      <w:jc w:val="both"/>
    </w:pPr>
    <w:rPr>
      <w:rFonts w:ascii="仿宋_GB2312" w:hAnsi="Times New Roman" w:eastAsia="仿宋_GB2312" w:cs="Times New Roman"/>
      <w:b/>
      <w:kern w:val="2"/>
      <w:sz w:val="28"/>
      <w:szCs w:val="28"/>
    </w:rPr>
  </w:style>
  <w:style w:type="paragraph" w:customStyle="1" w:styleId="458">
    <w:name w:val="封面上部"/>
    <w:basedOn w:val="1"/>
    <w:qFormat/>
    <w:uiPriority w:val="0"/>
    <w:pPr>
      <w:widowControl w:val="0"/>
      <w:adjustRightInd w:val="0"/>
      <w:spacing w:line="312" w:lineRule="atLeast"/>
      <w:jc w:val="center"/>
      <w:textAlignment w:val="baseline"/>
    </w:pPr>
    <w:rPr>
      <w:rFonts w:ascii="黑体" w:hAnsi="Times New Roman" w:eastAsia="黑体" w:cs="Times New Roman"/>
      <w:sz w:val="32"/>
    </w:rPr>
  </w:style>
  <w:style w:type="paragraph" w:customStyle="1" w:styleId="459">
    <w:name w:val="xl57"/>
    <w:basedOn w:val="1"/>
    <w:qFormat/>
    <w:uiPriority w:val="0"/>
    <w:pPr>
      <w:pBdr>
        <w:top w:val="single" w:color="auto" w:sz="8" w:space="0"/>
        <w:left w:val="single" w:color="auto" w:sz="4" w:space="0"/>
        <w:bottom w:val="single" w:color="auto" w:sz="4" w:space="0"/>
      </w:pBdr>
      <w:spacing w:before="100" w:beforeAutospacing="1" w:after="100" w:afterAutospacing="1"/>
      <w:jc w:val="center"/>
      <w:textAlignment w:val="center"/>
    </w:pPr>
    <w:rPr>
      <w:rFonts w:hint="eastAsia" w:ascii="仿宋_GB2312" w:hAnsi="Arial Unicode MS" w:eastAsia="仿宋_GB2312" w:cs="Times New Roman"/>
      <w:sz w:val="24"/>
      <w:szCs w:val="24"/>
    </w:rPr>
  </w:style>
  <w:style w:type="paragraph" w:customStyle="1" w:styleId="460">
    <w:name w:val="xl61"/>
    <w:basedOn w:val="1"/>
    <w:qFormat/>
    <w:uiPriority w:val="0"/>
    <w:pPr>
      <w:pBdr>
        <w:left w:val="single" w:color="auto" w:sz="8" w:space="0"/>
        <w:right w:val="single" w:color="auto" w:sz="4" w:space="0"/>
      </w:pBdr>
      <w:spacing w:before="100" w:beforeAutospacing="1" w:after="100" w:afterAutospacing="1"/>
      <w:jc w:val="center"/>
      <w:textAlignment w:val="center"/>
    </w:pPr>
    <w:rPr>
      <w:rFonts w:hint="eastAsia" w:ascii="仿宋_GB2312" w:hAnsi="Arial Unicode MS" w:eastAsia="仿宋_GB2312" w:cs="Times New Roman"/>
      <w:sz w:val="24"/>
      <w:szCs w:val="24"/>
    </w:rPr>
  </w:style>
  <w:style w:type="paragraph" w:customStyle="1" w:styleId="461">
    <w:name w:val="图片"/>
    <w:basedOn w:val="1"/>
    <w:qFormat/>
    <w:uiPriority w:val="0"/>
    <w:pPr>
      <w:widowControl w:val="0"/>
      <w:topLinePunct/>
      <w:snapToGrid w:val="0"/>
      <w:spacing w:before="160" w:after="60"/>
      <w:jc w:val="center"/>
    </w:pPr>
    <w:rPr>
      <w:rFonts w:ascii="Times New Roman" w:hAnsi="Times New Roman" w:eastAsia="宋体"/>
      <w:kern w:val="21"/>
      <w:sz w:val="21"/>
      <w:szCs w:val="21"/>
    </w:rPr>
  </w:style>
  <w:style w:type="paragraph" w:customStyle="1" w:styleId="462">
    <w:name w:val="xl11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2"/>
      <w:szCs w:val="22"/>
    </w:rPr>
  </w:style>
  <w:style w:type="paragraph" w:customStyle="1" w:styleId="463">
    <w:name w:val="Char1"/>
    <w:basedOn w:val="1"/>
    <w:qFormat/>
    <w:uiPriority w:val="0"/>
    <w:pPr>
      <w:spacing w:after="160" w:line="240" w:lineRule="exact"/>
    </w:pPr>
    <w:rPr>
      <w:rFonts w:ascii="Verdana" w:hAnsi="Verdana" w:eastAsia="宋体" w:cs="Times New Roman"/>
      <w:lang w:eastAsia="en-US"/>
    </w:rPr>
  </w:style>
  <w:style w:type="paragraph" w:customStyle="1" w:styleId="464">
    <w:name w:val="xl34"/>
    <w:basedOn w:val="1"/>
    <w:qFormat/>
    <w:uiPriority w:val="0"/>
    <w:pPr>
      <w:pBdr>
        <w:top w:val="single" w:color="auto" w:sz="4" w:space="0"/>
        <w:left w:val="single" w:color="auto" w:sz="4" w:space="0"/>
        <w:bottom w:val="single" w:color="auto" w:sz="4" w:space="0"/>
        <w:right w:val="single" w:color="auto" w:sz="4" w:space="0"/>
      </w:pBdr>
      <w:topLinePunct/>
      <w:spacing w:before="100" w:beforeAutospacing="1" w:after="100" w:afterAutospacing="1"/>
      <w:jc w:val="center"/>
      <w:textAlignment w:val="center"/>
    </w:pPr>
    <w:rPr>
      <w:rFonts w:ascii="宋体" w:hAnsi="宋体" w:eastAsia="宋体" w:cs="Times New Roman"/>
      <w:color w:val="000000"/>
    </w:rPr>
  </w:style>
  <w:style w:type="paragraph" w:customStyle="1" w:styleId="465">
    <w:name w:val="正文2"/>
    <w:basedOn w:val="1"/>
    <w:qFormat/>
    <w:uiPriority w:val="0"/>
    <w:pPr>
      <w:widowControl w:val="0"/>
      <w:ind w:left="900"/>
      <w:jc w:val="both"/>
    </w:pPr>
    <w:rPr>
      <w:rFonts w:ascii="Times New Roman" w:hAnsi="Times New Roman" w:eastAsia="宋体" w:cs="Times New Roman"/>
      <w:kern w:val="2"/>
      <w:sz w:val="21"/>
    </w:rPr>
  </w:style>
  <w:style w:type="paragraph" w:customStyle="1" w:styleId="466">
    <w:name w:val="xl32"/>
    <w:basedOn w:val="1"/>
    <w:qFormat/>
    <w:uiPriority w:val="0"/>
    <w:pPr>
      <w:pBdr>
        <w:top w:val="single" w:color="auto" w:sz="4" w:space="0"/>
        <w:left w:val="single" w:color="auto" w:sz="4" w:space="0"/>
        <w:bottom w:val="single" w:color="auto" w:sz="4" w:space="0"/>
        <w:right w:val="single" w:color="auto" w:sz="4" w:space="0"/>
      </w:pBdr>
      <w:topLinePunct/>
      <w:spacing w:before="100" w:beforeAutospacing="1" w:after="100" w:afterAutospacing="1"/>
      <w:jc w:val="center"/>
    </w:pPr>
    <w:rPr>
      <w:rFonts w:ascii="Times New Roman" w:hAnsi="Times New Roman" w:eastAsia="宋体" w:cs="Times New Roman"/>
      <w:sz w:val="16"/>
      <w:szCs w:val="16"/>
    </w:rPr>
  </w:style>
  <w:style w:type="paragraph" w:customStyle="1" w:styleId="467">
    <w:name w:val="xl11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2"/>
      <w:szCs w:val="22"/>
    </w:rPr>
  </w:style>
  <w:style w:type="paragraph" w:customStyle="1" w:styleId="468">
    <w:name w:val="工程建设款标题"/>
    <w:basedOn w:val="469"/>
    <w:next w:val="161"/>
    <w:qFormat/>
    <w:uiPriority w:val="0"/>
    <w:pPr>
      <w:numPr>
        <w:ilvl w:val="5"/>
      </w:numPr>
      <w:tabs>
        <w:tab w:val="left" w:pos="525"/>
      </w:tabs>
      <w:outlineLvl w:val="9"/>
    </w:pPr>
  </w:style>
  <w:style w:type="paragraph" w:customStyle="1" w:styleId="469">
    <w:name w:val="工程建设条标题"/>
    <w:basedOn w:val="470"/>
    <w:next w:val="161"/>
    <w:qFormat/>
    <w:uiPriority w:val="0"/>
    <w:pPr>
      <w:numPr>
        <w:ilvl w:val="3"/>
      </w:numPr>
      <w:tabs>
        <w:tab w:val="left" w:pos="525"/>
      </w:tabs>
      <w:spacing w:before="0" w:after="0"/>
      <w:jc w:val="both"/>
      <w:outlineLvl w:val="3"/>
    </w:pPr>
    <w:rPr>
      <w:b w:val="0"/>
    </w:rPr>
  </w:style>
  <w:style w:type="paragraph" w:customStyle="1" w:styleId="470">
    <w:name w:val="工程建设节标题"/>
    <w:basedOn w:val="471"/>
    <w:next w:val="161"/>
    <w:qFormat/>
    <w:uiPriority w:val="0"/>
    <w:pPr>
      <w:numPr>
        <w:ilvl w:val="2"/>
      </w:numPr>
      <w:tabs>
        <w:tab w:val="left" w:pos="525"/>
      </w:tabs>
      <w:spacing w:before="400" w:after="400" w:line="240" w:lineRule="auto"/>
      <w:outlineLvl w:val="2"/>
    </w:pPr>
    <w:rPr>
      <w:sz w:val="21"/>
    </w:rPr>
  </w:style>
  <w:style w:type="paragraph" w:customStyle="1" w:styleId="471">
    <w:name w:val="工程建设章标题"/>
    <w:next w:val="161"/>
    <w:qFormat/>
    <w:uiPriority w:val="0"/>
    <w:pPr>
      <w:numPr>
        <w:ilvl w:val="1"/>
        <w:numId w:val="4"/>
      </w:numPr>
      <w:spacing w:before="640" w:after="560" w:line="480" w:lineRule="exact"/>
      <w:jc w:val="center"/>
      <w:outlineLvl w:val="1"/>
    </w:pPr>
    <w:rPr>
      <w:rFonts w:ascii="黑体" w:hAnsi="Times New Roman" w:eastAsia="黑体" w:cs="Times New Roman"/>
      <w:b/>
      <w:sz w:val="28"/>
      <w:lang w:val="en-US" w:eastAsia="zh-CN" w:bidi="ar-SA"/>
    </w:rPr>
  </w:style>
  <w:style w:type="paragraph" w:customStyle="1" w:styleId="472">
    <w:name w:val="xl143"/>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sz w:val="22"/>
      <w:szCs w:val="22"/>
    </w:rPr>
  </w:style>
  <w:style w:type="paragraph" w:customStyle="1" w:styleId="473">
    <w:name w:val="xl154"/>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eastAsia="宋体" w:cs="宋体"/>
      <w:b/>
      <w:bCs/>
      <w:sz w:val="22"/>
      <w:szCs w:val="22"/>
    </w:rPr>
  </w:style>
  <w:style w:type="paragraph" w:customStyle="1" w:styleId="474">
    <w:name w:val="xl58"/>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仿宋_GB2312" w:hAnsi="Arial Unicode MS" w:eastAsia="仿宋_GB2312" w:cs="Times New Roman"/>
      <w:sz w:val="24"/>
      <w:szCs w:val="24"/>
    </w:rPr>
  </w:style>
  <w:style w:type="paragraph" w:customStyle="1" w:styleId="475">
    <w:name w:val="样式 wang正文 + 首行缩进:  2 字符1"/>
    <w:basedOn w:val="403"/>
    <w:qFormat/>
    <w:uiPriority w:val="0"/>
    <w:pPr>
      <w:ind w:firstLine="640"/>
    </w:pPr>
    <w:rPr>
      <w:sz w:val="21"/>
    </w:rPr>
  </w:style>
  <w:style w:type="paragraph" w:customStyle="1" w:styleId="476">
    <w:name w:val="Char Char Char Char Char Char Char Char Char Char Char Char Char Char Char Char1"/>
    <w:basedOn w:val="1"/>
    <w:qFormat/>
    <w:uiPriority w:val="0"/>
    <w:pPr>
      <w:widowControl w:val="0"/>
      <w:tabs>
        <w:tab w:val="left" w:pos="360"/>
      </w:tabs>
      <w:spacing w:line="360" w:lineRule="auto"/>
      <w:ind w:left="482" w:firstLine="200" w:firstLineChars="200"/>
      <w:jc w:val="both"/>
    </w:pPr>
    <w:rPr>
      <w:rFonts w:ascii="宋体" w:hAnsi="Times New Roman" w:eastAsia="宋体" w:cs="Times New Roman"/>
      <w:kern w:val="2"/>
      <w:sz w:val="24"/>
      <w:szCs w:val="24"/>
    </w:rPr>
  </w:style>
  <w:style w:type="paragraph" w:customStyle="1" w:styleId="477">
    <w:name w:val="xl17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color w:val="000000"/>
      <w:sz w:val="24"/>
      <w:szCs w:val="24"/>
    </w:rPr>
  </w:style>
  <w:style w:type="paragraph" w:customStyle="1" w:styleId="478">
    <w:name w:val="xl10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479">
    <w:name w:val="样式 样式 报告标题2 + 两端对齐 + 加粗"/>
    <w:basedOn w:val="1"/>
    <w:qFormat/>
    <w:uiPriority w:val="0"/>
    <w:pPr>
      <w:keepNext/>
      <w:keepLines/>
      <w:widowControl w:val="0"/>
      <w:spacing w:beforeLines="50"/>
      <w:outlineLvl w:val="0"/>
    </w:pPr>
    <w:rPr>
      <w:rFonts w:ascii="宋体" w:hAnsi="宋体" w:eastAsia="宋体" w:cs="宋体"/>
      <w:b/>
      <w:bCs/>
      <w:kern w:val="2"/>
      <w:sz w:val="24"/>
    </w:rPr>
  </w:style>
  <w:style w:type="paragraph" w:customStyle="1" w:styleId="480">
    <w:name w:val="_Style 267"/>
    <w:next w:val="1"/>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481">
    <w:name w:val="样式 报告标题1"/>
    <w:basedOn w:val="1"/>
    <w:qFormat/>
    <w:uiPriority w:val="0"/>
    <w:pPr>
      <w:keepNext/>
      <w:keepLines/>
      <w:widowControl w:val="0"/>
      <w:spacing w:before="120" w:line="300" w:lineRule="auto"/>
      <w:jc w:val="both"/>
      <w:outlineLvl w:val="0"/>
    </w:pPr>
    <w:rPr>
      <w:rFonts w:ascii="Times New Roman" w:hAnsi="Times New Roman" w:eastAsia="宋体" w:cs="Times New Roman"/>
      <w:b/>
      <w:bCs/>
      <w:kern w:val="2"/>
      <w:sz w:val="32"/>
      <w:szCs w:val="32"/>
    </w:rPr>
  </w:style>
  <w:style w:type="paragraph" w:customStyle="1" w:styleId="482">
    <w:name w:val="Char Char Char Char Char1 Char Char Char Char"/>
    <w:basedOn w:val="22"/>
    <w:qFormat/>
    <w:uiPriority w:val="0"/>
    <w:pPr>
      <w:shd w:val="clear" w:color="auto" w:fill="000080"/>
      <w:adjustRightInd w:val="0"/>
      <w:spacing w:line="436" w:lineRule="exact"/>
      <w:textAlignment w:val="baseline"/>
    </w:pPr>
    <w:rPr>
      <w:rFonts w:ascii="Tahoma" w:hAnsi="Tahoma"/>
      <w:b/>
      <w:kern w:val="0"/>
      <w:sz w:val="24"/>
      <w:szCs w:val="24"/>
    </w:rPr>
  </w:style>
  <w:style w:type="paragraph" w:customStyle="1" w:styleId="483">
    <w:name w:val="列出段落2"/>
    <w:basedOn w:val="1"/>
    <w:qFormat/>
    <w:uiPriority w:val="0"/>
    <w:pPr>
      <w:widowControl w:val="0"/>
      <w:ind w:firstLine="420" w:firstLineChars="200"/>
      <w:jc w:val="both"/>
    </w:pPr>
    <w:rPr>
      <w:rFonts w:ascii="Times New Roman" w:hAnsi="Times New Roman" w:eastAsia="宋体" w:cs="Times New Roman"/>
      <w:kern w:val="2"/>
      <w:sz w:val="21"/>
      <w:szCs w:val="24"/>
    </w:rPr>
  </w:style>
  <w:style w:type="paragraph" w:customStyle="1" w:styleId="484">
    <w:name w:val="xl10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485">
    <w:name w:val="xl49"/>
    <w:basedOn w:val="1"/>
    <w:qFormat/>
    <w:uiPriority w:val="0"/>
    <w:pPr>
      <w:pBdr>
        <w:left w:val="single" w:color="auto" w:sz="4" w:space="0"/>
        <w:right w:val="single" w:color="auto" w:sz="4" w:space="0"/>
      </w:pBdr>
      <w:topLinePunct/>
      <w:spacing w:before="100" w:beforeAutospacing="1" w:after="100" w:afterAutospacing="1"/>
      <w:jc w:val="center"/>
      <w:textAlignment w:val="center"/>
    </w:pPr>
    <w:rPr>
      <w:rFonts w:ascii="Times New Roman" w:hAnsi="Times New Roman" w:eastAsia="宋体" w:cs="Times New Roman"/>
      <w:sz w:val="16"/>
      <w:szCs w:val="16"/>
    </w:rPr>
  </w:style>
  <w:style w:type="paragraph" w:customStyle="1" w:styleId="486">
    <w:name w:val="Normal_14"/>
    <w:qFormat/>
    <w:uiPriority w:val="0"/>
    <w:rPr>
      <w:rFonts w:ascii="Times New Roman" w:hAnsi="Times New Roman" w:eastAsia="Times New Roman" w:cs="Times New Roman"/>
      <w:sz w:val="24"/>
      <w:szCs w:val="24"/>
      <w:lang w:val="en-US" w:eastAsia="zh-CN" w:bidi="ar-SA"/>
    </w:rPr>
  </w:style>
  <w:style w:type="paragraph" w:customStyle="1" w:styleId="487">
    <w:name w:val="1"/>
    <w:basedOn w:val="1"/>
    <w:qFormat/>
    <w:uiPriority w:val="0"/>
    <w:pPr>
      <w:widowControl w:val="0"/>
      <w:jc w:val="both"/>
    </w:pPr>
    <w:rPr>
      <w:rFonts w:ascii="Times New Roman" w:hAnsi="Times New Roman" w:eastAsia="宋体" w:cs="Times New Roman"/>
      <w:kern w:val="2"/>
      <w:sz w:val="21"/>
      <w:szCs w:val="22"/>
    </w:rPr>
  </w:style>
  <w:style w:type="paragraph" w:customStyle="1" w:styleId="488">
    <w:name w:val="xl9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489">
    <w:name w:val="xl16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4"/>
      <w:szCs w:val="24"/>
    </w:rPr>
  </w:style>
  <w:style w:type="paragraph" w:customStyle="1" w:styleId="490">
    <w:name w:val="xl13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b/>
      <w:bCs/>
      <w:sz w:val="24"/>
      <w:szCs w:val="24"/>
    </w:rPr>
  </w:style>
  <w:style w:type="paragraph" w:customStyle="1" w:styleId="491">
    <w:name w:val="无间隔2"/>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492">
    <w:name w:val="xl39"/>
    <w:basedOn w:val="1"/>
    <w:qFormat/>
    <w:uiPriority w:val="0"/>
    <w:pPr>
      <w:pBdr>
        <w:top w:val="single" w:color="auto" w:sz="4" w:space="0"/>
        <w:left w:val="single" w:color="auto" w:sz="4" w:space="0"/>
        <w:right w:val="single" w:color="auto" w:sz="4" w:space="0"/>
      </w:pBdr>
      <w:topLinePunct/>
      <w:spacing w:before="100" w:beforeAutospacing="1" w:after="100" w:afterAutospacing="1"/>
      <w:jc w:val="center"/>
      <w:textAlignment w:val="center"/>
    </w:pPr>
    <w:rPr>
      <w:rFonts w:ascii="Times New Roman" w:hAnsi="Times New Roman" w:eastAsia="宋体" w:cs="Times New Roman"/>
      <w:sz w:val="16"/>
      <w:szCs w:val="16"/>
    </w:rPr>
  </w:style>
  <w:style w:type="paragraph" w:customStyle="1" w:styleId="493">
    <w:name w:val="Normal_8"/>
    <w:qFormat/>
    <w:uiPriority w:val="0"/>
    <w:rPr>
      <w:rFonts w:ascii="黑体" w:hAnsi="黑体" w:eastAsia="黑体" w:cs="Times New Roman"/>
      <w:b/>
      <w:sz w:val="32"/>
      <w:szCs w:val="24"/>
      <w:lang w:val="en-US" w:eastAsia="zh-CN" w:bidi="ar-SA"/>
    </w:rPr>
  </w:style>
  <w:style w:type="paragraph" w:customStyle="1" w:styleId="494">
    <w:name w:val="表格内容"/>
    <w:basedOn w:val="1"/>
    <w:qFormat/>
    <w:uiPriority w:val="0"/>
    <w:pPr>
      <w:autoSpaceDE w:val="0"/>
      <w:autoSpaceDN w:val="0"/>
      <w:adjustRightInd w:val="0"/>
      <w:spacing w:before="60" w:line="300" w:lineRule="auto"/>
      <w:jc w:val="center"/>
      <w:textAlignment w:val="bottom"/>
    </w:pPr>
    <w:rPr>
      <w:rFonts w:ascii="Times New Roman" w:hAnsi="Times New Roman" w:eastAsia="昆仑楷体" w:cs="Times New Roman"/>
      <w:spacing w:val="-25"/>
      <w:sz w:val="24"/>
    </w:rPr>
  </w:style>
  <w:style w:type="paragraph" w:customStyle="1" w:styleId="495">
    <w:name w:val="Char Char Char Char Char Char"/>
    <w:basedOn w:val="1"/>
    <w:qFormat/>
    <w:uiPriority w:val="0"/>
    <w:pPr>
      <w:widowControl w:val="0"/>
      <w:jc w:val="both"/>
    </w:pPr>
    <w:rPr>
      <w:rFonts w:ascii="Times New Roman" w:hAnsi="Times New Roman" w:eastAsia="宋体" w:cs="Times New Roman"/>
      <w:kern w:val="2"/>
      <w:sz w:val="21"/>
      <w:szCs w:val="24"/>
    </w:rPr>
  </w:style>
  <w:style w:type="paragraph" w:customStyle="1" w:styleId="496">
    <w:name w:val="正文表标题"/>
    <w:next w:val="161"/>
    <w:qFormat/>
    <w:uiPriority w:val="0"/>
    <w:pPr>
      <w:numPr>
        <w:ilvl w:val="0"/>
        <w:numId w:val="5"/>
      </w:numPr>
      <w:tabs>
        <w:tab w:val="left" w:pos="-122"/>
      </w:tabs>
      <w:jc w:val="center"/>
    </w:pPr>
    <w:rPr>
      <w:rFonts w:ascii="黑体" w:hAnsi="Times New Roman" w:eastAsia="黑体" w:cs="Times New Roman"/>
      <w:sz w:val="21"/>
      <w:lang w:val="en-US" w:eastAsia="zh-CN" w:bidi="ar-SA"/>
    </w:rPr>
  </w:style>
  <w:style w:type="paragraph" w:customStyle="1" w:styleId="497">
    <w:name w:val="xl40"/>
    <w:basedOn w:val="1"/>
    <w:qFormat/>
    <w:uiPriority w:val="0"/>
    <w:pPr>
      <w:pBdr>
        <w:top w:val="single" w:color="auto" w:sz="4" w:space="0"/>
        <w:left w:val="single" w:color="auto" w:sz="4" w:space="0"/>
        <w:bottom w:val="single" w:color="auto" w:sz="4" w:space="0"/>
        <w:right w:val="single" w:color="auto" w:sz="4" w:space="0"/>
      </w:pBdr>
      <w:topLinePunct/>
      <w:spacing w:before="100" w:beforeAutospacing="1" w:after="100" w:afterAutospacing="1"/>
      <w:jc w:val="center"/>
      <w:textAlignment w:val="center"/>
    </w:pPr>
    <w:rPr>
      <w:rFonts w:ascii="Times New Roman" w:hAnsi="Times New Roman" w:eastAsia="宋体" w:cs="Times New Roman"/>
      <w:sz w:val="16"/>
      <w:szCs w:val="16"/>
    </w:rPr>
  </w:style>
  <w:style w:type="paragraph" w:customStyle="1" w:styleId="498">
    <w:name w:val="Normal_0"/>
    <w:qFormat/>
    <w:uiPriority w:val="0"/>
    <w:rPr>
      <w:rFonts w:ascii="黑体" w:hAnsi="黑体" w:eastAsia="黑体" w:cs="Times New Roman"/>
      <w:b/>
      <w:sz w:val="32"/>
      <w:szCs w:val="24"/>
      <w:lang w:val="en-US" w:eastAsia="zh-CN" w:bidi="ar-SA"/>
    </w:rPr>
  </w:style>
  <w:style w:type="paragraph" w:customStyle="1" w:styleId="499">
    <w:name w:val="xl161"/>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eastAsia="宋体" w:cs="宋体"/>
      <w:b/>
      <w:bCs/>
      <w:sz w:val="24"/>
      <w:szCs w:val="24"/>
    </w:rPr>
  </w:style>
  <w:style w:type="paragraph" w:customStyle="1" w:styleId="500">
    <w:name w:val="正文_6"/>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501">
    <w:name w:val="xl36"/>
    <w:basedOn w:val="1"/>
    <w:qFormat/>
    <w:uiPriority w:val="0"/>
    <w:pPr>
      <w:pBdr>
        <w:top w:val="single" w:color="auto" w:sz="4" w:space="0"/>
        <w:left w:val="single" w:color="auto" w:sz="4" w:space="0"/>
        <w:bottom w:val="single" w:color="auto" w:sz="4" w:space="0"/>
        <w:right w:val="single" w:color="auto" w:sz="4" w:space="0"/>
      </w:pBdr>
      <w:topLinePunct/>
      <w:spacing w:before="100" w:beforeAutospacing="1" w:after="100" w:afterAutospacing="1"/>
      <w:jc w:val="center"/>
      <w:textAlignment w:val="center"/>
    </w:pPr>
    <w:rPr>
      <w:rFonts w:ascii="Times New Roman" w:hAnsi="Times New Roman" w:eastAsia="宋体" w:cs="Times New Roman"/>
      <w:color w:val="000000"/>
    </w:rPr>
  </w:style>
  <w:style w:type="paragraph" w:customStyle="1" w:styleId="502">
    <w:name w:val="6"/>
    <w:basedOn w:val="1"/>
    <w:next w:val="1"/>
    <w:qFormat/>
    <w:uiPriority w:val="0"/>
    <w:pPr>
      <w:widowControl w:val="0"/>
      <w:jc w:val="both"/>
    </w:pPr>
    <w:rPr>
      <w:rFonts w:ascii="Times New Roman" w:hAnsi="Times New Roman" w:eastAsia="仿宋_GB2312" w:cs="Times New Roman"/>
      <w:kern w:val="2"/>
      <w:sz w:val="28"/>
    </w:rPr>
  </w:style>
  <w:style w:type="paragraph" w:customStyle="1" w:styleId="503">
    <w:name w:val="xl17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color w:val="000000"/>
      <w:sz w:val="24"/>
      <w:szCs w:val="24"/>
    </w:rPr>
  </w:style>
  <w:style w:type="paragraph" w:customStyle="1" w:styleId="504">
    <w:name w:val="xl60"/>
    <w:basedOn w:val="1"/>
    <w:qFormat/>
    <w:uiPriority w:val="0"/>
    <w:pPr>
      <w:pBdr>
        <w:top w:val="single" w:color="auto" w:sz="4" w:space="0"/>
        <w:left w:val="single" w:color="auto" w:sz="8" w:space="0"/>
        <w:right w:val="single" w:color="auto" w:sz="4" w:space="0"/>
      </w:pBdr>
      <w:spacing w:before="100" w:beforeAutospacing="1" w:after="100" w:afterAutospacing="1"/>
      <w:jc w:val="center"/>
      <w:textAlignment w:val="center"/>
    </w:pPr>
    <w:rPr>
      <w:rFonts w:hint="eastAsia" w:ascii="仿宋_GB2312" w:hAnsi="Arial Unicode MS" w:eastAsia="仿宋_GB2312" w:cs="Times New Roman"/>
      <w:sz w:val="24"/>
      <w:szCs w:val="24"/>
    </w:rPr>
  </w:style>
  <w:style w:type="paragraph" w:customStyle="1" w:styleId="505">
    <w:name w:val="p82"/>
    <w:basedOn w:val="1"/>
    <w:qFormat/>
    <w:uiPriority w:val="0"/>
    <w:pPr>
      <w:tabs>
        <w:tab w:val="left" w:pos="460"/>
      </w:tabs>
      <w:overflowPunct w:val="0"/>
      <w:topLinePunct/>
      <w:autoSpaceDE w:val="0"/>
      <w:autoSpaceDN w:val="0"/>
      <w:adjustRightInd w:val="0"/>
      <w:spacing w:line="320" w:lineRule="atLeast"/>
      <w:jc w:val="both"/>
      <w:textAlignment w:val="baseline"/>
    </w:pPr>
    <w:rPr>
      <w:rFonts w:ascii="Times New Roman" w:hAnsi="Times New Roman" w:eastAsia="宋体" w:cs="Times New Roman"/>
      <w:sz w:val="24"/>
      <w:lang w:val="en-GB"/>
    </w:rPr>
  </w:style>
  <w:style w:type="paragraph" w:customStyle="1" w:styleId="506">
    <w:name w:val="正文_13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507">
    <w:name w:val="xl11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2"/>
      <w:szCs w:val="22"/>
    </w:rPr>
  </w:style>
  <w:style w:type="paragraph" w:customStyle="1" w:styleId="508">
    <w:name w:val="样式 首行缩进:  0 厘米 行距: 单倍行距 Char"/>
    <w:basedOn w:val="1"/>
    <w:qFormat/>
    <w:uiPriority w:val="0"/>
    <w:pPr>
      <w:widowControl w:val="0"/>
      <w:adjustRightInd w:val="0"/>
      <w:jc w:val="both"/>
      <w:textAlignment w:val="baseline"/>
    </w:pPr>
    <w:rPr>
      <w:rFonts w:ascii="Times New Roman" w:hAnsi="Times New Roman" w:eastAsia="宋体" w:cs="Times New Roman"/>
      <w:sz w:val="21"/>
      <w:szCs w:val="21"/>
    </w:rPr>
  </w:style>
  <w:style w:type="paragraph" w:customStyle="1" w:styleId="509">
    <w:name w:val="Normal_2"/>
    <w:qFormat/>
    <w:uiPriority w:val="0"/>
    <w:rPr>
      <w:rFonts w:ascii="Times New Roman" w:hAnsi="Times New Roman" w:eastAsia="宋体" w:cs="Times New Roman"/>
      <w:sz w:val="24"/>
      <w:szCs w:val="24"/>
      <w:lang w:val="en-US" w:eastAsia="zh-CN" w:bidi="ar-SA"/>
    </w:rPr>
  </w:style>
  <w:style w:type="paragraph" w:customStyle="1" w:styleId="510">
    <w:name w:val="00"/>
    <w:basedOn w:val="1"/>
    <w:qFormat/>
    <w:uiPriority w:val="0"/>
    <w:pPr>
      <w:widowControl w:val="0"/>
      <w:overflowPunct w:val="0"/>
      <w:topLinePunct/>
      <w:spacing w:line="312" w:lineRule="exact"/>
      <w:jc w:val="both"/>
    </w:pPr>
    <w:rPr>
      <w:rFonts w:ascii="Times New Roman" w:hAnsi="Times New Roman" w:eastAsia="宋体" w:cs="Times New Roman"/>
      <w:kern w:val="2"/>
      <w:sz w:val="21"/>
      <w:szCs w:val="24"/>
    </w:rPr>
  </w:style>
  <w:style w:type="paragraph" w:customStyle="1" w:styleId="511">
    <w:name w:val="xl45"/>
    <w:basedOn w:val="1"/>
    <w:qFormat/>
    <w:uiPriority w:val="0"/>
    <w:pPr>
      <w:pBdr>
        <w:left w:val="single" w:color="auto" w:sz="4" w:space="0"/>
        <w:right w:val="single" w:color="auto" w:sz="4" w:space="0"/>
      </w:pBdr>
      <w:shd w:val="clear" w:color="auto" w:fill="C0C0C0"/>
      <w:topLinePunct/>
      <w:spacing w:before="100" w:beforeAutospacing="1" w:after="100" w:afterAutospacing="1"/>
      <w:jc w:val="center"/>
      <w:textAlignment w:val="center"/>
    </w:pPr>
    <w:rPr>
      <w:rFonts w:ascii="Times New Roman" w:hAnsi="Times New Roman" w:eastAsia="宋体" w:cs="Times New Roman"/>
      <w:color w:val="000000"/>
      <w:sz w:val="16"/>
      <w:szCs w:val="16"/>
    </w:rPr>
  </w:style>
  <w:style w:type="paragraph" w:customStyle="1" w:styleId="512">
    <w:name w:val="Normal_9"/>
    <w:qFormat/>
    <w:uiPriority w:val="0"/>
    <w:rPr>
      <w:rFonts w:ascii="黑体" w:hAnsi="黑体" w:eastAsia="黑体" w:cs="Times New Roman"/>
      <w:b/>
      <w:sz w:val="32"/>
      <w:szCs w:val="24"/>
      <w:lang w:val="en-US" w:eastAsia="zh-CN" w:bidi="ar-SA"/>
    </w:rPr>
  </w:style>
  <w:style w:type="paragraph" w:customStyle="1" w:styleId="513">
    <w:name w:val="投"/>
    <w:basedOn w:val="1"/>
    <w:qFormat/>
    <w:uiPriority w:val="0"/>
    <w:pPr>
      <w:widowControl w:val="0"/>
      <w:spacing w:afterLines="50" w:line="360" w:lineRule="auto"/>
      <w:jc w:val="both"/>
    </w:pPr>
    <w:rPr>
      <w:rFonts w:ascii="Times New Roman" w:hAnsi="Times New Roman" w:eastAsia="宋体" w:cs="Times New Roman"/>
      <w:kern w:val="2"/>
      <w:sz w:val="24"/>
    </w:rPr>
  </w:style>
  <w:style w:type="paragraph" w:customStyle="1" w:styleId="514">
    <w:name w:val="xl17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color w:val="000000"/>
      <w:sz w:val="24"/>
      <w:szCs w:val="24"/>
    </w:rPr>
  </w:style>
  <w:style w:type="paragraph" w:customStyle="1" w:styleId="515">
    <w:name w:val="xl25"/>
    <w:basedOn w:val="1"/>
    <w:qFormat/>
    <w:uiPriority w:val="0"/>
    <w:pPr>
      <w:pBdr>
        <w:top w:val="single" w:color="auto" w:sz="4" w:space="0"/>
        <w:left w:val="single" w:color="auto" w:sz="4" w:space="0"/>
        <w:bottom w:val="single" w:color="auto" w:sz="4" w:space="0"/>
        <w:right w:val="single" w:color="auto" w:sz="4" w:space="0"/>
      </w:pBdr>
      <w:topLinePunct/>
      <w:spacing w:before="100" w:beforeAutospacing="1" w:after="100" w:afterAutospacing="1"/>
      <w:jc w:val="center"/>
    </w:pPr>
    <w:rPr>
      <w:rFonts w:ascii="Times New Roman" w:hAnsi="Times New Roman" w:eastAsia="宋体" w:cs="Times New Roman"/>
      <w:sz w:val="16"/>
      <w:szCs w:val="16"/>
    </w:rPr>
  </w:style>
  <w:style w:type="paragraph" w:customStyle="1" w:styleId="516">
    <w:name w:val="Normal_17"/>
    <w:qFormat/>
    <w:uiPriority w:val="0"/>
    <w:rPr>
      <w:rFonts w:ascii="黑体" w:hAnsi="黑体" w:eastAsia="黑体" w:cs="Times New Roman"/>
      <w:b/>
      <w:sz w:val="32"/>
      <w:szCs w:val="24"/>
      <w:lang w:val="en-US" w:eastAsia="zh-CN" w:bidi="ar-SA"/>
    </w:rPr>
  </w:style>
  <w:style w:type="paragraph" w:customStyle="1" w:styleId="517">
    <w:name w:val="前言、引言标题"/>
    <w:next w:val="1"/>
    <w:qFormat/>
    <w:uiPriority w:val="0"/>
    <w:pPr>
      <w:numPr>
        <w:ilvl w:val="0"/>
        <w:numId w:val="6"/>
      </w:numPr>
      <w:shd w:val="clear" w:color="FFFFFF" w:fill="FFFFFF"/>
      <w:tabs>
        <w:tab w:val="left" w:pos="420"/>
        <w:tab w:val="left" w:pos="480"/>
      </w:tabs>
      <w:spacing w:before="640" w:after="560"/>
      <w:jc w:val="center"/>
      <w:outlineLvl w:val="0"/>
    </w:pPr>
    <w:rPr>
      <w:rFonts w:ascii="黑体" w:hAnsi="Times New Roman" w:eastAsia="黑体" w:cs="Times New Roman"/>
      <w:sz w:val="32"/>
      <w:lang w:val="en-US" w:eastAsia="zh-CN" w:bidi="ar-SA"/>
    </w:rPr>
  </w:style>
  <w:style w:type="paragraph" w:customStyle="1" w:styleId="518">
    <w:name w:val="xl151"/>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textAlignment w:val="center"/>
    </w:pPr>
    <w:rPr>
      <w:rFonts w:ascii="宋体" w:hAnsi="宋体" w:eastAsia="宋体" w:cs="宋体"/>
      <w:sz w:val="22"/>
      <w:szCs w:val="22"/>
    </w:rPr>
  </w:style>
  <w:style w:type="paragraph" w:customStyle="1" w:styleId="519">
    <w:name w:val="xl12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2"/>
      <w:szCs w:val="22"/>
    </w:rPr>
  </w:style>
  <w:style w:type="paragraph" w:customStyle="1" w:styleId="520">
    <w:name w:val="xl42"/>
    <w:basedOn w:val="1"/>
    <w:qFormat/>
    <w:uiPriority w:val="0"/>
    <w:pPr>
      <w:pBdr>
        <w:left w:val="single" w:color="auto" w:sz="4" w:space="0"/>
        <w:right w:val="single" w:color="auto" w:sz="4" w:space="0"/>
      </w:pBdr>
      <w:topLinePunct/>
      <w:spacing w:before="100" w:beforeAutospacing="1" w:after="100" w:afterAutospacing="1"/>
      <w:jc w:val="center"/>
      <w:textAlignment w:val="center"/>
    </w:pPr>
    <w:rPr>
      <w:rFonts w:ascii="Times New Roman" w:hAnsi="Times New Roman" w:eastAsia="宋体" w:cs="Times New Roman"/>
      <w:color w:val="000000"/>
      <w:sz w:val="16"/>
      <w:szCs w:val="16"/>
    </w:rPr>
  </w:style>
  <w:style w:type="paragraph" w:customStyle="1" w:styleId="521">
    <w:name w:val="Style7"/>
    <w:basedOn w:val="1"/>
    <w:qFormat/>
    <w:uiPriority w:val="99"/>
    <w:pPr>
      <w:widowControl w:val="0"/>
      <w:adjustRightInd w:val="0"/>
      <w:spacing w:line="413" w:lineRule="exact"/>
    </w:pPr>
    <w:rPr>
      <w:rFonts w:ascii="黑体" w:hAnsi="Times New Roman" w:eastAsia="黑体" w:cs="Times New Roman"/>
      <w:sz w:val="24"/>
      <w:szCs w:val="24"/>
    </w:rPr>
  </w:style>
  <w:style w:type="paragraph" w:customStyle="1" w:styleId="522">
    <w:name w:val="xl163"/>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eastAsia="宋体" w:cs="宋体"/>
      <w:b/>
      <w:bCs/>
      <w:sz w:val="24"/>
      <w:szCs w:val="24"/>
    </w:rPr>
  </w:style>
  <w:style w:type="paragraph" w:customStyle="1" w:styleId="523">
    <w:name w:val="默认段落字体 Para Char Char Char Char Char Char Char Char Char Char Char Char Char Char"/>
    <w:basedOn w:val="22"/>
    <w:qFormat/>
    <w:uiPriority w:val="0"/>
    <w:pPr>
      <w:shd w:val="clear" w:color="auto" w:fill="000080"/>
    </w:pPr>
    <w:rPr>
      <w:rFonts w:ascii="Tahoma" w:hAnsi="Tahoma" w:eastAsia="仿宋_GB2312"/>
      <w:kern w:val="0"/>
      <w:sz w:val="24"/>
      <w:szCs w:val="28"/>
    </w:rPr>
  </w:style>
  <w:style w:type="paragraph" w:customStyle="1" w:styleId="524">
    <w:name w:val="xl158"/>
    <w:basedOn w:val="1"/>
    <w:qFormat/>
    <w:uiPriority w:val="0"/>
    <w:pPr>
      <w:pBdr>
        <w:top w:val="single" w:color="auto" w:sz="4" w:space="0"/>
        <w:left w:val="single" w:color="auto" w:sz="4" w:space="0"/>
        <w:right w:val="single" w:color="auto" w:sz="4" w:space="0"/>
      </w:pBdr>
      <w:spacing w:before="100" w:beforeAutospacing="1" w:after="100" w:afterAutospacing="1"/>
      <w:jc w:val="center"/>
    </w:pPr>
    <w:rPr>
      <w:rFonts w:ascii="宋体" w:hAnsi="宋体" w:eastAsia="宋体" w:cs="宋体"/>
      <w:b/>
      <w:bCs/>
      <w:sz w:val="24"/>
      <w:szCs w:val="24"/>
    </w:rPr>
  </w:style>
  <w:style w:type="paragraph" w:customStyle="1" w:styleId="525">
    <w:name w:val="Normal_16"/>
    <w:qFormat/>
    <w:uiPriority w:val="0"/>
    <w:rPr>
      <w:rFonts w:ascii="黑体" w:hAnsi="黑体" w:eastAsia="黑体" w:cs="Times New Roman"/>
      <w:b/>
      <w:sz w:val="32"/>
      <w:szCs w:val="24"/>
      <w:lang w:val="en-US" w:eastAsia="zh-CN" w:bidi="ar-SA"/>
    </w:rPr>
  </w:style>
  <w:style w:type="paragraph" w:customStyle="1" w:styleId="526">
    <w:name w:val="Style5"/>
    <w:basedOn w:val="1"/>
    <w:qFormat/>
    <w:uiPriority w:val="99"/>
    <w:pPr>
      <w:widowControl w:val="0"/>
      <w:adjustRightInd w:val="0"/>
      <w:spacing w:line="346" w:lineRule="exact"/>
    </w:pPr>
    <w:rPr>
      <w:rFonts w:ascii="黑体" w:hAnsi="Times New Roman" w:eastAsia="黑体" w:cs="Times New Roman"/>
      <w:sz w:val="24"/>
      <w:szCs w:val="24"/>
    </w:rPr>
  </w:style>
  <w:style w:type="paragraph" w:customStyle="1" w:styleId="527">
    <w:name w:val="xl147"/>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sz w:val="22"/>
      <w:szCs w:val="22"/>
    </w:rPr>
  </w:style>
  <w:style w:type="paragraph" w:customStyle="1" w:styleId="528">
    <w:name w:val="xl155"/>
    <w:basedOn w:val="1"/>
    <w:qFormat/>
    <w:uiPriority w:val="0"/>
    <w:pPr>
      <w:pBdr>
        <w:left w:val="single" w:color="auto" w:sz="4" w:space="0"/>
        <w:right w:val="single" w:color="auto" w:sz="4" w:space="0"/>
      </w:pBdr>
      <w:spacing w:before="100" w:beforeAutospacing="1" w:after="100" w:afterAutospacing="1"/>
      <w:jc w:val="center"/>
      <w:textAlignment w:val="center"/>
    </w:pPr>
    <w:rPr>
      <w:rFonts w:ascii="宋体" w:hAnsi="宋体" w:eastAsia="宋体" w:cs="宋体"/>
      <w:b/>
      <w:bCs/>
      <w:sz w:val="22"/>
      <w:szCs w:val="22"/>
    </w:rPr>
  </w:style>
  <w:style w:type="paragraph" w:customStyle="1" w:styleId="529">
    <w:name w:val="xl11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530">
    <w:name w:val="小四（首行缩进）"/>
    <w:basedOn w:val="1"/>
    <w:qFormat/>
    <w:uiPriority w:val="0"/>
    <w:pPr>
      <w:widowControl w:val="0"/>
      <w:spacing w:line="400" w:lineRule="atLeast"/>
      <w:ind w:firstLine="480" w:firstLineChars="200"/>
      <w:jc w:val="both"/>
    </w:pPr>
    <w:rPr>
      <w:rFonts w:ascii="Times New Roman" w:hAnsi="Times New Roman" w:eastAsia="宋体" w:cs="Times New Roman"/>
      <w:kern w:val="2"/>
      <w:sz w:val="24"/>
      <w:szCs w:val="24"/>
    </w:rPr>
  </w:style>
  <w:style w:type="paragraph" w:customStyle="1" w:styleId="531">
    <w:name w:val="Char Char Char"/>
    <w:basedOn w:val="1"/>
    <w:qFormat/>
    <w:uiPriority w:val="0"/>
    <w:pPr>
      <w:widowControl w:val="0"/>
      <w:jc w:val="both"/>
    </w:pPr>
    <w:rPr>
      <w:rFonts w:ascii="Tahoma" w:hAnsi="Tahoma" w:eastAsia="宋体" w:cs="Times New Roman"/>
      <w:kern w:val="2"/>
      <w:sz w:val="24"/>
    </w:rPr>
  </w:style>
  <w:style w:type="paragraph" w:customStyle="1" w:styleId="532">
    <w:name w:val="xl11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533">
    <w:name w:val="正文7"/>
    <w:basedOn w:val="534"/>
    <w:qFormat/>
    <w:uiPriority w:val="0"/>
    <w:pPr>
      <w:tabs>
        <w:tab w:val="left" w:pos="420"/>
        <w:tab w:val="left" w:pos="720"/>
        <w:tab w:val="left" w:pos="840"/>
      </w:tabs>
      <w:ind w:left="1120" w:leftChars="700"/>
    </w:pPr>
  </w:style>
  <w:style w:type="paragraph" w:customStyle="1" w:styleId="534">
    <w:name w:val="正文6"/>
    <w:basedOn w:val="1"/>
    <w:qFormat/>
    <w:uiPriority w:val="0"/>
    <w:pPr>
      <w:widowControl w:val="0"/>
      <w:tabs>
        <w:tab w:val="left" w:pos="720"/>
      </w:tabs>
      <w:spacing w:before="60" w:after="60" w:line="360" w:lineRule="auto"/>
      <w:ind w:left="1020" w:leftChars="600" w:hanging="420"/>
      <w:jc w:val="both"/>
    </w:pPr>
    <w:rPr>
      <w:rFonts w:ascii="Times New Roman" w:hAnsi="Times New Roman" w:eastAsia="宋体" w:cs="Times New Roman"/>
      <w:kern w:val="2"/>
      <w:sz w:val="24"/>
      <w:szCs w:val="24"/>
    </w:rPr>
  </w:style>
  <w:style w:type="paragraph" w:customStyle="1" w:styleId="535">
    <w:name w:val="xl17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sz w:val="24"/>
      <w:szCs w:val="24"/>
    </w:rPr>
  </w:style>
  <w:style w:type="paragraph" w:customStyle="1" w:styleId="536">
    <w:name w:val="xl131"/>
    <w:basedOn w:val="1"/>
    <w:qFormat/>
    <w:uiPriority w:val="0"/>
    <w:pPr>
      <w:pBdr>
        <w:top w:val="single" w:color="auto" w:sz="4" w:space="0"/>
        <w:left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537">
    <w:name w:val="样式 黑色 首行缩进:  1 厘米 行距: 固定值 28 磅"/>
    <w:basedOn w:val="1"/>
    <w:qFormat/>
    <w:uiPriority w:val="0"/>
    <w:pPr>
      <w:widowControl w:val="0"/>
      <w:spacing w:line="560" w:lineRule="exact"/>
      <w:ind w:firstLine="567"/>
      <w:jc w:val="both"/>
    </w:pPr>
    <w:rPr>
      <w:rFonts w:ascii="Times New Roman" w:hAnsi="Times New Roman" w:eastAsia="仿宋_GB2312" w:cs="Times New Roman"/>
      <w:kern w:val="2"/>
      <w:sz w:val="28"/>
    </w:rPr>
  </w:style>
  <w:style w:type="paragraph" w:customStyle="1" w:styleId="538">
    <w:name w:val="题头内容"/>
    <w:basedOn w:val="1"/>
    <w:qFormat/>
    <w:uiPriority w:val="0"/>
    <w:pPr>
      <w:widowControl w:val="0"/>
      <w:adjustRightInd w:val="0"/>
      <w:spacing w:before="120" w:after="120" w:line="312" w:lineRule="atLeast"/>
      <w:ind w:right="879" w:firstLine="839"/>
      <w:jc w:val="center"/>
      <w:textAlignment w:val="baseline"/>
    </w:pPr>
    <w:rPr>
      <w:rFonts w:ascii="黑体" w:hAnsi="Times New Roman" w:eastAsia="黑体" w:cs="Times New Roman"/>
      <w:sz w:val="32"/>
    </w:rPr>
  </w:style>
  <w:style w:type="paragraph" w:customStyle="1" w:styleId="539">
    <w:name w:val="样式 标题 1 + 黑体 三号 非加粗 居中 段前: 6 磅 段后: 6 磅 行距: 固定值 20 磅"/>
    <w:basedOn w:val="3"/>
    <w:qFormat/>
    <w:uiPriority w:val="0"/>
    <w:pPr>
      <w:tabs>
        <w:tab w:val="clear" w:pos="1440"/>
      </w:tabs>
      <w:spacing w:before="120" w:after="120" w:line="400" w:lineRule="exact"/>
      <w:jc w:val="center"/>
    </w:pPr>
    <w:rPr>
      <w:rFonts w:ascii="黑体" w:hAnsi="黑体" w:eastAsia="黑体" w:cs="宋体"/>
      <w:b w:val="0"/>
      <w:sz w:val="32"/>
    </w:rPr>
  </w:style>
  <w:style w:type="paragraph" w:customStyle="1" w:styleId="540">
    <w:name w:val="xl17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sz w:val="24"/>
      <w:szCs w:val="24"/>
    </w:rPr>
  </w:style>
  <w:style w:type="paragraph" w:customStyle="1" w:styleId="541">
    <w:name w:val="xl22"/>
    <w:basedOn w:val="1"/>
    <w:qFormat/>
    <w:uiPriority w:val="0"/>
    <w:pPr>
      <w:spacing w:before="100" w:beforeAutospacing="1" w:after="100" w:afterAutospacing="1"/>
      <w:jc w:val="center"/>
      <w:textAlignment w:val="center"/>
    </w:pPr>
    <w:rPr>
      <w:rFonts w:hint="eastAsia" w:ascii="仿宋_GB2312" w:hAnsi="Arial Unicode MS" w:eastAsia="仿宋_GB2312" w:cs="Times New Roman"/>
    </w:rPr>
  </w:style>
  <w:style w:type="paragraph" w:customStyle="1" w:styleId="542">
    <w:name w:val="工程建设图标题"/>
    <w:basedOn w:val="469"/>
    <w:next w:val="161"/>
    <w:qFormat/>
    <w:uiPriority w:val="0"/>
    <w:pPr>
      <w:numPr>
        <w:ilvl w:val="8"/>
      </w:numPr>
      <w:jc w:val="center"/>
      <w:outlineLvl w:val="9"/>
    </w:pPr>
    <w:rPr>
      <w:b/>
    </w:rPr>
  </w:style>
  <w:style w:type="paragraph" w:customStyle="1" w:styleId="543">
    <w:name w:val="xl12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544">
    <w:name w:val="Normal_10"/>
    <w:qFormat/>
    <w:uiPriority w:val="0"/>
    <w:rPr>
      <w:rFonts w:ascii="Times New Roman" w:hAnsi="Times New Roman" w:eastAsia="Times New Roman" w:cs="Times New Roman"/>
      <w:sz w:val="24"/>
      <w:szCs w:val="24"/>
      <w:lang w:val="en-US" w:eastAsia="zh-CN" w:bidi="ar-SA"/>
    </w:rPr>
  </w:style>
  <w:style w:type="paragraph" w:customStyle="1" w:styleId="545">
    <w:name w:val="标题1－前"/>
    <w:basedOn w:val="3"/>
    <w:qFormat/>
    <w:uiPriority w:val="0"/>
    <w:pPr>
      <w:keepNext w:val="0"/>
      <w:keepLines w:val="0"/>
      <w:tabs>
        <w:tab w:val="left" w:pos="360"/>
        <w:tab w:val="clear" w:pos="1440"/>
      </w:tabs>
      <w:topLinePunct/>
      <w:snapToGrid w:val="0"/>
      <w:spacing w:line="360" w:lineRule="exact"/>
    </w:pPr>
    <w:rPr>
      <w:bCs/>
      <w:kern w:val="28"/>
      <w:sz w:val="28"/>
      <w:szCs w:val="28"/>
    </w:rPr>
  </w:style>
  <w:style w:type="paragraph" w:customStyle="1" w:styleId="546">
    <w:name w:val="JSTJ二级标题"/>
    <w:basedOn w:val="1"/>
    <w:qFormat/>
    <w:uiPriority w:val="0"/>
    <w:pPr>
      <w:widowControl w:val="0"/>
      <w:autoSpaceDE w:val="0"/>
      <w:autoSpaceDN w:val="0"/>
      <w:adjustRightInd w:val="0"/>
      <w:snapToGrid w:val="0"/>
      <w:spacing w:beforeLines="100" w:afterLines="50"/>
      <w:ind w:firstLine="200" w:firstLineChars="200"/>
      <w:textAlignment w:val="baseline"/>
      <w:outlineLvl w:val="1"/>
    </w:pPr>
    <w:rPr>
      <w:rFonts w:ascii="黑体" w:hAnsi="Times New Roman" w:eastAsia="黑体" w:cs="Times New Roman"/>
      <w:b/>
      <w:sz w:val="24"/>
    </w:rPr>
  </w:style>
  <w:style w:type="paragraph" w:customStyle="1" w:styleId="547">
    <w:name w:val="注标题"/>
    <w:basedOn w:val="1"/>
    <w:qFormat/>
    <w:uiPriority w:val="0"/>
    <w:pPr>
      <w:widowControl w:val="0"/>
      <w:topLinePunct/>
      <w:jc w:val="both"/>
    </w:pPr>
    <w:rPr>
      <w:rFonts w:ascii="Times New Roman" w:hAnsi="Times New Roman" w:eastAsia="宋体" w:cs="Times New Roman"/>
      <w:kern w:val="2"/>
      <w:sz w:val="18"/>
      <w:szCs w:val="18"/>
    </w:rPr>
  </w:style>
  <w:style w:type="paragraph" w:customStyle="1" w:styleId="548">
    <w:name w:val="标题1"/>
    <w:basedOn w:val="1"/>
    <w:next w:val="1"/>
    <w:qFormat/>
    <w:uiPriority w:val="0"/>
    <w:pPr>
      <w:widowControl w:val="0"/>
      <w:spacing w:before="240" w:after="60" w:line="360" w:lineRule="auto"/>
      <w:jc w:val="center"/>
      <w:outlineLvl w:val="0"/>
    </w:pPr>
    <w:rPr>
      <w:rFonts w:ascii="Cambria" w:hAnsi="Cambria" w:eastAsia="宋体" w:cs="Times New Roman"/>
      <w:b/>
      <w:bCs/>
      <w:kern w:val="2"/>
      <w:sz w:val="32"/>
      <w:szCs w:val="32"/>
    </w:rPr>
  </w:style>
  <w:style w:type="paragraph" w:customStyle="1" w:styleId="549">
    <w:name w:val="xl28"/>
    <w:basedOn w:val="1"/>
    <w:qFormat/>
    <w:uiPriority w:val="0"/>
    <w:pPr>
      <w:pBdr>
        <w:top w:val="single" w:color="auto" w:sz="4" w:space="0"/>
        <w:left w:val="single" w:color="auto" w:sz="4" w:space="0"/>
        <w:bottom w:val="single" w:color="auto" w:sz="4" w:space="0"/>
        <w:right w:val="single" w:color="auto" w:sz="4" w:space="0"/>
      </w:pBdr>
      <w:topLinePunct/>
      <w:spacing w:before="100" w:beforeAutospacing="1" w:after="100" w:afterAutospacing="1"/>
      <w:jc w:val="center"/>
      <w:textAlignment w:val="center"/>
    </w:pPr>
    <w:rPr>
      <w:rFonts w:ascii="Times New Roman" w:hAnsi="Times New Roman" w:eastAsia="宋体" w:cs="Times New Roman"/>
      <w:color w:val="000000"/>
      <w:sz w:val="16"/>
      <w:szCs w:val="16"/>
    </w:rPr>
  </w:style>
  <w:style w:type="paragraph" w:customStyle="1" w:styleId="550">
    <w:name w:val="xl16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4"/>
      <w:szCs w:val="24"/>
    </w:rPr>
  </w:style>
  <w:style w:type="paragraph" w:customStyle="1" w:styleId="551">
    <w:name w:val="主标题"/>
    <w:basedOn w:val="1"/>
    <w:next w:val="1"/>
    <w:qFormat/>
    <w:uiPriority w:val="0"/>
    <w:pPr>
      <w:widowControl w:val="0"/>
      <w:spacing w:line="360" w:lineRule="auto"/>
      <w:jc w:val="center"/>
    </w:pPr>
    <w:rPr>
      <w:rFonts w:ascii="Times New Roman" w:hAnsi="Times New Roman" w:eastAsia="宋体" w:cs="Times New Roman"/>
      <w:b/>
      <w:kern w:val="2"/>
      <w:sz w:val="30"/>
    </w:rPr>
  </w:style>
  <w:style w:type="paragraph" w:customStyle="1" w:styleId="552">
    <w:name w:val="xl26"/>
    <w:basedOn w:val="1"/>
    <w:qFormat/>
    <w:uiPriority w:val="0"/>
    <w:pPr>
      <w:pBdr>
        <w:top w:val="single" w:color="auto" w:sz="4" w:space="0"/>
        <w:left w:val="single" w:color="auto" w:sz="4" w:space="0"/>
        <w:bottom w:val="single" w:color="auto" w:sz="4" w:space="0"/>
        <w:right w:val="single" w:color="auto" w:sz="4" w:space="0"/>
      </w:pBdr>
      <w:shd w:val="clear" w:color="auto" w:fill="C0C0C0"/>
      <w:topLinePunct/>
      <w:spacing w:before="100" w:beforeAutospacing="1" w:after="100" w:afterAutospacing="1"/>
      <w:jc w:val="center"/>
      <w:textAlignment w:val="center"/>
    </w:pPr>
    <w:rPr>
      <w:rFonts w:ascii="Times New Roman" w:hAnsi="Times New Roman" w:eastAsia="宋体" w:cs="Times New Roman"/>
      <w:sz w:val="16"/>
      <w:szCs w:val="16"/>
    </w:rPr>
  </w:style>
  <w:style w:type="paragraph" w:customStyle="1" w:styleId="553">
    <w:name w:val="Style64"/>
    <w:basedOn w:val="1"/>
    <w:qFormat/>
    <w:uiPriority w:val="99"/>
    <w:pPr>
      <w:widowControl w:val="0"/>
      <w:adjustRightInd w:val="0"/>
      <w:spacing w:line="269" w:lineRule="exact"/>
      <w:jc w:val="both"/>
    </w:pPr>
    <w:rPr>
      <w:rFonts w:ascii="黑体" w:hAnsi="Times New Roman" w:eastAsia="黑体" w:cs="Times New Roman"/>
      <w:sz w:val="24"/>
      <w:szCs w:val="24"/>
    </w:rPr>
  </w:style>
  <w:style w:type="paragraph" w:customStyle="1" w:styleId="554">
    <w:name w:val="文档正文"/>
    <w:basedOn w:val="1"/>
    <w:qFormat/>
    <w:uiPriority w:val="0"/>
    <w:pPr>
      <w:widowControl w:val="0"/>
      <w:adjustRightInd w:val="0"/>
      <w:spacing w:line="360" w:lineRule="atLeast"/>
      <w:ind w:firstLine="567"/>
      <w:textAlignment w:val="baseline"/>
    </w:pPr>
    <w:rPr>
      <w:rFonts w:ascii="长城仿宋" w:hAnsi="Times New Roman" w:eastAsia="长城仿宋" w:cs="Times New Roman"/>
      <w:sz w:val="28"/>
      <w:szCs w:val="28"/>
    </w:rPr>
  </w:style>
  <w:style w:type="paragraph" w:customStyle="1" w:styleId="555">
    <w:name w:val="Normal_2_0"/>
    <w:qFormat/>
    <w:uiPriority w:val="0"/>
    <w:rPr>
      <w:rFonts w:ascii="黑体" w:hAnsi="黑体" w:eastAsia="黑体" w:cs="Times New Roman"/>
      <w:b/>
      <w:sz w:val="32"/>
      <w:szCs w:val="24"/>
      <w:lang w:val="en-US" w:eastAsia="zh-CN" w:bidi="ar-SA"/>
    </w:rPr>
  </w:style>
  <w:style w:type="paragraph" w:customStyle="1" w:styleId="556">
    <w:name w:val="正文_2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557">
    <w:name w:val="xl52"/>
    <w:basedOn w:val="1"/>
    <w:qFormat/>
    <w:uiPriority w:val="0"/>
    <w:pPr>
      <w:pBdr>
        <w:left w:val="single" w:color="auto" w:sz="4" w:space="0"/>
        <w:right w:val="single" w:color="auto" w:sz="4" w:space="0"/>
      </w:pBdr>
      <w:shd w:val="clear" w:color="auto" w:fill="C0C0C0"/>
      <w:topLinePunct/>
      <w:spacing w:before="100" w:beforeAutospacing="1" w:after="100" w:afterAutospacing="1"/>
      <w:jc w:val="center"/>
      <w:textAlignment w:val="center"/>
    </w:pPr>
    <w:rPr>
      <w:rFonts w:ascii="Times New Roman" w:hAnsi="Times New Roman" w:eastAsia="宋体" w:cs="Times New Roman"/>
      <w:sz w:val="16"/>
      <w:szCs w:val="16"/>
    </w:rPr>
  </w:style>
  <w:style w:type="paragraph" w:customStyle="1" w:styleId="558">
    <w:name w:val="正文_0_1"/>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559">
    <w:name w:val="xl162"/>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eastAsia="宋体" w:cs="宋体"/>
      <w:b/>
      <w:bCs/>
      <w:sz w:val="24"/>
      <w:szCs w:val="24"/>
    </w:rPr>
  </w:style>
  <w:style w:type="paragraph" w:customStyle="1" w:styleId="560">
    <w:name w:val="范本使用说明"/>
    <w:basedOn w:val="1"/>
    <w:qFormat/>
    <w:uiPriority w:val="0"/>
    <w:pPr>
      <w:widowControl w:val="0"/>
      <w:jc w:val="center"/>
    </w:pPr>
    <w:rPr>
      <w:rFonts w:ascii="黑体" w:hAnsi="Times New Roman" w:eastAsia="黑体" w:cs="Times New Roman"/>
      <w:b/>
      <w:kern w:val="2"/>
      <w:sz w:val="32"/>
      <w:szCs w:val="32"/>
    </w:rPr>
  </w:style>
  <w:style w:type="paragraph" w:customStyle="1" w:styleId="561">
    <w:name w:val="xl159"/>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eastAsia="宋体" w:cs="宋体"/>
      <w:b/>
      <w:bCs/>
      <w:sz w:val="24"/>
      <w:szCs w:val="24"/>
    </w:rPr>
  </w:style>
  <w:style w:type="paragraph" w:customStyle="1" w:styleId="562">
    <w:name w:val="table wide"/>
    <w:basedOn w:val="1"/>
    <w:qFormat/>
    <w:uiPriority w:val="0"/>
    <w:pPr>
      <w:keepLines/>
      <w:autoSpaceDE w:val="0"/>
      <w:autoSpaceDN w:val="0"/>
      <w:adjustRightInd w:val="0"/>
      <w:spacing w:before="40" w:after="40" w:line="420" w:lineRule="exact"/>
      <w:jc w:val="center"/>
      <w:textAlignment w:val="bottom"/>
    </w:pPr>
    <w:rPr>
      <w:rFonts w:ascii="仿宋_GB2312" w:hAnsi="Times New Roman" w:eastAsia="仿宋_GB2312" w:cs="Times New Roman"/>
      <w:sz w:val="24"/>
      <w:szCs w:val="24"/>
    </w:rPr>
  </w:style>
  <w:style w:type="paragraph" w:customStyle="1" w:styleId="563">
    <w:name w:val="Char Char Char Char Char Char Char1"/>
    <w:basedOn w:val="1"/>
    <w:semiHidden/>
    <w:qFormat/>
    <w:uiPriority w:val="0"/>
    <w:pPr>
      <w:widowControl w:val="0"/>
      <w:jc w:val="both"/>
    </w:pPr>
    <w:rPr>
      <w:rFonts w:ascii="Times New Roman" w:hAnsi="Times New Roman" w:eastAsia="宋体" w:cs="Times New Roman"/>
      <w:kern w:val="2"/>
      <w:sz w:val="21"/>
      <w:szCs w:val="24"/>
    </w:rPr>
  </w:style>
  <w:style w:type="paragraph" w:customStyle="1" w:styleId="564">
    <w:name w:val="样式 标题 2节标题 1.1b2 + 仿宋_GB2312 小四 两端对齐"/>
    <w:basedOn w:val="4"/>
    <w:qFormat/>
    <w:uiPriority w:val="0"/>
    <w:pPr>
      <w:adjustRightInd w:val="0"/>
      <w:spacing w:before="0" w:after="0" w:line="360" w:lineRule="auto"/>
      <w:ind w:firstLine="630" w:firstLineChars="196"/>
      <w:jc w:val="center"/>
      <w:textAlignment w:val="baseline"/>
    </w:pPr>
    <w:rPr>
      <w:rFonts w:ascii="仿宋_GB2312" w:hAnsi="宋体" w:eastAsia="仿宋_GB2312" w:cs="宋体"/>
      <w:kern w:val="0"/>
      <w:sz w:val="36"/>
    </w:rPr>
  </w:style>
  <w:style w:type="paragraph" w:customStyle="1" w:styleId="565">
    <w:name w:val="正文_0_2"/>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566">
    <w:name w:val="xl156"/>
    <w:basedOn w:val="1"/>
    <w:qFormat/>
    <w:uiPriority w:val="0"/>
    <w:pPr>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sz w:val="22"/>
      <w:szCs w:val="22"/>
    </w:rPr>
  </w:style>
  <w:style w:type="paragraph" w:customStyle="1" w:styleId="567">
    <w:name w:val="Style11"/>
    <w:basedOn w:val="1"/>
    <w:qFormat/>
    <w:uiPriority w:val="99"/>
    <w:pPr>
      <w:widowControl w:val="0"/>
      <w:adjustRightInd w:val="0"/>
      <w:spacing w:line="269" w:lineRule="exact"/>
    </w:pPr>
    <w:rPr>
      <w:rFonts w:ascii="黑体" w:hAnsi="Times New Roman" w:eastAsia="黑体" w:cs="Times New Roman"/>
      <w:sz w:val="24"/>
      <w:szCs w:val="24"/>
    </w:rPr>
  </w:style>
  <w:style w:type="paragraph" w:customStyle="1" w:styleId="568">
    <w:name w:val="xl132"/>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eastAsia="宋体" w:cs="宋体"/>
      <w:sz w:val="22"/>
      <w:szCs w:val="22"/>
    </w:rPr>
  </w:style>
  <w:style w:type="paragraph" w:customStyle="1" w:styleId="569">
    <w:name w:val="xl11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570">
    <w:name w:val="xl149"/>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sz w:val="22"/>
      <w:szCs w:val="22"/>
    </w:rPr>
  </w:style>
  <w:style w:type="paragraph" w:customStyle="1" w:styleId="571">
    <w:name w:val="样式 标题 1 + 三号"/>
    <w:basedOn w:val="3"/>
    <w:qFormat/>
    <w:uiPriority w:val="0"/>
    <w:pPr>
      <w:tabs>
        <w:tab w:val="clear" w:pos="1440"/>
      </w:tabs>
      <w:spacing w:before="120" w:line="300" w:lineRule="auto"/>
      <w:ind w:firstLine="420"/>
      <w:jc w:val="center"/>
    </w:pPr>
    <w:rPr>
      <w:rFonts w:eastAsia="黑体"/>
      <w:bCs/>
      <w:sz w:val="32"/>
      <w:szCs w:val="32"/>
    </w:rPr>
  </w:style>
  <w:style w:type="paragraph" w:customStyle="1" w:styleId="572">
    <w:name w:val="纯文本111"/>
    <w:basedOn w:val="1"/>
    <w:qFormat/>
    <w:uiPriority w:val="0"/>
    <w:pPr>
      <w:widowControl w:val="0"/>
      <w:jc w:val="both"/>
    </w:pPr>
    <w:rPr>
      <w:rFonts w:ascii="宋体" w:hAnsi="Courier New" w:eastAsia="宋体" w:cs="黑体"/>
      <w:kern w:val="2"/>
      <w:sz w:val="21"/>
      <w:szCs w:val="21"/>
    </w:rPr>
  </w:style>
  <w:style w:type="paragraph" w:customStyle="1" w:styleId="573">
    <w:name w:val="xl16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4"/>
      <w:szCs w:val="24"/>
    </w:rPr>
  </w:style>
  <w:style w:type="paragraph" w:customStyle="1" w:styleId="574">
    <w:name w:val="xl43"/>
    <w:basedOn w:val="1"/>
    <w:qFormat/>
    <w:uiPriority w:val="0"/>
    <w:pPr>
      <w:pBdr>
        <w:left w:val="single" w:color="auto" w:sz="4" w:space="0"/>
        <w:bottom w:val="single" w:color="auto" w:sz="4" w:space="0"/>
        <w:right w:val="single" w:color="auto" w:sz="4" w:space="0"/>
      </w:pBdr>
      <w:topLinePunct/>
      <w:spacing w:before="100" w:beforeAutospacing="1" w:after="100" w:afterAutospacing="1"/>
      <w:jc w:val="center"/>
      <w:textAlignment w:val="center"/>
    </w:pPr>
    <w:rPr>
      <w:rFonts w:ascii="Times New Roman" w:hAnsi="Times New Roman" w:eastAsia="宋体" w:cs="Times New Roman"/>
      <w:color w:val="000000"/>
      <w:sz w:val="16"/>
      <w:szCs w:val="16"/>
    </w:rPr>
  </w:style>
  <w:style w:type="paragraph" w:customStyle="1" w:styleId="575">
    <w:name w:val="somecontent"/>
    <w:basedOn w:val="1"/>
    <w:semiHidden/>
    <w:qFormat/>
    <w:uiPriority w:val="0"/>
    <w:pPr>
      <w:spacing w:before="100" w:beforeAutospacing="1" w:after="100" w:afterAutospacing="1"/>
    </w:pPr>
    <w:rPr>
      <w:rFonts w:ascii="宋体" w:hAnsi="宋体" w:eastAsia="宋体" w:cs="宋体"/>
      <w:sz w:val="24"/>
      <w:szCs w:val="24"/>
    </w:rPr>
  </w:style>
  <w:style w:type="paragraph" w:customStyle="1" w:styleId="576">
    <w:name w:val="xl17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sz w:val="24"/>
      <w:szCs w:val="24"/>
    </w:rPr>
  </w:style>
  <w:style w:type="paragraph" w:customStyle="1" w:styleId="577">
    <w:name w:val="样式1 正文项目编号"/>
    <w:basedOn w:val="1"/>
    <w:qFormat/>
    <w:uiPriority w:val="0"/>
    <w:pPr>
      <w:widowControl w:val="0"/>
      <w:numPr>
        <w:ilvl w:val="0"/>
        <w:numId w:val="7"/>
      </w:numPr>
      <w:tabs>
        <w:tab w:val="left" w:pos="420"/>
        <w:tab w:val="left" w:pos="780"/>
      </w:tabs>
      <w:spacing w:line="360" w:lineRule="auto"/>
      <w:jc w:val="both"/>
    </w:pPr>
    <w:rPr>
      <w:rFonts w:ascii="Times New Roman" w:hAnsi="Times New Roman" w:eastAsia="宋体" w:cs="Times New Roman"/>
      <w:kern w:val="2"/>
      <w:sz w:val="21"/>
      <w:szCs w:val="21"/>
    </w:rPr>
  </w:style>
  <w:style w:type="paragraph" w:customStyle="1" w:styleId="578">
    <w:name w:val="Normal_3"/>
    <w:qFormat/>
    <w:uiPriority w:val="0"/>
    <w:rPr>
      <w:rFonts w:ascii="黑体" w:hAnsi="黑体" w:eastAsia="黑体" w:cs="Times New Roman"/>
      <w:b/>
      <w:sz w:val="32"/>
      <w:szCs w:val="24"/>
      <w:lang w:val="en-US" w:eastAsia="zh-CN" w:bidi="ar-SA"/>
    </w:rPr>
  </w:style>
  <w:style w:type="paragraph" w:customStyle="1" w:styleId="579">
    <w:name w:val="xl10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b/>
      <w:bCs/>
      <w:sz w:val="22"/>
      <w:szCs w:val="22"/>
    </w:rPr>
  </w:style>
  <w:style w:type="paragraph" w:customStyle="1" w:styleId="580">
    <w:name w:val="正文_1_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581">
    <w:name w:val="xl142"/>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textAlignment w:val="center"/>
    </w:pPr>
    <w:rPr>
      <w:rFonts w:ascii="宋体" w:hAnsi="宋体" w:eastAsia="宋体" w:cs="宋体"/>
      <w:sz w:val="22"/>
      <w:szCs w:val="22"/>
    </w:rPr>
  </w:style>
  <w:style w:type="paragraph" w:customStyle="1" w:styleId="582">
    <w:name w:val="修订1"/>
    <w:qFormat/>
    <w:uiPriority w:val="0"/>
    <w:rPr>
      <w:rFonts w:ascii="Times New Roman" w:hAnsi="Times New Roman" w:eastAsia="宋体" w:cs="Times New Roman"/>
      <w:kern w:val="2"/>
      <w:sz w:val="21"/>
      <w:szCs w:val="24"/>
      <w:lang w:val="en-US" w:eastAsia="zh-CN" w:bidi="ar-SA"/>
    </w:rPr>
  </w:style>
  <w:style w:type="paragraph" w:customStyle="1" w:styleId="583">
    <w:name w:val="xl6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b/>
      <w:bCs/>
    </w:rPr>
  </w:style>
  <w:style w:type="paragraph" w:customStyle="1" w:styleId="584">
    <w:name w:val="Normal_18"/>
    <w:qFormat/>
    <w:uiPriority w:val="0"/>
    <w:rPr>
      <w:rFonts w:ascii="黑体" w:hAnsi="黑体" w:eastAsia="黑体" w:cs="Times New Roman"/>
      <w:b/>
      <w:sz w:val="32"/>
      <w:szCs w:val="24"/>
      <w:lang w:val="en-US" w:eastAsia="zh-CN" w:bidi="ar-SA"/>
    </w:rPr>
  </w:style>
  <w:style w:type="paragraph" w:customStyle="1" w:styleId="585">
    <w:name w:val="xl10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2"/>
      <w:szCs w:val="22"/>
    </w:rPr>
  </w:style>
  <w:style w:type="paragraph" w:customStyle="1" w:styleId="586">
    <w:name w:val="正文文本 21"/>
    <w:basedOn w:val="1"/>
    <w:link w:val="910"/>
    <w:qFormat/>
    <w:uiPriority w:val="0"/>
    <w:pPr>
      <w:widowControl w:val="0"/>
      <w:adjustRightInd w:val="0"/>
      <w:spacing w:line="360" w:lineRule="auto"/>
      <w:ind w:firstLine="480"/>
      <w:jc w:val="both"/>
    </w:pPr>
    <w:rPr>
      <w:rFonts w:hint="eastAsia" w:ascii="宋体" w:hAnsi="宋体" w:eastAsia="宋体" w:cs="Times New Roman"/>
      <w:kern w:val="2"/>
      <w:sz w:val="24"/>
    </w:rPr>
  </w:style>
  <w:style w:type="paragraph" w:customStyle="1" w:styleId="587">
    <w:name w:val="默认段落字体 Para Char Char Char Char Char"/>
    <w:basedOn w:val="1"/>
    <w:qFormat/>
    <w:uiPriority w:val="0"/>
    <w:pPr>
      <w:widowControl w:val="0"/>
      <w:jc w:val="both"/>
    </w:pPr>
    <w:rPr>
      <w:rFonts w:ascii="宋体" w:hAnsi="宋体" w:eastAsia="宋体" w:cs="Times New Roman"/>
      <w:b/>
      <w:color w:val="000000"/>
      <w:kern w:val="2"/>
      <w:sz w:val="24"/>
      <w:szCs w:val="24"/>
    </w:rPr>
  </w:style>
  <w:style w:type="paragraph" w:customStyle="1" w:styleId="588">
    <w:name w:val="正文_12"/>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589">
    <w:name w:val="Blockquote"/>
    <w:basedOn w:val="47"/>
    <w:qFormat/>
    <w:uiPriority w:val="0"/>
    <w:pPr>
      <w:autoSpaceDE w:val="0"/>
      <w:autoSpaceDN w:val="0"/>
      <w:adjustRightInd w:val="0"/>
      <w:spacing w:before="100" w:after="100"/>
      <w:ind w:left="360" w:right="360"/>
      <w:jc w:val="left"/>
    </w:pPr>
    <w:rPr>
      <w:rFonts w:ascii="Calibri" w:hAnsi="Calibri"/>
      <w:kern w:val="0"/>
      <w:sz w:val="24"/>
      <w:szCs w:val="20"/>
    </w:rPr>
  </w:style>
  <w:style w:type="paragraph" w:customStyle="1" w:styleId="590">
    <w:name w:val="正文_8"/>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591">
    <w:name w:val="正文2(英)"/>
    <w:basedOn w:val="1"/>
    <w:qFormat/>
    <w:uiPriority w:val="0"/>
    <w:pPr>
      <w:widowControl w:val="0"/>
      <w:ind w:left="720"/>
      <w:jc w:val="both"/>
    </w:pPr>
    <w:rPr>
      <w:rFonts w:ascii="Times New Roman" w:hAnsi="Times New Roman" w:eastAsia="宋体" w:cs="Times New Roman"/>
      <w:kern w:val="2"/>
      <w:sz w:val="21"/>
    </w:rPr>
  </w:style>
  <w:style w:type="paragraph" w:customStyle="1" w:styleId="592">
    <w:name w:val="正文文本缩进1"/>
    <w:basedOn w:val="1"/>
    <w:qFormat/>
    <w:uiPriority w:val="0"/>
    <w:pPr>
      <w:widowControl w:val="0"/>
      <w:snapToGrid w:val="0"/>
      <w:spacing w:line="360" w:lineRule="auto"/>
      <w:ind w:firstLine="543" w:firstLineChars="200"/>
      <w:jc w:val="both"/>
    </w:pPr>
    <w:rPr>
      <w:rFonts w:ascii="宋体" w:hAnsi="宋体" w:eastAsia="宋体" w:cs="Times New Roman"/>
      <w:kern w:val="2"/>
      <w:sz w:val="28"/>
      <w:szCs w:val="21"/>
    </w:rPr>
  </w:style>
  <w:style w:type="paragraph" w:customStyle="1" w:styleId="593">
    <w:name w:val="xl12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594">
    <w:name w:val="普通(网站)1"/>
    <w:basedOn w:val="1"/>
    <w:qFormat/>
    <w:uiPriority w:val="0"/>
    <w:pPr>
      <w:adjustRightInd w:val="0"/>
      <w:spacing w:before="100" w:after="100"/>
    </w:pPr>
    <w:rPr>
      <w:rFonts w:hint="eastAsia" w:ascii="宋体" w:hAnsi="宋体" w:eastAsia="宋体" w:cs="Times New Roman"/>
      <w:sz w:val="24"/>
    </w:rPr>
  </w:style>
  <w:style w:type="paragraph" w:customStyle="1" w:styleId="595">
    <w:name w:val="xl13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sz w:val="22"/>
      <w:szCs w:val="22"/>
    </w:rPr>
  </w:style>
  <w:style w:type="paragraph" w:customStyle="1" w:styleId="596">
    <w:name w:val="xl10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2"/>
      <w:szCs w:val="22"/>
    </w:rPr>
  </w:style>
  <w:style w:type="paragraph" w:customStyle="1" w:styleId="597">
    <w:name w:val="xl10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598">
    <w:name w:val="正文1"/>
    <w:basedOn w:val="1"/>
    <w:qFormat/>
    <w:uiPriority w:val="0"/>
    <w:pPr>
      <w:widowControl w:val="0"/>
      <w:spacing w:line="360" w:lineRule="auto"/>
      <w:ind w:firstLine="420" w:firstLineChars="200"/>
      <w:jc w:val="both"/>
    </w:pPr>
    <w:rPr>
      <w:rFonts w:ascii="Times New Roman" w:hAnsi="Times New Roman" w:eastAsia="宋体" w:cs="宋体"/>
      <w:kern w:val="2"/>
      <w:sz w:val="21"/>
      <w:szCs w:val="21"/>
    </w:rPr>
  </w:style>
  <w:style w:type="paragraph" w:customStyle="1" w:styleId="599">
    <w:name w:val="Char Char Char Char Char Char1"/>
    <w:basedOn w:val="1"/>
    <w:qFormat/>
    <w:uiPriority w:val="0"/>
    <w:pPr>
      <w:widowControl w:val="0"/>
      <w:jc w:val="both"/>
    </w:pPr>
    <w:rPr>
      <w:rFonts w:ascii="Times New Roman" w:hAnsi="Times New Roman" w:eastAsia="宋体" w:cs="Times New Roman"/>
      <w:kern w:val="2"/>
      <w:sz w:val="21"/>
      <w:szCs w:val="24"/>
    </w:rPr>
  </w:style>
  <w:style w:type="paragraph" w:customStyle="1" w:styleId="600">
    <w:name w:val="Normal_15"/>
    <w:qFormat/>
    <w:uiPriority w:val="0"/>
    <w:rPr>
      <w:rFonts w:ascii="Times New Roman" w:hAnsi="Times New Roman" w:eastAsia="Times New Roman" w:cs="Times New Roman"/>
      <w:sz w:val="24"/>
      <w:szCs w:val="24"/>
      <w:lang w:val="en-US" w:eastAsia="zh-CN" w:bidi="ar-SA"/>
    </w:rPr>
  </w:style>
  <w:style w:type="paragraph" w:customStyle="1" w:styleId="601">
    <w:name w:val="自加目录"/>
    <w:basedOn w:val="1"/>
    <w:qFormat/>
    <w:uiPriority w:val="0"/>
    <w:pPr>
      <w:widowControl w:val="0"/>
      <w:tabs>
        <w:tab w:val="left" w:pos="360"/>
      </w:tabs>
      <w:adjustRightInd w:val="0"/>
      <w:spacing w:line="300" w:lineRule="auto"/>
      <w:textAlignment w:val="baseline"/>
    </w:pPr>
    <w:rPr>
      <w:rFonts w:ascii="Times New Roman" w:hAnsi="Times New Roman" w:eastAsia="仿宋_GB2312" w:cs="Times New Roman"/>
      <w:sz w:val="28"/>
    </w:rPr>
  </w:style>
  <w:style w:type="paragraph" w:customStyle="1" w:styleId="602">
    <w:name w:val="正文_3_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603">
    <w:name w:val="应答正文"/>
    <w:basedOn w:val="604"/>
    <w:qFormat/>
    <w:uiPriority w:val="0"/>
    <w:pPr>
      <w:ind w:firstLine="200" w:firstLineChars="200"/>
    </w:pPr>
    <w:rPr>
      <w:u w:val="none"/>
    </w:rPr>
  </w:style>
  <w:style w:type="paragraph" w:customStyle="1" w:styleId="604">
    <w:name w:val="应答题头"/>
    <w:basedOn w:val="554"/>
    <w:next w:val="603"/>
    <w:qFormat/>
    <w:uiPriority w:val="0"/>
    <w:pPr>
      <w:spacing w:line="360" w:lineRule="auto"/>
      <w:ind w:firstLine="0"/>
      <w:jc w:val="both"/>
    </w:pPr>
    <w:rPr>
      <w:rFonts w:ascii="宋体" w:hAnsi="宋体" w:eastAsia="黑体"/>
      <w:color w:val="0000FF"/>
      <w:sz w:val="24"/>
      <w:szCs w:val="24"/>
      <w:u w:val="single" w:color="0000FF"/>
    </w:rPr>
  </w:style>
  <w:style w:type="paragraph" w:customStyle="1" w:styleId="605">
    <w:name w:val="Normal_13"/>
    <w:qFormat/>
    <w:uiPriority w:val="0"/>
    <w:rPr>
      <w:rFonts w:ascii="Times New Roman" w:hAnsi="Times New Roman" w:eastAsia="Times New Roman" w:cs="Times New Roman"/>
      <w:sz w:val="24"/>
      <w:szCs w:val="24"/>
      <w:lang w:val="en-US" w:eastAsia="zh-CN" w:bidi="ar-SA"/>
    </w:rPr>
  </w:style>
  <w:style w:type="paragraph" w:customStyle="1" w:styleId="606">
    <w:name w:val="Normal_19"/>
    <w:qFormat/>
    <w:uiPriority w:val="0"/>
    <w:rPr>
      <w:rFonts w:ascii="Times New Roman" w:hAnsi="Times New Roman" w:eastAsia="Times New Roman" w:cs="Times New Roman"/>
      <w:sz w:val="24"/>
      <w:szCs w:val="24"/>
      <w:lang w:val="en-US" w:eastAsia="zh-CN" w:bidi="ar-SA"/>
    </w:rPr>
  </w:style>
  <w:style w:type="paragraph" w:customStyle="1" w:styleId="607">
    <w:name w:val="正文 1"/>
    <w:basedOn w:val="1"/>
    <w:qFormat/>
    <w:uiPriority w:val="0"/>
    <w:pPr>
      <w:widowControl w:val="0"/>
      <w:spacing w:line="560" w:lineRule="exact"/>
      <w:jc w:val="center"/>
    </w:pPr>
    <w:rPr>
      <w:rFonts w:ascii="仿宋_GB2312" w:hAnsi="Times New Roman" w:eastAsia="仿宋_GB2312" w:cs="Times New Roman"/>
      <w:kern w:val="2"/>
      <w:sz w:val="24"/>
      <w:szCs w:val="24"/>
    </w:rPr>
  </w:style>
  <w:style w:type="paragraph" w:customStyle="1" w:styleId="608">
    <w:name w:val="Char1 Char Char Char Char Char Char Char Char Char Char Char Char"/>
    <w:basedOn w:val="1"/>
    <w:qFormat/>
    <w:uiPriority w:val="0"/>
    <w:pPr>
      <w:pageBreakBefore/>
      <w:widowControl w:val="0"/>
      <w:tabs>
        <w:tab w:val="left" w:pos="432"/>
      </w:tabs>
      <w:ind w:left="432" w:hanging="432"/>
      <w:jc w:val="both"/>
    </w:pPr>
    <w:rPr>
      <w:rFonts w:ascii="Tahoma" w:hAnsi="Tahoma" w:eastAsia="宋体" w:cs="Times New Roman"/>
      <w:kern w:val="2"/>
      <w:sz w:val="24"/>
    </w:rPr>
  </w:style>
  <w:style w:type="paragraph" w:customStyle="1" w:styleId="609">
    <w:name w:val="xl16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4"/>
      <w:szCs w:val="24"/>
    </w:rPr>
  </w:style>
  <w:style w:type="paragraph" w:customStyle="1" w:styleId="610">
    <w:name w:val="修订2"/>
    <w:qFormat/>
    <w:uiPriority w:val="99"/>
    <w:rPr>
      <w:rFonts w:ascii="Times New Roman" w:hAnsi="Times New Roman" w:eastAsia="宋体" w:cs="Times New Roman"/>
      <w:kern w:val="2"/>
      <w:sz w:val="21"/>
      <w:szCs w:val="24"/>
      <w:lang w:val="en-US" w:eastAsia="zh-CN" w:bidi="ar-SA"/>
    </w:rPr>
  </w:style>
  <w:style w:type="paragraph" w:customStyle="1" w:styleId="611">
    <w:name w:val="xl12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612">
    <w:name w:val="正文_4"/>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613">
    <w:name w:val="xl12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614">
    <w:name w:val="正文标题1"/>
    <w:basedOn w:val="1"/>
    <w:next w:val="1"/>
    <w:qFormat/>
    <w:uiPriority w:val="0"/>
    <w:pPr>
      <w:widowControl w:val="0"/>
      <w:tabs>
        <w:tab w:val="left" w:pos="360"/>
      </w:tabs>
      <w:topLinePunct/>
      <w:spacing w:before="120" w:after="120" w:line="360" w:lineRule="auto"/>
      <w:jc w:val="both"/>
    </w:pPr>
    <w:rPr>
      <w:rFonts w:ascii="Times New Roman" w:hAnsi="Times New Roman" w:eastAsia="宋体" w:cs="Times New Roman"/>
      <w:b/>
      <w:bCs/>
      <w:kern w:val="2"/>
      <w:sz w:val="32"/>
      <w:szCs w:val="32"/>
    </w:rPr>
  </w:style>
  <w:style w:type="paragraph" w:customStyle="1" w:styleId="615">
    <w:name w:val="正文_9"/>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616">
    <w:name w:val="xl15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textAlignment w:val="center"/>
    </w:pPr>
    <w:rPr>
      <w:rFonts w:ascii="宋体" w:hAnsi="宋体" w:eastAsia="宋体" w:cs="宋体"/>
      <w:sz w:val="22"/>
      <w:szCs w:val="22"/>
    </w:rPr>
  </w:style>
  <w:style w:type="paragraph" w:customStyle="1" w:styleId="617">
    <w:name w:val="普通(网站)11"/>
    <w:basedOn w:val="1"/>
    <w:qFormat/>
    <w:uiPriority w:val="0"/>
    <w:pPr>
      <w:spacing w:before="100" w:beforeAutospacing="1" w:after="100" w:afterAutospacing="1"/>
    </w:pPr>
    <w:rPr>
      <w:rFonts w:ascii="宋体" w:hAnsi="宋体" w:eastAsia="宋体" w:cs="宋体"/>
      <w:sz w:val="24"/>
      <w:szCs w:val="24"/>
    </w:rPr>
  </w:style>
  <w:style w:type="paragraph" w:customStyle="1" w:styleId="618">
    <w:name w:val="文字"/>
    <w:basedOn w:val="1"/>
    <w:qFormat/>
    <w:uiPriority w:val="0"/>
    <w:pPr>
      <w:widowControl w:val="0"/>
      <w:tabs>
        <w:tab w:val="left" w:pos="8520"/>
      </w:tabs>
      <w:spacing w:line="312" w:lineRule="auto"/>
      <w:ind w:right="-210" w:firstLine="556"/>
      <w:jc w:val="both"/>
    </w:pPr>
    <w:rPr>
      <w:rFonts w:ascii="宋体" w:hAnsi="Times New Roman" w:eastAsia="宋体" w:cs="Times New Roman"/>
      <w:kern w:val="2"/>
      <w:sz w:val="28"/>
    </w:rPr>
  </w:style>
  <w:style w:type="paragraph" w:customStyle="1" w:styleId="619">
    <w:name w:val="xl17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sz w:val="24"/>
      <w:szCs w:val="24"/>
    </w:rPr>
  </w:style>
  <w:style w:type="paragraph" w:customStyle="1" w:styleId="620">
    <w:name w:val="样式 标题 3 + (中文) 黑体 小四 非加粗 段前: 7.8 磅 段后: 0 磅 行距: 固定值 20 磅"/>
    <w:basedOn w:val="5"/>
    <w:qFormat/>
    <w:uiPriority w:val="0"/>
    <w:pPr>
      <w:widowControl w:val="0"/>
      <w:numPr>
        <w:ilvl w:val="0"/>
        <w:numId w:val="0"/>
      </w:numPr>
      <w:tabs>
        <w:tab w:val="clear" w:pos="1440"/>
      </w:tabs>
      <w:spacing w:line="400" w:lineRule="exact"/>
      <w:ind w:firstLine="137" w:firstLineChars="49"/>
      <w:jc w:val="both"/>
    </w:pPr>
    <w:rPr>
      <w:rFonts w:ascii="黑体" w:hAnsi="宋体" w:cs="宋体"/>
      <w:bCs w:val="0"/>
      <w:kern w:val="2"/>
      <w:szCs w:val="20"/>
    </w:rPr>
  </w:style>
  <w:style w:type="paragraph" w:customStyle="1" w:styleId="621">
    <w:name w:val="正文4"/>
    <w:basedOn w:val="1"/>
    <w:qFormat/>
    <w:uiPriority w:val="0"/>
    <w:pPr>
      <w:widowControl w:val="0"/>
      <w:tabs>
        <w:tab w:val="left" w:pos="520"/>
      </w:tabs>
      <w:spacing w:before="60" w:after="60" w:line="360" w:lineRule="auto"/>
      <w:ind w:left="820" w:leftChars="400" w:hanging="420"/>
      <w:jc w:val="both"/>
    </w:pPr>
    <w:rPr>
      <w:rFonts w:ascii="Times New Roman" w:hAnsi="Times New Roman" w:eastAsia="宋体" w:cs="Times New Roman"/>
      <w:kern w:val="2"/>
      <w:sz w:val="24"/>
      <w:szCs w:val="24"/>
    </w:rPr>
  </w:style>
  <w:style w:type="paragraph" w:customStyle="1" w:styleId="622">
    <w:name w:val="图说"/>
    <w:basedOn w:val="461"/>
    <w:link w:val="828"/>
    <w:qFormat/>
    <w:uiPriority w:val="0"/>
    <w:pPr>
      <w:spacing w:before="60" w:after="160" w:line="312" w:lineRule="exact"/>
    </w:pPr>
    <w:rPr>
      <w:rFonts w:ascii="EU-F1" w:eastAsia="黑体" w:cs="Times New Roman"/>
      <w:kern w:val="2"/>
    </w:rPr>
  </w:style>
  <w:style w:type="paragraph" w:customStyle="1" w:styleId="623">
    <w:name w:val="xl9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2"/>
      <w:szCs w:val="22"/>
    </w:rPr>
  </w:style>
  <w:style w:type="paragraph" w:customStyle="1" w:styleId="624">
    <w:name w:val="_Style 113"/>
    <w:next w:val="1"/>
    <w:unhideWhenUsed/>
    <w:qFormat/>
    <w:uiPriority w:val="99"/>
    <w:pPr>
      <w:widowControl w:val="0"/>
      <w:jc w:val="both"/>
    </w:pPr>
    <w:rPr>
      <w:rFonts w:ascii="Times New Roman" w:hAnsi="Times New Roman" w:eastAsia="宋体" w:cs="Times New Roman"/>
      <w:kern w:val="2"/>
      <w:sz w:val="21"/>
      <w:szCs w:val="22"/>
      <w:lang w:val="en-US" w:eastAsia="zh-CN" w:bidi="ar-SA"/>
    </w:rPr>
  </w:style>
  <w:style w:type="paragraph" w:customStyle="1" w:styleId="625">
    <w:name w:val="目录2"/>
    <w:basedOn w:val="1"/>
    <w:qFormat/>
    <w:uiPriority w:val="0"/>
    <w:pPr>
      <w:tabs>
        <w:tab w:val="left" w:pos="0"/>
        <w:tab w:val="left" w:pos="993"/>
        <w:tab w:val="left" w:pos="1134"/>
      </w:tabs>
      <w:spacing w:line="560" w:lineRule="exact"/>
      <w:ind w:firstLine="560" w:firstLineChars="200"/>
      <w:jc w:val="both"/>
      <w:outlineLvl w:val="1"/>
    </w:pPr>
    <w:rPr>
      <w:rFonts w:ascii="黑体" w:hAnsi="Courier New" w:eastAsia="黑体" w:cs="Times New Roman"/>
      <w:snapToGrid w:val="0"/>
      <w:color w:val="000000"/>
      <w:sz w:val="28"/>
      <w:szCs w:val="28"/>
    </w:rPr>
  </w:style>
  <w:style w:type="paragraph" w:customStyle="1" w:styleId="626">
    <w:name w:val="xl63"/>
    <w:basedOn w:val="1"/>
    <w:qFormat/>
    <w:uiPriority w:val="0"/>
    <w:pPr>
      <w:shd w:val="clear" w:color="000000" w:fill="FFFFFF"/>
      <w:spacing w:before="100" w:beforeAutospacing="1" w:after="100" w:afterAutospacing="1"/>
    </w:pPr>
    <w:rPr>
      <w:rFonts w:ascii="Geneva" w:hAnsi="Geneva" w:eastAsia="宋体" w:cs="宋体"/>
    </w:rPr>
  </w:style>
  <w:style w:type="paragraph" w:customStyle="1" w:styleId="627">
    <w:name w:val="xl14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sz w:val="22"/>
      <w:szCs w:val="22"/>
    </w:rPr>
  </w:style>
  <w:style w:type="paragraph" w:customStyle="1" w:styleId="628">
    <w:name w:val="xl12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2"/>
      <w:szCs w:val="22"/>
    </w:rPr>
  </w:style>
  <w:style w:type="paragraph" w:customStyle="1" w:styleId="629">
    <w:name w:val="普通正文"/>
    <w:basedOn w:val="1"/>
    <w:qFormat/>
    <w:uiPriority w:val="0"/>
    <w:pPr>
      <w:spacing w:line="360" w:lineRule="auto"/>
      <w:jc w:val="both"/>
    </w:pPr>
    <w:rPr>
      <w:rFonts w:ascii="Times New Roman" w:hAnsi="Times New Roman" w:eastAsia="宋体" w:cs="Times New Roman"/>
      <w:kern w:val="21"/>
      <w:sz w:val="21"/>
    </w:rPr>
  </w:style>
  <w:style w:type="paragraph" w:customStyle="1" w:styleId="630">
    <w:name w:val="正文3(英)"/>
    <w:basedOn w:val="1"/>
    <w:qFormat/>
    <w:uiPriority w:val="0"/>
    <w:pPr>
      <w:widowControl w:val="0"/>
      <w:ind w:left="1080"/>
      <w:jc w:val="both"/>
    </w:pPr>
    <w:rPr>
      <w:rFonts w:ascii="Times New Roman" w:hAnsi="Times New Roman" w:eastAsia="宋体" w:cs="Times New Roman"/>
      <w:kern w:val="2"/>
      <w:sz w:val="21"/>
    </w:rPr>
  </w:style>
  <w:style w:type="paragraph" w:customStyle="1" w:styleId="631">
    <w:name w:val="xl11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632">
    <w:name w:val="xl11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2"/>
      <w:szCs w:val="22"/>
    </w:rPr>
  </w:style>
  <w:style w:type="paragraph" w:customStyle="1" w:styleId="633">
    <w:name w:val="样式 标题 1 + 首行缩进:  2 字符 段前: 1 行 段后: 1 行"/>
    <w:basedOn w:val="3"/>
    <w:qFormat/>
    <w:uiPriority w:val="0"/>
    <w:pPr>
      <w:tabs>
        <w:tab w:val="clear" w:pos="1440"/>
      </w:tabs>
      <w:spacing w:beforeLines="100" w:afterLines="100" w:line="240" w:lineRule="auto"/>
      <w:jc w:val="center"/>
    </w:pPr>
    <w:rPr>
      <w:rFonts w:eastAsia="黑体" w:cs="宋体"/>
      <w:b w:val="0"/>
      <w:sz w:val="28"/>
    </w:rPr>
  </w:style>
  <w:style w:type="paragraph" w:customStyle="1" w:styleId="634">
    <w:name w:val="WPSOffice手动目录 1"/>
    <w:qFormat/>
    <w:uiPriority w:val="0"/>
    <w:rPr>
      <w:rFonts w:ascii="Times New Roman" w:hAnsi="Times New Roman" w:eastAsia="宋体" w:cs="Times New Roman"/>
      <w:lang w:val="en-US" w:eastAsia="zh-CN" w:bidi="ar-SA"/>
    </w:rPr>
  </w:style>
  <w:style w:type="paragraph" w:customStyle="1" w:styleId="635">
    <w:name w:val="标准"/>
    <w:basedOn w:val="1"/>
    <w:qFormat/>
    <w:uiPriority w:val="0"/>
    <w:pPr>
      <w:widowControl w:val="0"/>
      <w:adjustRightInd w:val="0"/>
      <w:spacing w:line="360" w:lineRule="auto"/>
      <w:jc w:val="center"/>
      <w:textAlignment w:val="baseline"/>
    </w:pPr>
    <w:rPr>
      <w:rFonts w:ascii="Times New Roman" w:hAnsi="Times New Roman" w:eastAsia="宋体" w:cs="Times New Roman"/>
      <w:sz w:val="24"/>
    </w:rPr>
  </w:style>
  <w:style w:type="paragraph" w:customStyle="1" w:styleId="636">
    <w:name w:val="xl62"/>
    <w:basedOn w:val="1"/>
    <w:qFormat/>
    <w:uiPriority w:val="0"/>
    <w:pPr>
      <w:pBdr>
        <w:left w:val="single" w:color="auto" w:sz="8" w:space="0"/>
        <w:bottom w:val="single" w:color="auto" w:sz="4" w:space="0"/>
        <w:right w:val="single" w:color="auto" w:sz="4" w:space="0"/>
      </w:pBdr>
      <w:spacing w:before="100" w:beforeAutospacing="1" w:after="100" w:afterAutospacing="1"/>
      <w:jc w:val="center"/>
      <w:textAlignment w:val="center"/>
    </w:pPr>
    <w:rPr>
      <w:rFonts w:hint="eastAsia" w:ascii="仿宋_GB2312" w:hAnsi="Arial Unicode MS" w:eastAsia="仿宋_GB2312" w:cs="Times New Roman"/>
      <w:sz w:val="24"/>
      <w:szCs w:val="24"/>
    </w:rPr>
  </w:style>
  <w:style w:type="paragraph" w:customStyle="1" w:styleId="637">
    <w:name w:val="font1"/>
    <w:basedOn w:val="1"/>
    <w:qFormat/>
    <w:uiPriority w:val="0"/>
    <w:pPr>
      <w:spacing w:before="100" w:beforeAutospacing="1" w:after="100" w:afterAutospacing="1"/>
    </w:pPr>
    <w:rPr>
      <w:rFonts w:hint="eastAsia" w:ascii="宋体" w:hAnsi="宋体" w:eastAsia="宋体" w:cs="Times New Roman"/>
      <w:sz w:val="24"/>
      <w:szCs w:val="24"/>
    </w:rPr>
  </w:style>
  <w:style w:type="paragraph" w:customStyle="1" w:styleId="638">
    <w:name w:val="二级标题"/>
    <w:basedOn w:val="4"/>
    <w:qFormat/>
    <w:uiPriority w:val="0"/>
    <w:pPr>
      <w:tabs>
        <w:tab w:val="left" w:pos="6840"/>
      </w:tabs>
      <w:topLinePunct/>
      <w:autoSpaceDE w:val="0"/>
      <w:autoSpaceDN w:val="0"/>
      <w:adjustRightInd w:val="0"/>
      <w:spacing w:beforeLines="100" w:afterLines="50" w:line="240" w:lineRule="auto"/>
      <w:ind w:firstLine="200" w:firstLineChars="200"/>
      <w:jc w:val="left"/>
      <w:textAlignment w:val="baseline"/>
    </w:pPr>
    <w:rPr>
      <w:rFonts w:cs="Arial"/>
      <w:kern w:val="0"/>
      <w:sz w:val="24"/>
      <w:szCs w:val="24"/>
    </w:rPr>
  </w:style>
  <w:style w:type="paragraph" w:customStyle="1" w:styleId="639">
    <w:name w:val="xl12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640">
    <w:name w:val="xl37"/>
    <w:basedOn w:val="1"/>
    <w:qFormat/>
    <w:uiPriority w:val="0"/>
    <w:pPr>
      <w:pBdr>
        <w:top w:val="single" w:color="auto" w:sz="4" w:space="0"/>
        <w:left w:val="single" w:color="auto" w:sz="4" w:space="0"/>
        <w:bottom w:val="single" w:color="auto" w:sz="4" w:space="0"/>
        <w:right w:val="single" w:color="auto" w:sz="4" w:space="0"/>
      </w:pBdr>
      <w:topLinePunct/>
      <w:spacing w:before="100" w:beforeAutospacing="1" w:after="100" w:afterAutospacing="1"/>
      <w:jc w:val="center"/>
    </w:pPr>
    <w:rPr>
      <w:rFonts w:ascii="宋体" w:hAnsi="宋体" w:eastAsia="宋体" w:cs="Times New Roman"/>
    </w:rPr>
  </w:style>
  <w:style w:type="paragraph" w:customStyle="1" w:styleId="641">
    <w:name w:val="应答正文题头"/>
    <w:basedOn w:val="1"/>
    <w:next w:val="603"/>
    <w:qFormat/>
    <w:uiPriority w:val="0"/>
    <w:pPr>
      <w:widowControl w:val="0"/>
      <w:spacing w:line="360" w:lineRule="auto"/>
      <w:jc w:val="both"/>
    </w:pPr>
    <w:rPr>
      <w:rFonts w:ascii="Times New Roman" w:hAnsi="Times New Roman" w:eastAsia="黑体" w:cs="Times New Roman"/>
      <w:color w:val="000080"/>
      <w:kern w:val="2"/>
      <w:sz w:val="24"/>
      <w:u w:val="single"/>
    </w:rPr>
  </w:style>
  <w:style w:type="paragraph" w:customStyle="1" w:styleId="642">
    <w:name w:val="xl29"/>
    <w:basedOn w:val="1"/>
    <w:qFormat/>
    <w:uiPriority w:val="0"/>
    <w:pPr>
      <w:pBdr>
        <w:top w:val="single" w:color="auto" w:sz="4" w:space="0"/>
        <w:left w:val="single" w:color="auto" w:sz="4" w:space="0"/>
        <w:bottom w:val="single" w:color="auto" w:sz="4" w:space="0"/>
        <w:right w:val="single" w:color="auto" w:sz="4" w:space="0"/>
      </w:pBdr>
      <w:shd w:val="clear" w:color="auto" w:fill="C0C0C0"/>
      <w:topLinePunct/>
      <w:spacing w:before="100" w:beforeAutospacing="1" w:after="100" w:afterAutospacing="1"/>
      <w:jc w:val="center"/>
      <w:textAlignment w:val="center"/>
    </w:pPr>
    <w:rPr>
      <w:rFonts w:ascii="Times New Roman" w:hAnsi="Times New Roman" w:eastAsia="宋体" w:cs="Times New Roman"/>
      <w:sz w:val="16"/>
      <w:szCs w:val="16"/>
    </w:rPr>
  </w:style>
  <w:style w:type="paragraph" w:customStyle="1" w:styleId="643">
    <w:name w:val="项标题"/>
    <w:basedOn w:val="1"/>
    <w:qFormat/>
    <w:uiPriority w:val="0"/>
    <w:pPr>
      <w:widowControl w:val="0"/>
      <w:tabs>
        <w:tab w:val="left" w:pos="885"/>
      </w:tabs>
      <w:spacing w:line="360" w:lineRule="auto"/>
      <w:jc w:val="both"/>
    </w:pPr>
    <w:rPr>
      <w:rFonts w:ascii="Times New Roman" w:hAnsi="Times New Roman" w:eastAsia="宋体" w:cs="Times New Roman"/>
      <w:bCs/>
      <w:iCs/>
      <w:kern w:val="2"/>
      <w:sz w:val="21"/>
      <w:szCs w:val="21"/>
    </w:rPr>
  </w:style>
  <w:style w:type="paragraph" w:customStyle="1" w:styleId="644">
    <w:name w:val="xl55"/>
    <w:basedOn w:val="1"/>
    <w:qFormat/>
    <w:uiPriority w:val="0"/>
    <w:pPr>
      <w:pBdr>
        <w:left w:val="single" w:color="auto" w:sz="4" w:space="0"/>
        <w:bottom w:val="single" w:color="auto" w:sz="4" w:space="0"/>
        <w:right w:val="single" w:color="auto" w:sz="4" w:space="0"/>
      </w:pBdr>
      <w:shd w:val="clear" w:color="auto" w:fill="C0C0C0"/>
      <w:topLinePunct/>
      <w:spacing w:before="100" w:beforeAutospacing="1" w:after="100" w:afterAutospacing="1"/>
      <w:jc w:val="center"/>
      <w:textAlignment w:val="center"/>
    </w:pPr>
    <w:rPr>
      <w:rFonts w:ascii="Times New Roman" w:hAnsi="Times New Roman" w:eastAsia="宋体" w:cs="Times New Roman"/>
      <w:sz w:val="16"/>
      <w:szCs w:val="16"/>
    </w:rPr>
  </w:style>
  <w:style w:type="paragraph" w:customStyle="1" w:styleId="645">
    <w:name w:val="Normal_1"/>
    <w:qFormat/>
    <w:uiPriority w:val="0"/>
    <w:rPr>
      <w:rFonts w:ascii="黑体" w:hAnsi="黑体" w:eastAsia="黑体" w:cs="Times New Roman"/>
      <w:b/>
      <w:sz w:val="32"/>
      <w:szCs w:val="24"/>
      <w:lang w:val="en-US" w:eastAsia="zh-CN" w:bidi="ar-SA"/>
    </w:rPr>
  </w:style>
  <w:style w:type="paragraph" w:customStyle="1" w:styleId="646">
    <w:name w:val="分发表表头"/>
    <w:basedOn w:val="1"/>
    <w:qFormat/>
    <w:uiPriority w:val="0"/>
    <w:pPr>
      <w:widowControl w:val="0"/>
      <w:adjustRightInd w:val="0"/>
      <w:spacing w:line="480" w:lineRule="atLeast"/>
      <w:jc w:val="center"/>
      <w:textAlignment w:val="baseline"/>
    </w:pPr>
    <w:rPr>
      <w:rFonts w:ascii="黑体" w:hAnsi="Times New Roman" w:eastAsia="黑体" w:cs="Times New Roman"/>
      <w:sz w:val="21"/>
      <w:szCs w:val="21"/>
    </w:rPr>
  </w:style>
  <w:style w:type="paragraph" w:customStyle="1" w:styleId="647">
    <w:name w:val="xl35"/>
    <w:basedOn w:val="1"/>
    <w:qFormat/>
    <w:uiPriority w:val="0"/>
    <w:pPr>
      <w:pBdr>
        <w:top w:val="single" w:color="auto" w:sz="4" w:space="0"/>
        <w:left w:val="single" w:color="auto" w:sz="4" w:space="0"/>
        <w:bottom w:val="single" w:color="auto" w:sz="4" w:space="0"/>
        <w:right w:val="single" w:color="auto" w:sz="4" w:space="0"/>
      </w:pBdr>
      <w:topLinePunct/>
      <w:spacing w:before="100" w:beforeAutospacing="1" w:after="100" w:afterAutospacing="1"/>
      <w:jc w:val="center"/>
      <w:textAlignment w:val="center"/>
    </w:pPr>
    <w:rPr>
      <w:rFonts w:ascii="宋体" w:hAnsi="宋体" w:eastAsia="宋体" w:cs="Times New Roman"/>
    </w:rPr>
  </w:style>
  <w:style w:type="paragraph" w:customStyle="1" w:styleId="648">
    <w:name w:val="样式 标题 1 + 加粗1"/>
    <w:basedOn w:val="3"/>
    <w:qFormat/>
    <w:uiPriority w:val="0"/>
    <w:pPr>
      <w:tabs>
        <w:tab w:val="clear" w:pos="1440"/>
      </w:tabs>
      <w:adjustRightInd w:val="0"/>
      <w:spacing w:beforeLines="100" w:afterLines="100" w:line="240" w:lineRule="auto"/>
      <w:jc w:val="center"/>
    </w:pPr>
    <w:rPr>
      <w:rFonts w:eastAsia="黑体"/>
      <w:b w:val="0"/>
      <w:bCs/>
      <w:sz w:val="28"/>
      <w:szCs w:val="28"/>
    </w:rPr>
  </w:style>
  <w:style w:type="paragraph" w:customStyle="1" w:styleId="649">
    <w:name w:val="工程建设无节条标题"/>
    <w:basedOn w:val="1"/>
    <w:next w:val="161"/>
    <w:qFormat/>
    <w:uiPriority w:val="0"/>
    <w:pPr>
      <w:widowControl w:val="0"/>
      <w:numPr>
        <w:ilvl w:val="4"/>
        <w:numId w:val="4"/>
      </w:numPr>
      <w:tabs>
        <w:tab w:val="left" w:pos="735"/>
      </w:tabs>
      <w:jc w:val="both"/>
    </w:pPr>
    <w:rPr>
      <w:rFonts w:ascii="宋体" w:hAnsi="宋体" w:eastAsia="宋体" w:cs="Times New Roman"/>
      <w:kern w:val="2"/>
      <w:sz w:val="24"/>
      <w:szCs w:val="24"/>
    </w:rPr>
  </w:style>
  <w:style w:type="paragraph" w:customStyle="1" w:styleId="650">
    <w:name w:val="xl10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2"/>
      <w:szCs w:val="22"/>
    </w:rPr>
  </w:style>
  <w:style w:type="paragraph" w:customStyle="1" w:styleId="651">
    <w:name w:val="xl136"/>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right"/>
      <w:textAlignment w:val="center"/>
    </w:pPr>
    <w:rPr>
      <w:rFonts w:ascii="宋体" w:hAnsi="宋体" w:eastAsia="宋体" w:cs="宋体"/>
      <w:sz w:val="22"/>
      <w:szCs w:val="22"/>
    </w:rPr>
  </w:style>
  <w:style w:type="paragraph" w:customStyle="1" w:styleId="652">
    <w:name w:val="xl31"/>
    <w:basedOn w:val="1"/>
    <w:qFormat/>
    <w:uiPriority w:val="0"/>
    <w:pPr>
      <w:pBdr>
        <w:top w:val="single" w:color="auto" w:sz="4" w:space="0"/>
        <w:left w:val="single" w:color="auto" w:sz="4" w:space="0"/>
        <w:bottom w:val="single" w:color="auto" w:sz="4" w:space="0"/>
        <w:right w:val="single" w:color="auto" w:sz="4" w:space="0"/>
      </w:pBdr>
      <w:shd w:val="clear" w:color="auto" w:fill="C0C0C0"/>
      <w:topLinePunct/>
      <w:spacing w:before="100" w:beforeAutospacing="1" w:after="100" w:afterAutospacing="1"/>
      <w:jc w:val="center"/>
    </w:pPr>
    <w:rPr>
      <w:rFonts w:ascii="Times New Roman" w:hAnsi="Times New Roman" w:eastAsia="宋体" w:cs="Times New Roman"/>
      <w:sz w:val="16"/>
      <w:szCs w:val="16"/>
    </w:rPr>
  </w:style>
  <w:style w:type="paragraph" w:customStyle="1" w:styleId="653">
    <w:name w:val="xl44"/>
    <w:basedOn w:val="1"/>
    <w:qFormat/>
    <w:uiPriority w:val="0"/>
    <w:pPr>
      <w:pBdr>
        <w:top w:val="single" w:color="auto" w:sz="4" w:space="0"/>
        <w:left w:val="single" w:color="auto" w:sz="4" w:space="0"/>
        <w:right w:val="single" w:color="auto" w:sz="4" w:space="0"/>
      </w:pBdr>
      <w:shd w:val="clear" w:color="auto" w:fill="C0C0C0"/>
      <w:topLinePunct/>
      <w:spacing w:before="100" w:beforeAutospacing="1" w:after="100" w:afterAutospacing="1"/>
      <w:jc w:val="center"/>
      <w:textAlignment w:val="center"/>
    </w:pPr>
    <w:rPr>
      <w:rFonts w:ascii="Times New Roman" w:hAnsi="Times New Roman" w:eastAsia="宋体" w:cs="Times New Roman"/>
      <w:color w:val="000000"/>
      <w:sz w:val="16"/>
      <w:szCs w:val="16"/>
    </w:rPr>
  </w:style>
  <w:style w:type="paragraph" w:customStyle="1" w:styleId="654">
    <w:name w:val="表文22"/>
    <w:basedOn w:val="1"/>
    <w:qFormat/>
    <w:uiPriority w:val="0"/>
    <w:pPr>
      <w:widowControl w:val="0"/>
      <w:topLinePunct/>
      <w:snapToGrid w:val="0"/>
      <w:spacing w:before="60" w:after="60"/>
      <w:jc w:val="center"/>
    </w:pPr>
    <w:rPr>
      <w:rFonts w:ascii="Times New Roman" w:hAnsi="宋体" w:eastAsia="宋体" w:cs="Times New Roman"/>
      <w:kern w:val="21"/>
      <w:sz w:val="18"/>
      <w:szCs w:val="18"/>
    </w:rPr>
  </w:style>
  <w:style w:type="paragraph" w:customStyle="1" w:styleId="655">
    <w:name w:val="正文_5"/>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656">
    <w:name w:val="附录标识"/>
    <w:basedOn w:val="1"/>
    <w:next w:val="161"/>
    <w:qFormat/>
    <w:uiPriority w:val="0"/>
    <w:pPr>
      <w:shd w:val="clear" w:color="FFFFFF" w:fill="FFFFFF"/>
      <w:spacing w:before="120" w:after="120"/>
      <w:jc w:val="both"/>
      <w:outlineLvl w:val="0"/>
    </w:pPr>
    <w:rPr>
      <w:rFonts w:ascii="黑体" w:hAnsi="宋体" w:eastAsia="黑体" w:cs="Times New Roman"/>
      <w:b/>
      <w:sz w:val="24"/>
      <w:szCs w:val="24"/>
    </w:rPr>
  </w:style>
  <w:style w:type="paragraph" w:customStyle="1" w:styleId="657">
    <w:name w:val="xl152"/>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sz w:val="22"/>
      <w:szCs w:val="22"/>
    </w:rPr>
  </w:style>
  <w:style w:type="paragraph" w:customStyle="1" w:styleId="658">
    <w:name w:val="xl16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4"/>
      <w:szCs w:val="24"/>
    </w:rPr>
  </w:style>
  <w:style w:type="paragraph" w:customStyle="1" w:styleId="659">
    <w:name w:val="Normal_12"/>
    <w:qFormat/>
    <w:uiPriority w:val="0"/>
    <w:rPr>
      <w:rFonts w:ascii="Times New Roman" w:hAnsi="Times New Roman" w:eastAsia="Times New Roman" w:cs="Times New Roman"/>
      <w:sz w:val="24"/>
      <w:szCs w:val="24"/>
      <w:lang w:val="en-US" w:eastAsia="zh-CN" w:bidi="ar-SA"/>
    </w:rPr>
  </w:style>
  <w:style w:type="paragraph" w:customStyle="1" w:styleId="660">
    <w:name w:val="封面标准英文名称"/>
    <w:qFormat/>
    <w:uiPriority w:val="0"/>
    <w:pPr>
      <w:widowControl w:val="0"/>
      <w:spacing w:before="370" w:line="400" w:lineRule="exact"/>
      <w:jc w:val="center"/>
    </w:pPr>
    <w:rPr>
      <w:rFonts w:ascii="Times New Roman" w:hAnsi="Times New Roman" w:eastAsia="宋体" w:cs="Times New Roman"/>
      <w:sz w:val="28"/>
      <w:szCs w:val="28"/>
      <w:lang w:val="en-US" w:eastAsia="zh-CN" w:bidi="ar-SA"/>
    </w:rPr>
  </w:style>
  <w:style w:type="paragraph" w:customStyle="1" w:styleId="661">
    <w:name w:val="正文_0_0"/>
    <w:basedOn w:val="257"/>
    <w:qFormat/>
    <w:uiPriority w:val="0"/>
    <w:rPr>
      <w:szCs w:val="21"/>
    </w:rPr>
  </w:style>
  <w:style w:type="paragraph" w:customStyle="1" w:styleId="662">
    <w:name w:val="表格文字"/>
    <w:basedOn w:val="1"/>
    <w:qFormat/>
    <w:uiPriority w:val="0"/>
    <w:pPr>
      <w:widowControl w:val="0"/>
      <w:adjustRightInd w:val="0"/>
      <w:spacing w:line="420" w:lineRule="atLeast"/>
      <w:textAlignment w:val="baseline"/>
    </w:pPr>
    <w:rPr>
      <w:rFonts w:ascii="Times New Roman" w:hAnsi="Times New Roman" w:eastAsia="宋体" w:cs="Times New Roman"/>
      <w:sz w:val="21"/>
    </w:rPr>
  </w:style>
  <w:style w:type="paragraph" w:customStyle="1" w:styleId="663">
    <w:name w:val="Item List"/>
    <w:qFormat/>
    <w:uiPriority w:val="0"/>
    <w:pPr>
      <w:tabs>
        <w:tab w:val="left" w:pos="0"/>
        <w:tab w:val="left" w:pos="2126"/>
      </w:tabs>
      <w:spacing w:line="300" w:lineRule="auto"/>
      <w:jc w:val="both"/>
    </w:pPr>
    <w:rPr>
      <w:rFonts w:ascii="Arial" w:hAnsi="Arial" w:eastAsia="宋体" w:cs="Times New Roman"/>
      <w:sz w:val="21"/>
      <w:lang w:val="en-US" w:eastAsia="en-US" w:bidi="ar-SA"/>
    </w:rPr>
  </w:style>
  <w:style w:type="paragraph" w:customStyle="1" w:styleId="664">
    <w:name w:val="xl164"/>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eastAsia="宋体" w:cs="宋体"/>
      <w:b/>
      <w:bCs/>
      <w:sz w:val="24"/>
      <w:szCs w:val="24"/>
    </w:rPr>
  </w:style>
  <w:style w:type="paragraph" w:customStyle="1" w:styleId="665">
    <w:name w:val="Response"/>
    <w:basedOn w:val="1"/>
    <w:qFormat/>
    <w:uiPriority w:val="0"/>
    <w:pPr>
      <w:spacing w:before="80" w:after="40" w:line="360" w:lineRule="auto"/>
      <w:ind w:firstLine="446"/>
    </w:pPr>
    <w:rPr>
      <w:rFonts w:ascii="Arial" w:hAnsi="Arial" w:eastAsia="仿宋" w:cs="Times New Roman"/>
      <w:snapToGrid w:val="0"/>
      <w:sz w:val="22"/>
    </w:rPr>
  </w:style>
  <w:style w:type="paragraph" w:customStyle="1" w:styleId="666">
    <w:name w:val="xl15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sz w:val="22"/>
      <w:szCs w:val="22"/>
    </w:rPr>
  </w:style>
  <w:style w:type="paragraph" w:customStyle="1" w:styleId="667">
    <w:name w:val="Indent"/>
    <w:basedOn w:val="1"/>
    <w:qFormat/>
    <w:uiPriority w:val="0"/>
    <w:pPr>
      <w:tabs>
        <w:tab w:val="left" w:pos="360"/>
        <w:tab w:val="left" w:pos="907"/>
      </w:tabs>
      <w:spacing w:before="120" w:line="360" w:lineRule="auto"/>
      <w:ind w:left="907"/>
    </w:pPr>
    <w:rPr>
      <w:rFonts w:ascii="Arial" w:hAnsi="Arial" w:eastAsia="宋体" w:cs="Times New Roman"/>
      <w:sz w:val="22"/>
      <w:lang w:eastAsia="en-US"/>
    </w:rPr>
  </w:style>
  <w:style w:type="paragraph" w:customStyle="1" w:styleId="668">
    <w:name w:val="xl148"/>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textAlignment w:val="center"/>
    </w:pPr>
    <w:rPr>
      <w:rFonts w:ascii="宋体" w:hAnsi="宋体" w:eastAsia="宋体" w:cs="宋体"/>
      <w:sz w:val="22"/>
      <w:szCs w:val="22"/>
    </w:rPr>
  </w:style>
  <w:style w:type="paragraph" w:customStyle="1" w:styleId="669">
    <w:name w:val="表文"/>
    <w:basedOn w:val="1"/>
    <w:qFormat/>
    <w:uiPriority w:val="0"/>
    <w:pPr>
      <w:widowControl w:val="0"/>
      <w:topLinePunct/>
      <w:spacing w:before="40" w:after="40"/>
      <w:jc w:val="both"/>
    </w:pPr>
    <w:rPr>
      <w:rFonts w:ascii="Times New Roman" w:hAnsi="Times New Roman" w:eastAsia="宋体" w:cs="Times New Roman"/>
      <w:kern w:val="2"/>
      <w:sz w:val="18"/>
      <w:szCs w:val="18"/>
    </w:rPr>
  </w:style>
  <w:style w:type="paragraph" w:customStyle="1" w:styleId="670">
    <w:name w:val="xl14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textAlignment w:val="center"/>
    </w:pPr>
    <w:rPr>
      <w:rFonts w:ascii="宋体" w:hAnsi="宋体" w:eastAsia="宋体" w:cs="宋体"/>
      <w:sz w:val="22"/>
      <w:szCs w:val="22"/>
    </w:rPr>
  </w:style>
  <w:style w:type="paragraph" w:customStyle="1" w:styleId="671">
    <w:name w:val="xl51"/>
    <w:basedOn w:val="1"/>
    <w:qFormat/>
    <w:uiPriority w:val="0"/>
    <w:pPr>
      <w:pBdr>
        <w:top w:val="single" w:color="auto" w:sz="4" w:space="0"/>
        <w:left w:val="single" w:color="auto" w:sz="4" w:space="0"/>
        <w:right w:val="single" w:color="auto" w:sz="4" w:space="0"/>
      </w:pBdr>
      <w:shd w:val="clear" w:color="auto" w:fill="C0C0C0"/>
      <w:topLinePunct/>
      <w:spacing w:before="100" w:beforeAutospacing="1" w:after="100" w:afterAutospacing="1"/>
      <w:jc w:val="center"/>
      <w:textAlignment w:val="center"/>
    </w:pPr>
    <w:rPr>
      <w:rFonts w:ascii="Times New Roman" w:hAnsi="Times New Roman" w:eastAsia="宋体" w:cs="Times New Roman"/>
      <w:sz w:val="16"/>
      <w:szCs w:val="16"/>
    </w:rPr>
  </w:style>
  <w:style w:type="paragraph" w:customStyle="1" w:styleId="672">
    <w:name w:val="xl9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b/>
      <w:bCs/>
      <w:sz w:val="22"/>
      <w:szCs w:val="22"/>
    </w:rPr>
  </w:style>
  <w:style w:type="paragraph" w:customStyle="1" w:styleId="673">
    <w:name w:val="Normal_5"/>
    <w:qFormat/>
    <w:uiPriority w:val="0"/>
    <w:rPr>
      <w:rFonts w:ascii="黑体" w:hAnsi="黑体" w:eastAsia="黑体" w:cs="Times New Roman"/>
      <w:b/>
      <w:sz w:val="32"/>
      <w:szCs w:val="24"/>
      <w:lang w:val="en-US" w:eastAsia="zh-CN" w:bidi="ar-SA"/>
    </w:rPr>
  </w:style>
  <w:style w:type="paragraph" w:customStyle="1" w:styleId="674">
    <w:name w:val="一级标题"/>
    <w:basedOn w:val="3"/>
    <w:qFormat/>
    <w:uiPriority w:val="0"/>
    <w:pPr>
      <w:keepLines w:val="0"/>
      <w:tabs>
        <w:tab w:val="left" w:pos="6840"/>
        <w:tab w:val="clear" w:pos="1440"/>
      </w:tabs>
      <w:topLinePunct/>
      <w:spacing w:beforeLines="100" w:afterLines="150" w:line="240" w:lineRule="auto"/>
      <w:jc w:val="center"/>
    </w:pPr>
    <w:rPr>
      <w:rFonts w:ascii="隶书" w:eastAsia="黑体"/>
      <w:bCs/>
      <w:kern w:val="2"/>
      <w:sz w:val="30"/>
      <w:szCs w:val="30"/>
    </w:rPr>
  </w:style>
  <w:style w:type="paragraph" w:customStyle="1" w:styleId="675">
    <w:name w:val="xl46"/>
    <w:basedOn w:val="1"/>
    <w:qFormat/>
    <w:uiPriority w:val="0"/>
    <w:pPr>
      <w:pBdr>
        <w:left w:val="single" w:color="auto" w:sz="4" w:space="0"/>
        <w:bottom w:val="single" w:color="auto" w:sz="4" w:space="0"/>
        <w:right w:val="single" w:color="auto" w:sz="4" w:space="0"/>
      </w:pBdr>
      <w:shd w:val="clear" w:color="auto" w:fill="C0C0C0"/>
      <w:topLinePunct/>
      <w:spacing w:before="100" w:beforeAutospacing="1" w:after="100" w:afterAutospacing="1"/>
      <w:jc w:val="center"/>
      <w:textAlignment w:val="center"/>
    </w:pPr>
    <w:rPr>
      <w:rFonts w:ascii="Times New Roman" w:hAnsi="Times New Roman" w:eastAsia="宋体" w:cs="Times New Roman"/>
      <w:color w:val="000000"/>
      <w:sz w:val="16"/>
      <w:szCs w:val="16"/>
    </w:rPr>
  </w:style>
  <w:style w:type="paragraph" w:customStyle="1" w:styleId="676">
    <w:name w:val="_Style 2"/>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677">
    <w:name w:val="6'"/>
    <w:basedOn w:val="1"/>
    <w:qFormat/>
    <w:uiPriority w:val="0"/>
    <w:pPr>
      <w:widowControl w:val="0"/>
      <w:autoSpaceDE w:val="0"/>
      <w:autoSpaceDN w:val="0"/>
      <w:adjustRightInd w:val="0"/>
      <w:snapToGrid w:val="0"/>
      <w:spacing w:line="320" w:lineRule="exact"/>
      <w:jc w:val="center"/>
      <w:textAlignment w:val="baseline"/>
    </w:pPr>
    <w:rPr>
      <w:rFonts w:ascii="Times New Roman" w:hAnsi="Times New Roman" w:eastAsia="宋体" w:cs="Times New Roman"/>
      <w:spacing w:val="20"/>
      <w:kern w:val="28"/>
      <w:sz w:val="21"/>
    </w:rPr>
  </w:style>
  <w:style w:type="paragraph" w:customStyle="1" w:styleId="678">
    <w:name w:val="xl9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2"/>
      <w:szCs w:val="22"/>
    </w:rPr>
  </w:style>
  <w:style w:type="paragraph" w:customStyle="1" w:styleId="679">
    <w:name w:val="Normal_4"/>
    <w:qFormat/>
    <w:uiPriority w:val="0"/>
    <w:rPr>
      <w:rFonts w:ascii="黑体" w:hAnsi="黑体" w:eastAsia="黑体" w:cs="Times New Roman"/>
      <w:b/>
      <w:sz w:val="32"/>
      <w:szCs w:val="24"/>
      <w:lang w:val="en-US" w:eastAsia="zh-CN" w:bidi="ar-SA"/>
    </w:rPr>
  </w:style>
  <w:style w:type="paragraph" w:customStyle="1" w:styleId="680">
    <w:name w:val="Normal_11"/>
    <w:qFormat/>
    <w:uiPriority w:val="0"/>
    <w:rPr>
      <w:rFonts w:ascii="Times New Roman" w:hAnsi="Times New Roman" w:eastAsia="Times New Roman" w:cs="Times New Roman"/>
      <w:sz w:val="24"/>
      <w:szCs w:val="24"/>
      <w:lang w:val="en-US" w:eastAsia="zh-CN" w:bidi="ar-SA"/>
    </w:rPr>
  </w:style>
  <w:style w:type="paragraph" w:customStyle="1" w:styleId="681">
    <w:name w:val="标题 3 + 小四 段前: 0 磅 段后: 0 磅 行距: 1.5 倍行距"/>
    <w:basedOn w:val="5"/>
    <w:next w:val="5"/>
    <w:qFormat/>
    <w:uiPriority w:val="0"/>
    <w:pPr>
      <w:widowControl w:val="0"/>
      <w:numPr>
        <w:ilvl w:val="0"/>
        <w:numId w:val="0"/>
      </w:numPr>
      <w:tabs>
        <w:tab w:val="clear" w:pos="1440"/>
      </w:tabs>
    </w:pPr>
    <w:rPr>
      <w:rFonts w:eastAsia="仿宋_GB2312" w:cs="宋体"/>
      <w:kern w:val="2"/>
      <w:sz w:val="28"/>
      <w:szCs w:val="20"/>
    </w:rPr>
  </w:style>
  <w:style w:type="paragraph" w:customStyle="1" w:styleId="682">
    <w:name w:val="xl41"/>
    <w:basedOn w:val="1"/>
    <w:qFormat/>
    <w:uiPriority w:val="0"/>
    <w:pPr>
      <w:pBdr>
        <w:top w:val="single" w:color="auto" w:sz="4" w:space="0"/>
        <w:left w:val="single" w:color="auto" w:sz="4" w:space="0"/>
        <w:right w:val="single" w:color="auto" w:sz="4" w:space="0"/>
      </w:pBdr>
      <w:topLinePunct/>
      <w:spacing w:before="100" w:beforeAutospacing="1" w:after="100" w:afterAutospacing="1"/>
      <w:jc w:val="center"/>
      <w:textAlignment w:val="center"/>
    </w:pPr>
    <w:rPr>
      <w:rFonts w:ascii="Times New Roman" w:hAnsi="Times New Roman" w:eastAsia="宋体" w:cs="Times New Roman"/>
      <w:color w:val="000000"/>
      <w:sz w:val="16"/>
      <w:szCs w:val="16"/>
    </w:rPr>
  </w:style>
  <w:style w:type="paragraph" w:customStyle="1" w:styleId="683">
    <w:name w:val="xl17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sz w:val="24"/>
      <w:szCs w:val="24"/>
    </w:rPr>
  </w:style>
  <w:style w:type="paragraph" w:customStyle="1" w:styleId="684">
    <w:name w:val="xl140"/>
    <w:basedOn w:val="1"/>
    <w:qFormat/>
    <w:uiPriority w:val="0"/>
    <w:pPr>
      <w:shd w:val="clear" w:color="000000" w:fill="FFFFFF"/>
      <w:spacing w:before="100" w:beforeAutospacing="1" w:after="100" w:afterAutospacing="1"/>
      <w:textAlignment w:val="center"/>
    </w:pPr>
    <w:rPr>
      <w:rFonts w:ascii="宋体" w:hAnsi="宋体" w:eastAsia="宋体" w:cs="宋体"/>
      <w:sz w:val="22"/>
      <w:szCs w:val="22"/>
    </w:rPr>
  </w:style>
  <w:style w:type="paragraph" w:customStyle="1" w:styleId="685">
    <w:name w:val="xl53"/>
    <w:basedOn w:val="1"/>
    <w:qFormat/>
    <w:uiPriority w:val="0"/>
    <w:pPr>
      <w:pBdr>
        <w:left w:val="single" w:color="auto" w:sz="4" w:space="0"/>
        <w:bottom w:val="single" w:color="auto" w:sz="4" w:space="0"/>
        <w:right w:val="single" w:color="auto" w:sz="4" w:space="0"/>
      </w:pBdr>
      <w:shd w:val="clear" w:color="auto" w:fill="C0C0C0"/>
      <w:topLinePunct/>
      <w:spacing w:before="100" w:beforeAutospacing="1" w:after="100" w:afterAutospacing="1"/>
      <w:jc w:val="center"/>
      <w:textAlignment w:val="center"/>
    </w:pPr>
    <w:rPr>
      <w:rFonts w:ascii="Times New Roman" w:hAnsi="Times New Roman" w:eastAsia="宋体" w:cs="Times New Roman"/>
      <w:sz w:val="16"/>
      <w:szCs w:val="16"/>
    </w:rPr>
  </w:style>
  <w:style w:type="paragraph" w:customStyle="1" w:styleId="686">
    <w:name w:val="xl33"/>
    <w:basedOn w:val="1"/>
    <w:qFormat/>
    <w:uiPriority w:val="0"/>
    <w:pPr>
      <w:pBdr>
        <w:top w:val="single" w:color="auto" w:sz="4" w:space="0"/>
        <w:left w:val="single" w:color="auto" w:sz="4" w:space="0"/>
        <w:bottom w:val="single" w:color="auto" w:sz="4" w:space="0"/>
        <w:right w:val="single" w:color="auto" w:sz="4" w:space="0"/>
      </w:pBdr>
      <w:shd w:val="clear" w:color="auto" w:fill="C0C0C0"/>
      <w:topLinePunct/>
      <w:spacing w:before="100" w:beforeAutospacing="1" w:after="100" w:afterAutospacing="1"/>
      <w:jc w:val="center"/>
      <w:textAlignment w:val="center"/>
    </w:pPr>
    <w:rPr>
      <w:rFonts w:ascii="Times New Roman" w:hAnsi="Times New Roman" w:eastAsia="宋体" w:cs="Times New Roman"/>
      <w:color w:val="000000"/>
      <w:sz w:val="16"/>
      <w:szCs w:val="16"/>
    </w:rPr>
  </w:style>
  <w:style w:type="paragraph" w:customStyle="1" w:styleId="687">
    <w:name w:val="xl9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688">
    <w:name w:val="缩进正文"/>
    <w:basedOn w:val="1"/>
    <w:qFormat/>
    <w:uiPriority w:val="0"/>
    <w:pPr>
      <w:spacing w:after="200" w:line="400" w:lineRule="exact"/>
      <w:ind w:left="1418"/>
    </w:pPr>
    <w:rPr>
      <w:rFonts w:ascii="宋体" w:hAnsi="Times New Roman" w:eastAsia="宋体" w:cs="Times New Roman"/>
      <w:sz w:val="21"/>
    </w:rPr>
  </w:style>
  <w:style w:type="paragraph" w:customStyle="1" w:styleId="689">
    <w:name w:val="Normal_6"/>
    <w:qFormat/>
    <w:uiPriority w:val="0"/>
    <w:rPr>
      <w:rFonts w:ascii="黑体" w:hAnsi="黑体" w:eastAsia="黑体" w:cs="Times New Roman"/>
      <w:b/>
      <w:sz w:val="32"/>
      <w:szCs w:val="24"/>
      <w:lang w:val="en-US" w:eastAsia="zh-CN" w:bidi="ar-SA"/>
    </w:rPr>
  </w:style>
  <w:style w:type="paragraph" w:customStyle="1" w:styleId="690">
    <w:name w:val="Char12"/>
    <w:basedOn w:val="1"/>
    <w:qFormat/>
    <w:uiPriority w:val="0"/>
    <w:pPr>
      <w:widowControl w:val="0"/>
      <w:tabs>
        <w:tab w:val="left" w:pos="360"/>
      </w:tabs>
      <w:jc w:val="both"/>
    </w:pPr>
    <w:rPr>
      <w:rFonts w:ascii="Times New Roman" w:hAnsi="Times New Roman" w:eastAsia="宋体" w:cs="Times New Roman"/>
      <w:kern w:val="2"/>
      <w:sz w:val="24"/>
      <w:szCs w:val="22"/>
    </w:rPr>
  </w:style>
  <w:style w:type="paragraph" w:customStyle="1" w:styleId="691">
    <w:name w:val="4 Char"/>
    <w:basedOn w:val="1"/>
    <w:qFormat/>
    <w:uiPriority w:val="0"/>
    <w:pPr>
      <w:widowControl w:val="0"/>
      <w:jc w:val="both"/>
    </w:pPr>
    <w:rPr>
      <w:rFonts w:ascii="Times New Roman" w:hAnsi="Times New Roman" w:eastAsia="宋体" w:cs="Times New Roman"/>
      <w:kern w:val="2"/>
      <w:sz w:val="21"/>
      <w:szCs w:val="24"/>
    </w:rPr>
  </w:style>
  <w:style w:type="paragraph" w:customStyle="1" w:styleId="692">
    <w:name w:val="默认段落字体 Para Char"/>
    <w:basedOn w:val="1"/>
    <w:qFormat/>
    <w:uiPriority w:val="0"/>
    <w:pPr>
      <w:widowControl w:val="0"/>
      <w:jc w:val="both"/>
    </w:pPr>
    <w:rPr>
      <w:rFonts w:ascii="Times New Roman" w:hAnsi="Times New Roman" w:eastAsia="宋体" w:cs="Times New Roman"/>
      <w:kern w:val="2"/>
      <w:sz w:val="21"/>
      <w:szCs w:val="24"/>
    </w:rPr>
  </w:style>
  <w:style w:type="paragraph" w:customStyle="1" w:styleId="693">
    <w:name w:val="正文_1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694">
    <w:name w:val="xl129"/>
    <w:basedOn w:val="1"/>
    <w:qFormat/>
    <w:uiPriority w:val="0"/>
    <w:pPr>
      <w:spacing w:before="100" w:beforeAutospacing="1" w:after="100" w:afterAutospacing="1"/>
      <w:jc w:val="center"/>
      <w:textAlignment w:val="center"/>
    </w:pPr>
    <w:rPr>
      <w:rFonts w:ascii="宋体" w:hAnsi="宋体" w:eastAsia="宋体" w:cs="宋体"/>
      <w:sz w:val="24"/>
      <w:szCs w:val="24"/>
    </w:rPr>
  </w:style>
  <w:style w:type="paragraph" w:customStyle="1" w:styleId="695">
    <w:name w:val="样式 标题 1 + 加粗"/>
    <w:basedOn w:val="3"/>
    <w:link w:val="896"/>
    <w:qFormat/>
    <w:uiPriority w:val="0"/>
    <w:pPr>
      <w:tabs>
        <w:tab w:val="clear" w:pos="1440"/>
      </w:tabs>
      <w:spacing w:beforeLines="100" w:afterLines="100" w:line="240" w:lineRule="auto"/>
      <w:jc w:val="center"/>
    </w:pPr>
    <w:rPr>
      <w:rFonts w:eastAsia="黑体"/>
      <w:bCs/>
      <w:sz w:val="28"/>
      <w:szCs w:val="28"/>
    </w:rPr>
  </w:style>
  <w:style w:type="paragraph" w:customStyle="1" w:styleId="696">
    <w:name w:val="Char Char Char1"/>
    <w:basedOn w:val="1"/>
    <w:qFormat/>
    <w:uiPriority w:val="0"/>
    <w:pPr>
      <w:widowControl w:val="0"/>
      <w:jc w:val="both"/>
    </w:pPr>
    <w:rPr>
      <w:rFonts w:ascii="Times New Roman" w:hAnsi="Times New Roman" w:eastAsia="宋体" w:cs="Times New Roman"/>
      <w:kern w:val="2"/>
      <w:sz w:val="21"/>
      <w:szCs w:val="24"/>
    </w:rPr>
  </w:style>
  <w:style w:type="paragraph" w:customStyle="1" w:styleId="697">
    <w:name w:val="xl134"/>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textAlignment w:val="center"/>
    </w:pPr>
    <w:rPr>
      <w:rFonts w:ascii="宋体" w:hAnsi="宋体" w:eastAsia="宋体" w:cs="宋体"/>
      <w:sz w:val="22"/>
      <w:szCs w:val="22"/>
    </w:rPr>
  </w:style>
  <w:style w:type="paragraph" w:customStyle="1" w:styleId="698">
    <w:name w:val="xl12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2"/>
      <w:szCs w:val="22"/>
    </w:rPr>
  </w:style>
  <w:style w:type="paragraph" w:customStyle="1" w:styleId="699">
    <w:name w:val="xl12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2"/>
      <w:szCs w:val="22"/>
    </w:rPr>
  </w:style>
  <w:style w:type="paragraph" w:customStyle="1" w:styleId="700">
    <w:name w:val="内部段落1"/>
    <w:basedOn w:val="60"/>
    <w:next w:val="591"/>
    <w:qFormat/>
    <w:uiPriority w:val="0"/>
    <w:pPr>
      <w:ind w:left="357"/>
      <w:jc w:val="left"/>
    </w:pPr>
    <w:rPr>
      <w:rFonts w:eastAsia="新宋体"/>
      <w:kern w:val="0"/>
      <w:sz w:val="21"/>
      <w:szCs w:val="20"/>
    </w:rPr>
  </w:style>
  <w:style w:type="paragraph" w:customStyle="1" w:styleId="701">
    <w:name w:val="Char1 Char Char Char Char Char Char Char Char Char Char Char Char1"/>
    <w:basedOn w:val="1"/>
    <w:qFormat/>
    <w:uiPriority w:val="0"/>
    <w:pPr>
      <w:pageBreakBefore/>
      <w:widowControl w:val="0"/>
      <w:tabs>
        <w:tab w:val="left" w:pos="432"/>
      </w:tabs>
      <w:ind w:left="432" w:hanging="432"/>
      <w:jc w:val="both"/>
    </w:pPr>
    <w:rPr>
      <w:rFonts w:ascii="Tahoma" w:hAnsi="Tahoma" w:eastAsia="宋体" w:cs="Times New Roman"/>
      <w:kern w:val="2"/>
      <w:sz w:val="24"/>
    </w:rPr>
  </w:style>
  <w:style w:type="paragraph" w:customStyle="1" w:styleId="702">
    <w:name w:val="my style"/>
    <w:basedOn w:val="1"/>
    <w:qFormat/>
    <w:uiPriority w:val="0"/>
    <w:pPr>
      <w:widowControl w:val="0"/>
      <w:spacing w:line="560" w:lineRule="exact"/>
      <w:ind w:firstLine="567"/>
      <w:jc w:val="both"/>
    </w:pPr>
    <w:rPr>
      <w:rFonts w:ascii="Times New Roman" w:hAnsi="Times New Roman" w:eastAsia="仿宋_GB2312" w:cs="Times New Roman"/>
      <w:kern w:val="2"/>
      <w:sz w:val="28"/>
    </w:rPr>
  </w:style>
  <w:style w:type="paragraph" w:customStyle="1" w:styleId="703">
    <w:name w:val="Style3"/>
    <w:basedOn w:val="1"/>
    <w:qFormat/>
    <w:uiPriority w:val="99"/>
    <w:pPr>
      <w:widowControl w:val="0"/>
      <w:adjustRightInd w:val="0"/>
      <w:spacing w:line="278" w:lineRule="exact"/>
      <w:jc w:val="center"/>
    </w:pPr>
    <w:rPr>
      <w:rFonts w:ascii="黑体" w:hAnsi="Times New Roman" w:eastAsia="黑体" w:cs="Times New Roman"/>
      <w:sz w:val="24"/>
      <w:szCs w:val="24"/>
    </w:rPr>
  </w:style>
  <w:style w:type="paragraph" w:customStyle="1" w:styleId="704">
    <w:name w:val="xl9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705">
    <w:name w:val="工程建设项标题"/>
    <w:basedOn w:val="468"/>
    <w:qFormat/>
    <w:uiPriority w:val="0"/>
    <w:pPr>
      <w:numPr>
        <w:ilvl w:val="6"/>
      </w:numPr>
    </w:pPr>
  </w:style>
  <w:style w:type="paragraph" w:customStyle="1" w:styleId="706">
    <w:name w:val="正文_3"/>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07">
    <w:name w:val="xl10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708">
    <w:name w:val="xl10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709">
    <w:name w:val="表格注"/>
    <w:basedOn w:val="1"/>
    <w:qFormat/>
    <w:uiPriority w:val="0"/>
    <w:pPr>
      <w:widowControl w:val="0"/>
      <w:adjustRightInd w:val="0"/>
      <w:spacing w:line="300" w:lineRule="auto"/>
      <w:ind w:firstLine="567"/>
      <w:jc w:val="both"/>
      <w:textAlignment w:val="baseline"/>
    </w:pPr>
    <w:rPr>
      <w:rFonts w:ascii="Times New Roman" w:hAnsi="Times New Roman" w:eastAsia="长城楷体" w:cs="Times New Roman"/>
      <w:sz w:val="21"/>
    </w:rPr>
  </w:style>
  <w:style w:type="paragraph" w:customStyle="1" w:styleId="710">
    <w:name w:val="列出段落1"/>
    <w:basedOn w:val="1"/>
    <w:qFormat/>
    <w:uiPriority w:val="99"/>
    <w:pPr>
      <w:widowControl w:val="0"/>
      <w:ind w:firstLine="420" w:firstLineChars="200"/>
      <w:jc w:val="both"/>
    </w:pPr>
    <w:rPr>
      <w:rFonts w:ascii="Times New Roman" w:hAnsi="Times New Roman" w:eastAsia="宋体" w:cs="Times New Roman"/>
      <w:kern w:val="2"/>
      <w:sz w:val="21"/>
      <w:szCs w:val="24"/>
    </w:rPr>
  </w:style>
  <w:style w:type="paragraph" w:customStyle="1" w:styleId="711">
    <w:name w:val="章标题"/>
    <w:next w:val="1"/>
    <w:qFormat/>
    <w:uiPriority w:val="0"/>
    <w:pPr>
      <w:numPr>
        <w:ilvl w:val="1"/>
        <w:numId w:val="6"/>
      </w:numPr>
      <w:tabs>
        <w:tab w:val="left" w:pos="840"/>
        <w:tab w:val="left" w:pos="1320"/>
      </w:tabs>
      <w:spacing w:beforeLines="50" w:afterLines="50"/>
      <w:jc w:val="both"/>
      <w:outlineLvl w:val="1"/>
    </w:pPr>
    <w:rPr>
      <w:rFonts w:ascii="黑体" w:hAnsi="Times New Roman" w:eastAsia="黑体" w:cs="Times New Roman"/>
      <w:sz w:val="21"/>
      <w:lang w:val="en-US" w:eastAsia="zh-CN" w:bidi="ar-SA"/>
    </w:rPr>
  </w:style>
  <w:style w:type="paragraph" w:customStyle="1" w:styleId="712">
    <w:name w:val="目录"/>
    <w:basedOn w:val="76"/>
    <w:next w:val="76"/>
    <w:qFormat/>
    <w:uiPriority w:val="0"/>
    <w:pPr>
      <w:adjustRightInd/>
      <w:spacing w:before="120" w:after="120" w:line="360" w:lineRule="auto"/>
      <w:textAlignment w:val="auto"/>
    </w:pPr>
    <w:rPr>
      <w:rFonts w:cs="Arial"/>
      <w:bCs/>
      <w:kern w:val="2"/>
      <w:sz w:val="48"/>
      <w:szCs w:val="32"/>
    </w:rPr>
  </w:style>
  <w:style w:type="paragraph" w:customStyle="1" w:styleId="713">
    <w:name w:val="列表段落1"/>
    <w:basedOn w:val="1"/>
    <w:qFormat/>
    <w:uiPriority w:val="0"/>
    <w:pPr>
      <w:widowControl w:val="0"/>
      <w:spacing w:line="360" w:lineRule="auto"/>
      <w:ind w:firstLine="420" w:firstLineChars="200"/>
      <w:jc w:val="both"/>
    </w:pPr>
    <w:rPr>
      <w:rFonts w:ascii="Times New Roman" w:hAnsi="Times New Roman" w:eastAsia="宋体" w:cs="Times New Roman"/>
      <w:kern w:val="2"/>
      <w:sz w:val="24"/>
    </w:rPr>
  </w:style>
  <w:style w:type="paragraph" w:customStyle="1" w:styleId="714">
    <w:name w:val="样式 标题 2 + 黑体 段前: 10.25 磅 段后: 10.25 磅 行距: 单倍行距"/>
    <w:basedOn w:val="4"/>
    <w:qFormat/>
    <w:uiPriority w:val="0"/>
    <w:pPr>
      <w:adjustRightInd w:val="0"/>
      <w:spacing w:beforeLines="50" w:afterLines="50" w:line="240" w:lineRule="auto"/>
      <w:ind w:firstLine="420"/>
      <w:jc w:val="left"/>
      <w:textAlignment w:val="baseline"/>
    </w:pPr>
    <w:rPr>
      <w:rFonts w:ascii="黑体" w:hAnsi="黑体"/>
      <w:bCs w:val="0"/>
      <w:kern w:val="0"/>
      <w:sz w:val="24"/>
      <w:szCs w:val="20"/>
    </w:rPr>
  </w:style>
  <w:style w:type="paragraph" w:customStyle="1" w:styleId="715">
    <w:name w:val="正文5"/>
    <w:basedOn w:val="1"/>
    <w:qFormat/>
    <w:uiPriority w:val="0"/>
    <w:pPr>
      <w:widowControl w:val="0"/>
      <w:tabs>
        <w:tab w:val="left" w:pos="620"/>
      </w:tabs>
      <w:spacing w:before="60" w:after="60" w:line="360" w:lineRule="auto"/>
      <w:ind w:left="920" w:leftChars="500" w:hanging="420"/>
      <w:jc w:val="both"/>
    </w:pPr>
    <w:rPr>
      <w:rFonts w:ascii="Times New Roman" w:hAnsi="Times New Roman" w:eastAsia="宋体" w:cs="Times New Roman"/>
      <w:kern w:val="2"/>
      <w:sz w:val="24"/>
      <w:szCs w:val="24"/>
    </w:rPr>
  </w:style>
  <w:style w:type="paragraph" w:customStyle="1" w:styleId="716">
    <w:name w:val="xl18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color w:val="FF0000"/>
      <w:sz w:val="24"/>
      <w:szCs w:val="24"/>
    </w:rPr>
  </w:style>
  <w:style w:type="paragraph" w:customStyle="1" w:styleId="717">
    <w:name w:val="修订21"/>
    <w:qFormat/>
    <w:uiPriority w:val="0"/>
    <w:rPr>
      <w:rFonts w:ascii="Times New Roman" w:hAnsi="Times New Roman" w:eastAsia="宋体" w:cs="Times New Roman"/>
      <w:kern w:val="2"/>
      <w:sz w:val="21"/>
      <w:szCs w:val="24"/>
      <w:lang w:val="en-US" w:eastAsia="zh-CN" w:bidi="ar-SA"/>
    </w:rPr>
  </w:style>
  <w:style w:type="paragraph" w:customStyle="1" w:styleId="718">
    <w:name w:val="样式 Arial 小四 行距: 1.5 倍行距"/>
    <w:basedOn w:val="1"/>
    <w:qFormat/>
    <w:uiPriority w:val="0"/>
    <w:pPr>
      <w:widowControl w:val="0"/>
      <w:spacing w:line="360" w:lineRule="auto"/>
      <w:ind w:firstLine="480" w:firstLineChars="200"/>
      <w:jc w:val="both"/>
    </w:pPr>
    <w:rPr>
      <w:rFonts w:ascii="Arial" w:hAnsi="Arial" w:eastAsia="宋体" w:cs="Times New Roman"/>
      <w:kern w:val="2"/>
      <w:sz w:val="24"/>
    </w:rPr>
  </w:style>
  <w:style w:type="paragraph" w:customStyle="1" w:styleId="719">
    <w:name w:val="xl50"/>
    <w:basedOn w:val="1"/>
    <w:qFormat/>
    <w:uiPriority w:val="0"/>
    <w:pPr>
      <w:topLinePunct/>
      <w:spacing w:before="100" w:beforeAutospacing="1" w:after="100" w:afterAutospacing="1"/>
      <w:jc w:val="center"/>
    </w:pPr>
    <w:rPr>
      <w:rFonts w:ascii="宋体" w:hAnsi="宋体" w:eastAsia="宋体" w:cs="Times New Roman"/>
      <w:sz w:val="24"/>
      <w:szCs w:val="24"/>
    </w:rPr>
  </w:style>
  <w:style w:type="paragraph" w:customStyle="1" w:styleId="720">
    <w:name w:val="正文3"/>
    <w:qFormat/>
    <w:uiPriority w:val="0"/>
    <w:rPr>
      <w:rFonts w:ascii="Times New Roman" w:hAnsi="Times New Roman" w:eastAsia="Times New Roman" w:cs="Times New Roman"/>
      <w:sz w:val="24"/>
      <w:szCs w:val="24"/>
      <w:lang w:val="en-US" w:eastAsia="zh-CN" w:bidi="ar-SA"/>
    </w:rPr>
  </w:style>
  <w:style w:type="paragraph" w:customStyle="1" w:styleId="721">
    <w:name w:val="正文_18"/>
    <w:qFormat/>
    <w:uiPriority w:val="0"/>
    <w:pPr>
      <w:widowControl w:val="0"/>
      <w:jc w:val="both"/>
    </w:pPr>
    <w:rPr>
      <w:rFonts w:ascii="Times New Roman" w:hAnsi="Times New Roman" w:eastAsia="宋体" w:cs="Times New Roman"/>
      <w:lang w:val="en-US" w:eastAsia="zh-CN" w:bidi="ar-SA"/>
    </w:rPr>
  </w:style>
  <w:style w:type="paragraph" w:customStyle="1" w:styleId="722">
    <w:name w:val="TOC 标题1"/>
    <w:basedOn w:val="3"/>
    <w:next w:val="1"/>
    <w:qFormat/>
    <w:uiPriority w:val="39"/>
    <w:pPr>
      <w:widowControl/>
      <w:tabs>
        <w:tab w:val="clear" w:pos="1440"/>
      </w:tabs>
      <w:spacing w:before="480" w:line="276" w:lineRule="auto"/>
      <w:jc w:val="left"/>
      <w:outlineLvl w:val="9"/>
    </w:pPr>
    <w:rPr>
      <w:rFonts w:ascii="Cambria" w:hAnsi="Cambria"/>
      <w:bCs/>
      <w:color w:val="365F91"/>
      <w:kern w:val="0"/>
      <w:sz w:val="28"/>
      <w:szCs w:val="28"/>
    </w:rPr>
  </w:style>
  <w:style w:type="paragraph" w:customStyle="1" w:styleId="723">
    <w:name w:val="工程建设表标题"/>
    <w:basedOn w:val="469"/>
    <w:next w:val="161"/>
    <w:qFormat/>
    <w:uiPriority w:val="0"/>
    <w:pPr>
      <w:numPr>
        <w:ilvl w:val="7"/>
      </w:numPr>
      <w:jc w:val="center"/>
      <w:outlineLvl w:val="9"/>
    </w:pPr>
    <w:rPr>
      <w:b/>
    </w:rPr>
  </w:style>
  <w:style w:type="paragraph" w:customStyle="1" w:styleId="724">
    <w:name w:val="xl38"/>
    <w:basedOn w:val="1"/>
    <w:qFormat/>
    <w:uiPriority w:val="0"/>
    <w:pPr>
      <w:pBdr>
        <w:top w:val="single" w:color="auto" w:sz="4" w:space="0"/>
        <w:left w:val="single" w:color="auto" w:sz="4" w:space="0"/>
        <w:bottom w:val="single" w:color="auto" w:sz="4" w:space="0"/>
        <w:right w:val="single" w:color="auto" w:sz="4" w:space="0"/>
      </w:pBdr>
      <w:shd w:val="clear" w:color="auto" w:fill="FFFFFF"/>
      <w:topLinePunct/>
      <w:spacing w:before="100" w:beforeAutospacing="1" w:after="100" w:afterAutospacing="1"/>
      <w:jc w:val="center"/>
    </w:pPr>
    <w:rPr>
      <w:rFonts w:ascii="Times New Roman" w:hAnsi="Times New Roman" w:eastAsia="宋体" w:cs="Times New Roman"/>
      <w:sz w:val="16"/>
      <w:szCs w:val="16"/>
    </w:rPr>
  </w:style>
  <w:style w:type="paragraph" w:customStyle="1" w:styleId="725">
    <w:name w:val="xl18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color w:val="FF0000"/>
      <w:sz w:val="24"/>
      <w:szCs w:val="24"/>
    </w:rPr>
  </w:style>
  <w:style w:type="paragraph" w:customStyle="1" w:styleId="726">
    <w:name w:val="分发表内容"/>
    <w:basedOn w:val="1"/>
    <w:qFormat/>
    <w:uiPriority w:val="0"/>
    <w:pPr>
      <w:widowControl w:val="0"/>
      <w:adjustRightInd w:val="0"/>
      <w:spacing w:before="120" w:after="120"/>
      <w:jc w:val="center"/>
      <w:textAlignment w:val="baseline"/>
    </w:pPr>
    <w:rPr>
      <w:rFonts w:ascii="昆仑仿宋" w:hAnsi="Times New Roman" w:eastAsia="昆仑仿宋" w:cs="Times New Roman"/>
      <w:sz w:val="21"/>
    </w:rPr>
  </w:style>
  <w:style w:type="paragraph" w:customStyle="1" w:styleId="727">
    <w:name w:val="正文31"/>
    <w:basedOn w:val="1"/>
    <w:qFormat/>
    <w:uiPriority w:val="0"/>
    <w:pPr>
      <w:widowControl w:val="0"/>
      <w:ind w:left="1260"/>
      <w:jc w:val="both"/>
    </w:pPr>
    <w:rPr>
      <w:rFonts w:ascii="Times New Roman" w:hAnsi="Times New Roman" w:eastAsia="宋体" w:cs="Times New Roman"/>
      <w:kern w:val="2"/>
      <w:sz w:val="21"/>
    </w:rPr>
  </w:style>
  <w:style w:type="paragraph" w:customStyle="1" w:styleId="728">
    <w:name w:val="font0"/>
    <w:basedOn w:val="1"/>
    <w:qFormat/>
    <w:uiPriority w:val="0"/>
    <w:pPr>
      <w:spacing w:before="100" w:beforeAutospacing="1" w:after="100" w:afterAutospacing="1"/>
    </w:pPr>
    <w:rPr>
      <w:rFonts w:hint="eastAsia" w:ascii="宋体" w:hAnsi="Times New Roman" w:eastAsia="宋体" w:cs="Times New Roman"/>
      <w:sz w:val="24"/>
      <w:szCs w:val="24"/>
    </w:rPr>
  </w:style>
  <w:style w:type="paragraph" w:customStyle="1" w:styleId="729">
    <w:name w:val="xl56"/>
    <w:basedOn w:val="1"/>
    <w:qFormat/>
    <w:uiPriority w:val="0"/>
    <w:pPr>
      <w:pBdr>
        <w:top w:val="single" w:color="auto" w:sz="4" w:space="0"/>
        <w:left w:val="single" w:color="auto" w:sz="4" w:space="0"/>
        <w:bottom w:val="single" w:color="auto" w:sz="4" w:space="0"/>
        <w:right w:val="single" w:color="auto" w:sz="4" w:space="0"/>
      </w:pBdr>
      <w:topLinePunct/>
      <w:spacing w:before="100" w:beforeAutospacing="1" w:after="100" w:afterAutospacing="1"/>
      <w:jc w:val="center"/>
      <w:textAlignment w:val="center"/>
    </w:pPr>
    <w:rPr>
      <w:rFonts w:ascii="Times New Roman" w:hAnsi="Times New Roman" w:eastAsia="宋体" w:cs="Times New Roman"/>
    </w:rPr>
  </w:style>
  <w:style w:type="paragraph" w:customStyle="1" w:styleId="730">
    <w:name w:val="xl133"/>
    <w:basedOn w:val="1"/>
    <w:qFormat/>
    <w:uiPriority w:val="0"/>
    <w:pPr>
      <w:pBdr>
        <w:top w:val="single" w:color="auto" w:sz="4" w:space="0"/>
        <w:left w:val="single" w:color="auto" w:sz="4" w:space="0"/>
        <w:right w:val="single" w:color="auto" w:sz="4" w:space="0"/>
      </w:pBdr>
      <w:spacing w:before="100" w:beforeAutospacing="1" w:after="100" w:afterAutospacing="1"/>
      <w:jc w:val="right"/>
      <w:textAlignment w:val="center"/>
    </w:pPr>
    <w:rPr>
      <w:rFonts w:ascii="宋体" w:hAnsi="宋体" w:eastAsia="宋体" w:cs="宋体"/>
      <w:sz w:val="22"/>
      <w:szCs w:val="22"/>
    </w:rPr>
  </w:style>
  <w:style w:type="paragraph" w:customStyle="1" w:styleId="731">
    <w:name w:val="font12"/>
    <w:basedOn w:val="1"/>
    <w:qFormat/>
    <w:uiPriority w:val="0"/>
    <w:pPr>
      <w:spacing w:before="100" w:beforeAutospacing="1" w:after="100" w:afterAutospacing="1"/>
    </w:pPr>
    <w:rPr>
      <w:rFonts w:ascii="Times New Roman" w:hAnsi="Times New Roman" w:eastAsia="宋体" w:cs="Times New Roman"/>
      <w:color w:val="000000"/>
      <w:sz w:val="18"/>
      <w:szCs w:val="18"/>
    </w:rPr>
  </w:style>
  <w:style w:type="paragraph" w:customStyle="1" w:styleId="732">
    <w:name w:val="样式 Arial 首行缩进:  2 字符"/>
    <w:basedOn w:val="1"/>
    <w:qFormat/>
    <w:uiPriority w:val="0"/>
    <w:pPr>
      <w:widowControl w:val="0"/>
      <w:ind w:firstLine="403" w:firstLineChars="200"/>
      <w:jc w:val="both"/>
    </w:pPr>
    <w:rPr>
      <w:rFonts w:ascii="Times New Roman" w:hAnsi="Times New Roman" w:eastAsia="宋体" w:cs="华文新魏"/>
      <w:kern w:val="2"/>
      <w:sz w:val="21"/>
      <w:szCs w:val="21"/>
    </w:rPr>
  </w:style>
  <w:style w:type="paragraph" w:customStyle="1" w:styleId="733">
    <w:name w:val="正文_7"/>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34">
    <w:name w:val="xl139"/>
    <w:basedOn w:val="1"/>
    <w:qFormat/>
    <w:uiPriority w:val="0"/>
    <w:pPr>
      <w:pBdr>
        <w:left w:val="single" w:color="auto" w:sz="8" w:space="0"/>
      </w:pBdr>
      <w:topLinePunct/>
      <w:spacing w:before="100" w:beforeAutospacing="1" w:after="100" w:afterAutospacing="1"/>
      <w:jc w:val="center"/>
      <w:textAlignment w:val="center"/>
    </w:pPr>
    <w:rPr>
      <w:rFonts w:ascii="Arial" w:hAnsi="Arial" w:eastAsia="宋体"/>
      <w:b/>
      <w:bCs/>
      <w:sz w:val="24"/>
      <w:szCs w:val="24"/>
    </w:rPr>
  </w:style>
  <w:style w:type="paragraph" w:customStyle="1" w:styleId="735">
    <w:name w:val="样式 首行缩进:  0 厘米 行距: 单倍行距"/>
    <w:basedOn w:val="1"/>
    <w:qFormat/>
    <w:uiPriority w:val="0"/>
    <w:pPr>
      <w:widowControl w:val="0"/>
      <w:adjustRightInd w:val="0"/>
      <w:jc w:val="both"/>
      <w:textAlignment w:val="baseline"/>
    </w:pPr>
    <w:rPr>
      <w:rFonts w:ascii="Times New Roman" w:hAnsi="Times New Roman" w:eastAsia="宋体" w:cs="Times New Roman"/>
      <w:sz w:val="21"/>
    </w:rPr>
  </w:style>
  <w:style w:type="paragraph" w:customStyle="1" w:styleId="736">
    <w:name w:val="正文_2_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37">
    <w:name w:val="xl138"/>
    <w:basedOn w:val="1"/>
    <w:qFormat/>
    <w:uiPriority w:val="0"/>
    <w:pPr>
      <w:shd w:val="clear" w:color="000000" w:fill="FFFFFF"/>
      <w:spacing w:before="100" w:beforeAutospacing="1" w:after="100" w:afterAutospacing="1"/>
      <w:textAlignment w:val="center"/>
    </w:pPr>
    <w:rPr>
      <w:rFonts w:ascii="宋体" w:hAnsi="宋体" w:eastAsia="宋体" w:cs="宋体"/>
      <w:sz w:val="24"/>
      <w:szCs w:val="24"/>
    </w:rPr>
  </w:style>
  <w:style w:type="paragraph" w:customStyle="1" w:styleId="738">
    <w:name w:val="xl9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sz w:val="22"/>
      <w:szCs w:val="22"/>
    </w:rPr>
  </w:style>
  <w:style w:type="paragraph" w:customStyle="1" w:styleId="739">
    <w:name w:val="xl17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color w:val="000000"/>
      <w:sz w:val="24"/>
      <w:szCs w:val="24"/>
    </w:rPr>
  </w:style>
  <w:style w:type="paragraph" w:customStyle="1" w:styleId="740">
    <w:name w:val="xl30"/>
    <w:basedOn w:val="1"/>
    <w:qFormat/>
    <w:uiPriority w:val="0"/>
    <w:pPr>
      <w:pBdr>
        <w:top w:val="single" w:color="auto" w:sz="4" w:space="0"/>
        <w:left w:val="single" w:color="auto" w:sz="4" w:space="0"/>
        <w:bottom w:val="single" w:color="auto" w:sz="4" w:space="0"/>
        <w:right w:val="single" w:color="auto" w:sz="4" w:space="0"/>
      </w:pBdr>
      <w:topLinePunct/>
      <w:spacing w:before="100" w:beforeAutospacing="1" w:after="100" w:afterAutospacing="1"/>
      <w:jc w:val="center"/>
      <w:textAlignment w:val="center"/>
    </w:pPr>
    <w:rPr>
      <w:rFonts w:ascii="Times New Roman" w:hAnsi="Times New Roman" w:eastAsia="宋体" w:cs="Times New Roman"/>
      <w:sz w:val="16"/>
      <w:szCs w:val="16"/>
    </w:rPr>
  </w:style>
  <w:style w:type="paragraph" w:customStyle="1" w:styleId="741">
    <w:name w:val="xl160"/>
    <w:basedOn w:val="1"/>
    <w:qFormat/>
    <w:uiPriority w:val="0"/>
    <w:pPr>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eastAsia="宋体" w:cs="宋体"/>
      <w:b/>
      <w:bCs/>
      <w:sz w:val="24"/>
      <w:szCs w:val="24"/>
    </w:rPr>
  </w:style>
  <w:style w:type="paragraph" w:customStyle="1" w:styleId="742">
    <w:name w:val="目次、标准名称标题"/>
    <w:basedOn w:val="1"/>
    <w:next w:val="1"/>
    <w:qFormat/>
    <w:uiPriority w:val="0"/>
    <w:pPr>
      <w:shd w:val="clear" w:color="FFFFFF" w:fill="FFFFFF"/>
      <w:spacing w:before="640" w:after="560" w:line="460" w:lineRule="exact"/>
      <w:jc w:val="center"/>
      <w:outlineLvl w:val="0"/>
    </w:pPr>
    <w:rPr>
      <w:rFonts w:ascii="黑体" w:hAnsi="Times New Roman" w:eastAsia="黑体" w:cs="Times New Roman"/>
      <w:sz w:val="32"/>
    </w:rPr>
  </w:style>
  <w:style w:type="paragraph" w:customStyle="1" w:styleId="743">
    <w:name w:val="一级条标题"/>
    <w:basedOn w:val="711"/>
    <w:next w:val="1"/>
    <w:qFormat/>
    <w:uiPriority w:val="0"/>
    <w:pPr>
      <w:numPr>
        <w:ilvl w:val="2"/>
      </w:numPr>
      <w:tabs>
        <w:tab w:val="left" w:pos="1260"/>
        <w:tab w:val="left" w:pos="1740"/>
        <w:tab w:val="clear" w:pos="840"/>
      </w:tabs>
      <w:spacing w:beforeLines="0" w:afterLines="0"/>
      <w:outlineLvl w:val="2"/>
    </w:pPr>
  </w:style>
  <w:style w:type="paragraph" w:customStyle="1" w:styleId="744">
    <w:name w:val="xl157"/>
    <w:basedOn w:val="1"/>
    <w:qFormat/>
    <w:uiPriority w:val="0"/>
    <w:pPr>
      <w:spacing w:before="100" w:beforeAutospacing="1" w:after="100" w:afterAutospacing="1"/>
    </w:pPr>
    <w:rPr>
      <w:rFonts w:ascii="Geneva" w:hAnsi="Geneva" w:eastAsia="宋体" w:cs="宋体"/>
      <w:sz w:val="24"/>
      <w:szCs w:val="24"/>
    </w:rPr>
  </w:style>
  <w:style w:type="paragraph" w:customStyle="1" w:styleId="745">
    <w:name w:val="xl59"/>
    <w:basedOn w:val="1"/>
    <w:qFormat/>
    <w:uiPriority w:val="0"/>
    <w:pPr>
      <w:pBdr>
        <w:left w:val="single" w:color="auto" w:sz="4" w:space="0"/>
        <w:right w:val="single" w:color="auto" w:sz="4" w:space="0"/>
      </w:pBdr>
      <w:spacing w:before="100" w:beforeAutospacing="1" w:after="100" w:afterAutospacing="1"/>
      <w:jc w:val="center"/>
      <w:textAlignment w:val="center"/>
    </w:pPr>
    <w:rPr>
      <w:rFonts w:hint="eastAsia" w:ascii="仿宋_GB2312" w:hAnsi="Arial Unicode MS" w:eastAsia="仿宋_GB2312" w:cs="Times New Roman"/>
      <w:sz w:val="24"/>
      <w:szCs w:val="24"/>
    </w:rPr>
  </w:style>
  <w:style w:type="paragraph" w:customStyle="1" w:styleId="746">
    <w:name w:val="xl24"/>
    <w:basedOn w:val="1"/>
    <w:qFormat/>
    <w:uiPriority w:val="0"/>
    <w:pPr>
      <w:pBdr>
        <w:top w:val="single" w:color="auto" w:sz="4" w:space="0"/>
        <w:left w:val="single" w:color="auto" w:sz="4" w:space="0"/>
        <w:bottom w:val="single" w:color="auto" w:sz="4" w:space="0"/>
        <w:right w:val="single" w:color="auto" w:sz="4" w:space="0"/>
      </w:pBdr>
      <w:shd w:val="clear" w:color="auto" w:fill="C0C0C0"/>
      <w:topLinePunct/>
      <w:spacing w:before="100" w:beforeAutospacing="1" w:after="100" w:afterAutospacing="1"/>
      <w:jc w:val="center"/>
    </w:pPr>
    <w:rPr>
      <w:rFonts w:ascii="Times New Roman" w:hAnsi="Times New Roman" w:eastAsia="宋体" w:cs="Times New Roman"/>
      <w:sz w:val="16"/>
      <w:szCs w:val="16"/>
    </w:rPr>
  </w:style>
  <w:style w:type="paragraph" w:customStyle="1" w:styleId="747">
    <w:name w:val="封面下部"/>
    <w:basedOn w:val="1"/>
    <w:qFormat/>
    <w:uiPriority w:val="0"/>
    <w:pPr>
      <w:widowControl w:val="0"/>
      <w:adjustRightInd w:val="0"/>
      <w:spacing w:line="312" w:lineRule="atLeast"/>
      <w:jc w:val="center"/>
      <w:textAlignment w:val="baseline"/>
    </w:pPr>
    <w:rPr>
      <w:rFonts w:ascii="黑体" w:hAnsi="Times New Roman" w:eastAsia="黑体" w:cs="Times New Roman"/>
      <w:sz w:val="32"/>
    </w:rPr>
  </w:style>
  <w:style w:type="paragraph" w:customStyle="1" w:styleId="748">
    <w:name w:val="xl10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749">
    <w:name w:val="三级标题"/>
    <w:basedOn w:val="5"/>
    <w:qFormat/>
    <w:uiPriority w:val="0"/>
    <w:pPr>
      <w:widowControl w:val="0"/>
      <w:numPr>
        <w:ilvl w:val="0"/>
        <w:numId w:val="0"/>
      </w:numPr>
      <w:tabs>
        <w:tab w:val="clear" w:pos="1440"/>
      </w:tabs>
      <w:topLinePunct/>
      <w:adjustRightInd w:val="0"/>
      <w:spacing w:beforeLines="50" w:afterLines="50" w:line="240" w:lineRule="auto"/>
      <w:ind w:firstLine="200" w:firstLineChars="200"/>
      <w:textAlignment w:val="baseline"/>
    </w:pPr>
    <w:rPr>
      <w:szCs w:val="24"/>
    </w:rPr>
  </w:style>
  <w:style w:type="paragraph" w:customStyle="1" w:styleId="750">
    <w:name w:val="xl11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宋体" w:hAnsi="宋体" w:eastAsia="宋体" w:cs="宋体"/>
      <w:sz w:val="22"/>
      <w:szCs w:val="22"/>
    </w:rPr>
  </w:style>
  <w:style w:type="paragraph" w:customStyle="1" w:styleId="751">
    <w:name w:val="xl183"/>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ascii="宋体" w:hAnsi="宋体" w:eastAsia="宋体" w:cs="宋体"/>
      <w:color w:val="FF0000"/>
      <w:sz w:val="24"/>
      <w:szCs w:val="24"/>
    </w:rPr>
  </w:style>
  <w:style w:type="paragraph" w:customStyle="1" w:styleId="752">
    <w:name w:val="xl145"/>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eastAsia="宋体" w:cs="宋体"/>
      <w:sz w:val="22"/>
      <w:szCs w:val="22"/>
    </w:rPr>
  </w:style>
  <w:style w:type="paragraph" w:customStyle="1" w:styleId="753">
    <w:name w:val="封面中部"/>
    <w:basedOn w:val="1"/>
    <w:qFormat/>
    <w:uiPriority w:val="0"/>
    <w:pPr>
      <w:widowControl w:val="0"/>
      <w:tabs>
        <w:tab w:val="left" w:pos="5040"/>
      </w:tabs>
      <w:adjustRightInd w:val="0"/>
      <w:spacing w:line="312" w:lineRule="atLeast"/>
      <w:jc w:val="both"/>
      <w:textAlignment w:val="baseline"/>
    </w:pPr>
    <w:rPr>
      <w:rFonts w:ascii="昆仑仿宋" w:hAnsi="Times New Roman" w:eastAsia="昆仑仿宋" w:cs="Times New Roman"/>
      <w:sz w:val="32"/>
    </w:rPr>
  </w:style>
  <w:style w:type="paragraph" w:customStyle="1" w:styleId="754">
    <w:name w:val="NormalParagraphStyle"/>
    <w:basedOn w:val="1"/>
    <w:qFormat/>
    <w:uiPriority w:val="99"/>
    <w:pPr>
      <w:widowControl w:val="0"/>
      <w:autoSpaceDE w:val="0"/>
      <w:autoSpaceDN w:val="0"/>
      <w:adjustRightInd w:val="0"/>
      <w:spacing w:line="288" w:lineRule="auto"/>
      <w:jc w:val="both"/>
      <w:textAlignment w:val="center"/>
    </w:pPr>
    <w:rPr>
      <w:rFonts w:ascii="宋体" w:hAnsi="Arial Narrow Regular" w:eastAsia="宋体" w:cs="宋体"/>
      <w:color w:val="000000"/>
      <w:sz w:val="24"/>
      <w:szCs w:val="24"/>
      <w:lang w:val="zh-CN"/>
    </w:rPr>
  </w:style>
  <w:style w:type="paragraph" w:customStyle="1" w:styleId="755">
    <w:name w:val="xl47"/>
    <w:basedOn w:val="1"/>
    <w:qFormat/>
    <w:uiPriority w:val="0"/>
    <w:pPr>
      <w:pBdr>
        <w:top w:val="single" w:color="auto" w:sz="4" w:space="0"/>
        <w:left w:val="single" w:color="auto" w:sz="4" w:space="0"/>
        <w:bottom w:val="single" w:color="auto" w:sz="4" w:space="0"/>
        <w:right w:val="single" w:color="auto" w:sz="4" w:space="0"/>
      </w:pBdr>
      <w:topLinePunct/>
      <w:spacing w:before="100" w:beforeAutospacing="1" w:after="100" w:afterAutospacing="1"/>
      <w:jc w:val="center"/>
      <w:textAlignment w:val="center"/>
    </w:pPr>
    <w:rPr>
      <w:rFonts w:ascii="宋体" w:hAnsi="宋体" w:eastAsia="宋体" w:cs="Times New Roman"/>
    </w:rPr>
  </w:style>
  <w:style w:type="paragraph" w:customStyle="1" w:styleId="756">
    <w:name w:val="节小标题"/>
    <w:basedOn w:val="10"/>
    <w:qFormat/>
    <w:uiPriority w:val="0"/>
    <w:pPr>
      <w:widowControl w:val="0"/>
      <w:tabs>
        <w:tab w:val="clear" w:pos="1440"/>
      </w:tabs>
      <w:topLinePunct/>
      <w:adjustRightInd w:val="0"/>
      <w:snapToGrid w:val="0"/>
      <w:spacing w:before="100" w:after="0" w:line="300" w:lineRule="auto"/>
      <w:ind w:left="0" w:firstLine="359"/>
      <w:jc w:val="both"/>
      <w:outlineLvl w:val="9"/>
    </w:pPr>
    <w:rPr>
      <w:rFonts w:ascii="Times New Roman" w:hAnsi="Times New Roman" w:eastAsia="仿宋_GB2312"/>
      <w:kern w:val="2"/>
      <w:sz w:val="30"/>
      <w:szCs w:val="20"/>
    </w:rPr>
  </w:style>
  <w:style w:type="paragraph" w:customStyle="1" w:styleId="757">
    <w:name w:val="Char2"/>
    <w:basedOn w:val="22"/>
    <w:qFormat/>
    <w:uiPriority w:val="0"/>
    <w:pPr>
      <w:shd w:val="clear" w:color="auto" w:fill="000080"/>
      <w:adjustRightInd w:val="0"/>
      <w:spacing w:line="436" w:lineRule="exact"/>
      <w:ind w:left="357"/>
      <w:jc w:val="left"/>
      <w:outlineLvl w:val="3"/>
    </w:pPr>
    <w:rPr>
      <w:rFonts w:ascii="Tahoma" w:hAnsi="Tahoma"/>
      <w:b/>
      <w:kern w:val="0"/>
      <w:sz w:val="24"/>
      <w:szCs w:val="24"/>
    </w:rPr>
  </w:style>
  <w:style w:type="paragraph" w:customStyle="1" w:styleId="758">
    <w:name w:val="图形标题"/>
    <w:basedOn w:val="19"/>
    <w:qFormat/>
    <w:uiPriority w:val="0"/>
    <w:pPr>
      <w:topLinePunct/>
      <w:spacing w:before="0" w:after="0"/>
      <w:jc w:val="center"/>
    </w:pPr>
    <w:rPr>
      <w:rFonts w:ascii="宋体" w:hAnsi="Plotter" w:eastAsia="宋体"/>
      <w:sz w:val="21"/>
    </w:rPr>
  </w:style>
  <w:style w:type="paragraph" w:customStyle="1" w:styleId="759">
    <w:name w:val="纯文本11"/>
    <w:basedOn w:val="1"/>
    <w:qFormat/>
    <w:uiPriority w:val="0"/>
    <w:pPr>
      <w:widowControl w:val="0"/>
      <w:jc w:val="both"/>
    </w:pPr>
    <w:rPr>
      <w:rFonts w:ascii="宋体" w:hAnsi="Courier New" w:eastAsia="宋体" w:cs="黑体"/>
      <w:kern w:val="2"/>
      <w:sz w:val="21"/>
      <w:szCs w:val="21"/>
    </w:rPr>
  </w:style>
  <w:style w:type="paragraph" w:customStyle="1" w:styleId="760">
    <w:name w:val="msonormal"/>
    <w:basedOn w:val="1"/>
    <w:qFormat/>
    <w:uiPriority w:val="0"/>
    <w:pPr>
      <w:spacing w:before="100" w:beforeAutospacing="1" w:after="100" w:afterAutospacing="1"/>
    </w:pPr>
    <w:rPr>
      <w:rFonts w:ascii="宋体" w:hAnsi="宋体" w:eastAsia="宋体" w:cs="宋体"/>
      <w:sz w:val="24"/>
      <w:szCs w:val="24"/>
    </w:rPr>
  </w:style>
  <w:style w:type="paragraph" w:customStyle="1" w:styleId="761">
    <w:name w:val="列表段落11"/>
    <w:basedOn w:val="1"/>
    <w:qFormat/>
    <w:uiPriority w:val="34"/>
    <w:pPr>
      <w:widowControl w:val="0"/>
      <w:ind w:firstLine="420" w:firstLineChars="200"/>
      <w:jc w:val="both"/>
    </w:pPr>
    <w:rPr>
      <w:rFonts w:eastAsia="宋体" w:cs="Times New Roman"/>
      <w:kern w:val="2"/>
      <w:sz w:val="21"/>
      <w:szCs w:val="22"/>
    </w:rPr>
  </w:style>
  <w:style w:type="paragraph" w:customStyle="1" w:styleId="762">
    <w:name w:val="普通(网站) New"/>
    <w:basedOn w:val="1"/>
    <w:qFormat/>
    <w:uiPriority w:val="0"/>
    <w:pPr>
      <w:topLinePunct/>
      <w:spacing w:before="100" w:beforeAutospacing="1" w:after="100" w:afterAutospacing="1"/>
    </w:pPr>
    <w:rPr>
      <w:rFonts w:ascii="宋体" w:hAnsi="宋体" w:eastAsia="方正仿宋_GBK" w:cs="Times New Roman"/>
      <w:sz w:val="24"/>
    </w:rPr>
  </w:style>
  <w:style w:type="table" w:customStyle="1" w:styleId="763">
    <w:name w:val="Table Normal"/>
    <w:unhideWhenUsed/>
    <w:qFormat/>
    <w:uiPriority w:val="2"/>
    <w:pPr>
      <w:widowControl w:val="0"/>
    </w:pPr>
    <w:rPr>
      <w:sz w:val="22"/>
      <w:szCs w:val="22"/>
      <w:lang w:eastAsia="en-US"/>
    </w:rPr>
    <w:tblPr>
      <w:tblCellMar>
        <w:top w:w="0" w:type="dxa"/>
        <w:left w:w="0" w:type="dxa"/>
        <w:bottom w:w="0" w:type="dxa"/>
        <w:right w:w="0" w:type="dxa"/>
      </w:tblCellMar>
    </w:tblPr>
  </w:style>
  <w:style w:type="paragraph" w:customStyle="1" w:styleId="764">
    <w:name w:val="CM12"/>
    <w:basedOn w:val="29"/>
    <w:next w:val="29"/>
    <w:qFormat/>
    <w:uiPriority w:val="0"/>
    <w:pPr>
      <w:spacing w:after="248"/>
    </w:pPr>
    <w:rPr>
      <w:rFonts w:ascii="Sim Sun" w:hAnsi="Calibri" w:eastAsia="Sim Sun" w:cs="Times New Roman"/>
      <w:color w:val="auto"/>
    </w:rPr>
  </w:style>
  <w:style w:type="character" w:customStyle="1" w:styleId="765">
    <w:name w:val="fontstyle01"/>
    <w:qFormat/>
    <w:uiPriority w:val="0"/>
    <w:rPr>
      <w:rFonts w:ascii="宋体" w:hAnsi="宋体" w:eastAsia="宋体" w:cs="宋体"/>
      <w:color w:val="000000"/>
      <w:sz w:val="24"/>
      <w:szCs w:val="24"/>
    </w:rPr>
  </w:style>
  <w:style w:type="paragraph" w:customStyle="1" w:styleId="766">
    <w:name w:val="样式 标题 2 + 宋体 非加粗"/>
    <w:basedOn w:val="4"/>
    <w:qFormat/>
    <w:uiPriority w:val="0"/>
    <w:pPr>
      <w:spacing w:line="413" w:lineRule="auto"/>
    </w:pPr>
    <w:rPr>
      <w:rFonts w:ascii="宋体" w:hAnsi="宋体" w:eastAsia="宋体"/>
      <w:bCs w:val="0"/>
      <w:kern w:val="0"/>
      <w:szCs w:val="20"/>
    </w:rPr>
  </w:style>
  <w:style w:type="paragraph" w:customStyle="1" w:styleId="767">
    <w:name w:val="页脚1"/>
    <w:basedOn w:val="1"/>
    <w:qFormat/>
    <w:uiPriority w:val="0"/>
    <w:pPr>
      <w:widowControl w:val="0"/>
      <w:tabs>
        <w:tab w:val="center" w:pos="4153"/>
        <w:tab w:val="right" w:pos="8306"/>
      </w:tabs>
      <w:snapToGrid w:val="0"/>
    </w:pPr>
    <w:rPr>
      <w:rFonts w:eastAsia="宋体" w:cs="Times New Roman"/>
      <w:sz w:val="18"/>
    </w:rPr>
  </w:style>
  <w:style w:type="character" w:customStyle="1" w:styleId="768">
    <w:name w:val="font101"/>
    <w:qFormat/>
    <w:uiPriority w:val="0"/>
    <w:rPr>
      <w:rFonts w:hint="eastAsia" w:ascii="宋体" w:hAnsi="宋体" w:eastAsia="宋体" w:cs="宋体"/>
      <w:b/>
      <w:bCs/>
      <w:color w:val="000000"/>
      <w:sz w:val="18"/>
      <w:szCs w:val="18"/>
      <w:u w:val="none"/>
    </w:rPr>
  </w:style>
  <w:style w:type="character" w:customStyle="1" w:styleId="769">
    <w:name w:val="2z Char Char"/>
    <w:link w:val="770"/>
    <w:qFormat/>
    <w:uiPriority w:val="0"/>
    <w:rPr>
      <w:rFonts w:ascii="EU-F1" w:eastAsia="黑体"/>
      <w:kern w:val="21"/>
      <w:sz w:val="21"/>
      <w:szCs w:val="21"/>
      <w:lang w:val="en-US" w:eastAsia="zh-CN"/>
    </w:rPr>
  </w:style>
  <w:style w:type="paragraph" w:customStyle="1" w:styleId="770">
    <w:name w:val="2z"/>
    <w:basedOn w:val="771"/>
    <w:link w:val="769"/>
    <w:qFormat/>
    <w:uiPriority w:val="0"/>
    <w:pPr>
      <w:topLinePunct/>
      <w:spacing w:line="480" w:lineRule="auto"/>
    </w:pPr>
  </w:style>
  <w:style w:type="paragraph" w:customStyle="1" w:styleId="771">
    <w:name w:val="附录二"/>
    <w:basedOn w:val="412"/>
    <w:link w:val="925"/>
    <w:qFormat/>
    <w:uiPriority w:val="0"/>
    <w:pPr>
      <w:spacing w:line="312" w:lineRule="exact"/>
    </w:pPr>
    <w:rPr>
      <w:rFonts w:ascii="EU-F1" w:hAnsi="Times New Roman" w:eastAsia="黑体"/>
      <w:kern w:val="21"/>
      <w:sz w:val="21"/>
      <w:szCs w:val="21"/>
    </w:rPr>
  </w:style>
  <w:style w:type="character" w:customStyle="1" w:styleId="772">
    <w:name w:val="信息标题 Char"/>
    <w:link w:val="773"/>
    <w:qFormat/>
    <w:uiPriority w:val="0"/>
    <w:rPr>
      <w:rFonts w:ascii="Arial" w:hAnsi="Arial"/>
      <w:kern w:val="2"/>
      <w:sz w:val="24"/>
      <w:szCs w:val="24"/>
      <w:shd w:val="pct20" w:color="auto" w:fill="auto"/>
      <w:lang w:val="en-US" w:eastAsia="zh-CN"/>
    </w:rPr>
  </w:style>
  <w:style w:type="paragraph" w:customStyle="1" w:styleId="773">
    <w:name w:val="信息标题1"/>
    <w:basedOn w:val="1"/>
    <w:link w:val="772"/>
    <w:qFormat/>
    <w:uiPriority w:val="0"/>
    <w:pPr>
      <w:widowControl w:val="0"/>
      <w:pBdr>
        <w:top w:val="single" w:color="auto" w:sz="6" w:space="1"/>
        <w:left w:val="single" w:color="auto" w:sz="6" w:space="1"/>
        <w:bottom w:val="single" w:color="auto" w:sz="6" w:space="1"/>
        <w:right w:val="single" w:color="auto" w:sz="6" w:space="1"/>
      </w:pBdr>
      <w:shd w:val="pct20" w:color="auto" w:fill="auto"/>
      <w:ind w:left="1080" w:hanging="1080"/>
      <w:jc w:val="both"/>
    </w:pPr>
    <w:rPr>
      <w:rFonts w:ascii="Arial" w:hAnsi="Arial" w:eastAsia="宋体" w:cs="Times New Roman"/>
      <w:kern w:val="2"/>
      <w:sz w:val="24"/>
      <w:szCs w:val="24"/>
      <w:shd w:val="pct20" w:color="auto" w:fill="auto"/>
    </w:rPr>
  </w:style>
  <w:style w:type="character" w:customStyle="1" w:styleId="774">
    <w:name w:val="正文文本缩进 3 Char"/>
    <w:link w:val="775"/>
    <w:qFormat/>
    <w:uiPriority w:val="0"/>
    <w:rPr>
      <w:kern w:val="2"/>
      <w:sz w:val="16"/>
      <w:szCs w:val="16"/>
      <w:lang w:val="en-US" w:eastAsia="zh-CN"/>
    </w:rPr>
  </w:style>
  <w:style w:type="paragraph" w:customStyle="1" w:styleId="775">
    <w:name w:val="正文文本缩进 31"/>
    <w:basedOn w:val="1"/>
    <w:link w:val="774"/>
    <w:qFormat/>
    <w:uiPriority w:val="0"/>
    <w:pPr>
      <w:widowControl w:val="0"/>
      <w:spacing w:after="120"/>
      <w:ind w:left="420"/>
      <w:jc w:val="both"/>
    </w:pPr>
    <w:rPr>
      <w:rFonts w:ascii="Times New Roman" w:hAnsi="Times New Roman" w:eastAsia="宋体" w:cs="Times New Roman"/>
      <w:kern w:val="2"/>
      <w:sz w:val="16"/>
      <w:szCs w:val="16"/>
    </w:rPr>
  </w:style>
  <w:style w:type="character" w:customStyle="1" w:styleId="776">
    <w:name w:val="样式6 Char Char"/>
    <w:qFormat/>
    <w:uiPriority w:val="0"/>
    <w:rPr>
      <w:rFonts w:ascii="Times New Roman" w:hAnsi="Times New Roman" w:eastAsia="黑体"/>
      <w:kern w:val="2"/>
      <w:sz w:val="21"/>
      <w:szCs w:val="21"/>
    </w:rPr>
  </w:style>
  <w:style w:type="character" w:customStyle="1" w:styleId="777">
    <w:name w:val="F1 Char Char"/>
    <w:link w:val="778"/>
    <w:qFormat/>
    <w:uiPriority w:val="0"/>
    <w:rPr>
      <w:rFonts w:ascii="EU-F1" w:eastAsia="黑体"/>
      <w:kern w:val="2"/>
      <w:sz w:val="21"/>
      <w:szCs w:val="21"/>
      <w:lang w:val="en-US" w:eastAsia="zh-CN"/>
    </w:rPr>
  </w:style>
  <w:style w:type="paragraph" w:customStyle="1" w:styleId="778">
    <w:name w:val="F1"/>
    <w:basedOn w:val="771"/>
    <w:link w:val="777"/>
    <w:qFormat/>
    <w:uiPriority w:val="0"/>
    <w:pPr>
      <w:topLinePunct/>
    </w:pPr>
    <w:rPr>
      <w:kern w:val="2"/>
    </w:rPr>
  </w:style>
  <w:style w:type="character" w:customStyle="1" w:styleId="779">
    <w:name w:val="正文文本 Char Char"/>
    <w:qFormat/>
    <w:uiPriority w:val="0"/>
    <w:rPr>
      <w:kern w:val="2"/>
      <w:sz w:val="21"/>
      <w:szCs w:val="22"/>
    </w:rPr>
  </w:style>
  <w:style w:type="character" w:customStyle="1" w:styleId="780">
    <w:name w:val="zt Char Char"/>
    <w:link w:val="781"/>
    <w:qFormat/>
    <w:uiPriority w:val="0"/>
    <w:rPr>
      <w:rFonts w:ascii="EU-F1" w:eastAsia="EU-F1"/>
      <w:bCs/>
      <w:kern w:val="2"/>
      <w:sz w:val="21"/>
      <w:szCs w:val="21"/>
      <w:lang w:val="en-US" w:eastAsia="zh-CN"/>
    </w:rPr>
  </w:style>
  <w:style w:type="paragraph" w:customStyle="1" w:styleId="781">
    <w:name w:val="zt"/>
    <w:basedOn w:val="1"/>
    <w:link w:val="780"/>
    <w:qFormat/>
    <w:uiPriority w:val="0"/>
    <w:pPr>
      <w:widowControl w:val="0"/>
      <w:overflowPunct w:val="0"/>
      <w:topLinePunct/>
      <w:snapToGrid w:val="0"/>
      <w:spacing w:line="312" w:lineRule="exact"/>
      <w:jc w:val="both"/>
    </w:pPr>
    <w:rPr>
      <w:rFonts w:ascii="EU-F1" w:hAnsi="Times New Roman" w:eastAsia="EU-F1" w:cs="Times New Roman"/>
      <w:bCs/>
      <w:kern w:val="2"/>
      <w:sz w:val="21"/>
      <w:szCs w:val="21"/>
    </w:rPr>
  </w:style>
  <w:style w:type="character" w:customStyle="1" w:styleId="782">
    <w:name w:val="日期 Char"/>
    <w:link w:val="783"/>
    <w:qFormat/>
    <w:uiPriority w:val="0"/>
    <w:rPr>
      <w:kern w:val="2"/>
      <w:sz w:val="21"/>
      <w:szCs w:val="24"/>
      <w:lang w:val="en-US" w:eastAsia="zh-CN"/>
    </w:rPr>
  </w:style>
  <w:style w:type="paragraph" w:customStyle="1" w:styleId="783">
    <w:name w:val="日期1"/>
    <w:basedOn w:val="1"/>
    <w:next w:val="1"/>
    <w:link w:val="782"/>
    <w:qFormat/>
    <w:uiPriority w:val="0"/>
    <w:pPr>
      <w:widowControl w:val="0"/>
      <w:ind w:left="100" w:leftChars="2500"/>
      <w:jc w:val="both"/>
    </w:pPr>
    <w:rPr>
      <w:rFonts w:ascii="Times New Roman" w:hAnsi="Times New Roman" w:eastAsia="宋体" w:cs="Times New Roman"/>
      <w:kern w:val="2"/>
      <w:sz w:val="21"/>
      <w:szCs w:val="24"/>
    </w:rPr>
  </w:style>
  <w:style w:type="character" w:customStyle="1" w:styleId="784">
    <w:name w:val="Char Char31"/>
    <w:qFormat/>
    <w:uiPriority w:val="0"/>
    <w:rPr>
      <w:rFonts w:ascii="宋体" w:hAnsi="宋体" w:eastAsia="宋体"/>
      <w:kern w:val="2"/>
      <w:sz w:val="21"/>
      <w:szCs w:val="24"/>
      <w:lang w:val="en-US" w:eastAsia="zh-CN"/>
    </w:rPr>
  </w:style>
  <w:style w:type="character" w:customStyle="1" w:styleId="785">
    <w:name w:val="Char Char24"/>
    <w:qFormat/>
    <w:uiPriority w:val="0"/>
    <w:rPr>
      <w:rFonts w:ascii="Courier New" w:hAnsi="Courier New" w:eastAsia="宋体" w:cs="Courier New"/>
      <w:kern w:val="2"/>
      <w:lang w:val="en-US" w:eastAsia="zh-CN"/>
    </w:rPr>
  </w:style>
  <w:style w:type="character" w:customStyle="1" w:styleId="786">
    <w:name w:val="zw Char Char"/>
    <w:link w:val="787"/>
    <w:qFormat/>
    <w:uiPriority w:val="0"/>
    <w:rPr>
      <w:kern w:val="2"/>
      <w:sz w:val="18"/>
      <w:szCs w:val="18"/>
      <w:lang w:val="en-US" w:eastAsia="zh-CN"/>
    </w:rPr>
  </w:style>
  <w:style w:type="paragraph" w:customStyle="1" w:styleId="787">
    <w:name w:val="zw"/>
    <w:basedOn w:val="1"/>
    <w:link w:val="786"/>
    <w:qFormat/>
    <w:uiPriority w:val="0"/>
    <w:pPr>
      <w:widowControl w:val="0"/>
      <w:topLinePunct/>
      <w:ind w:left="743" w:leftChars="172" w:right="210" w:rightChars="100" w:hanging="382" w:hangingChars="212"/>
      <w:jc w:val="both"/>
    </w:pPr>
    <w:rPr>
      <w:rFonts w:ascii="Times New Roman" w:hAnsi="Times New Roman" w:eastAsia="宋体" w:cs="Times New Roman"/>
      <w:kern w:val="2"/>
      <w:sz w:val="18"/>
      <w:szCs w:val="18"/>
    </w:rPr>
  </w:style>
  <w:style w:type="character" w:customStyle="1" w:styleId="788">
    <w:name w:val="HTML 变量1"/>
    <w:qFormat/>
    <w:uiPriority w:val="0"/>
    <w:rPr>
      <w:i/>
      <w:iCs/>
    </w:rPr>
  </w:style>
  <w:style w:type="character" w:customStyle="1" w:styleId="789">
    <w:name w:val="zhu Char Char"/>
    <w:link w:val="790"/>
    <w:qFormat/>
    <w:uiPriority w:val="0"/>
    <w:rPr>
      <w:color w:val="000000"/>
      <w:kern w:val="21"/>
      <w:sz w:val="18"/>
      <w:szCs w:val="18"/>
      <w:lang w:val="en-US" w:eastAsia="zh-CN"/>
    </w:rPr>
  </w:style>
  <w:style w:type="paragraph" w:customStyle="1" w:styleId="790">
    <w:name w:val="zhu"/>
    <w:basedOn w:val="1"/>
    <w:link w:val="789"/>
    <w:qFormat/>
    <w:uiPriority w:val="0"/>
    <w:pPr>
      <w:widowControl w:val="0"/>
      <w:topLinePunct/>
      <w:spacing w:line="260" w:lineRule="exact"/>
      <w:ind w:left="520" w:leftChars="170" w:hanging="350" w:hangingChars="350"/>
      <w:jc w:val="both"/>
    </w:pPr>
    <w:rPr>
      <w:rFonts w:ascii="Times New Roman" w:hAnsi="Times New Roman" w:eastAsia="宋体" w:cs="Times New Roman"/>
      <w:color w:val="000000"/>
      <w:kern w:val="21"/>
      <w:sz w:val="18"/>
      <w:szCs w:val="18"/>
    </w:rPr>
  </w:style>
  <w:style w:type="character" w:customStyle="1" w:styleId="791">
    <w:name w:val="Char Char19"/>
    <w:qFormat/>
    <w:uiPriority w:val="0"/>
    <w:rPr>
      <w:rFonts w:ascii="宋体" w:hAnsi="宋体" w:eastAsia="宋体"/>
      <w:kern w:val="2"/>
      <w:sz w:val="21"/>
      <w:szCs w:val="24"/>
      <w:lang w:val="en-US" w:eastAsia="zh-CN"/>
    </w:rPr>
  </w:style>
  <w:style w:type="character" w:customStyle="1" w:styleId="792">
    <w:name w:val="Char Char11"/>
    <w:qFormat/>
    <w:uiPriority w:val="0"/>
    <w:rPr>
      <w:rFonts w:ascii="Arial" w:hAnsi="Arial" w:eastAsia="黑体"/>
      <w:b/>
      <w:kern w:val="2"/>
      <w:sz w:val="32"/>
    </w:rPr>
  </w:style>
  <w:style w:type="character" w:customStyle="1" w:styleId="793">
    <w:name w:val="Char Char41"/>
    <w:qFormat/>
    <w:uiPriority w:val="0"/>
    <w:rPr>
      <w:rFonts w:ascii="宋体" w:hAnsi="宋体" w:eastAsia="宋体"/>
      <w:kern w:val="2"/>
      <w:sz w:val="21"/>
      <w:szCs w:val="24"/>
      <w:lang w:val="en-US" w:eastAsia="zh-CN"/>
    </w:rPr>
  </w:style>
  <w:style w:type="character" w:customStyle="1" w:styleId="794">
    <w:name w:val="Char Char91"/>
    <w:qFormat/>
    <w:uiPriority w:val="0"/>
    <w:rPr>
      <w:kern w:val="2"/>
      <w:sz w:val="18"/>
      <w:szCs w:val="18"/>
    </w:rPr>
  </w:style>
  <w:style w:type="character" w:customStyle="1" w:styleId="795">
    <w:name w:val="页脚 Char2"/>
    <w:qFormat/>
    <w:uiPriority w:val="0"/>
    <w:rPr>
      <w:rFonts w:ascii="Times New Roman" w:hAnsi="Times New Roman"/>
      <w:kern w:val="2"/>
      <w:sz w:val="18"/>
      <w:szCs w:val="18"/>
      <w:lang w:val="en-US" w:eastAsia="zh-CN"/>
    </w:rPr>
  </w:style>
  <w:style w:type="character" w:customStyle="1" w:styleId="796">
    <w:name w:val="Char Char21"/>
    <w:qFormat/>
    <w:uiPriority w:val="0"/>
    <w:rPr>
      <w:rFonts w:ascii="宋体" w:hAnsi="宋体" w:eastAsia="宋体"/>
      <w:kern w:val="2"/>
      <w:sz w:val="21"/>
      <w:szCs w:val="24"/>
      <w:lang w:val="en-US" w:eastAsia="zh-CN"/>
    </w:rPr>
  </w:style>
  <w:style w:type="character" w:customStyle="1" w:styleId="797">
    <w:name w:val="Char Char30"/>
    <w:qFormat/>
    <w:uiPriority w:val="0"/>
    <w:rPr>
      <w:rFonts w:ascii="宋体" w:hAnsi="宋体" w:eastAsia="宋体"/>
      <w:kern w:val="2"/>
      <w:sz w:val="21"/>
      <w:szCs w:val="24"/>
      <w:lang w:val="en-US" w:eastAsia="zh-CN"/>
    </w:rPr>
  </w:style>
  <w:style w:type="character" w:customStyle="1" w:styleId="798">
    <w:name w:val="正文 + 居中 Char Char"/>
    <w:link w:val="799"/>
    <w:qFormat/>
    <w:uiPriority w:val="0"/>
    <w:rPr>
      <w:kern w:val="2"/>
      <w:sz w:val="21"/>
      <w:lang w:val="en-US" w:eastAsia="zh-CN"/>
    </w:rPr>
  </w:style>
  <w:style w:type="paragraph" w:customStyle="1" w:styleId="799">
    <w:name w:val="正文 + 居中"/>
    <w:basedOn w:val="1"/>
    <w:link w:val="798"/>
    <w:qFormat/>
    <w:uiPriority w:val="0"/>
    <w:pPr>
      <w:widowControl w:val="0"/>
      <w:snapToGrid w:val="0"/>
      <w:spacing w:before="160" w:after="160"/>
      <w:jc w:val="center"/>
    </w:pPr>
    <w:rPr>
      <w:rFonts w:ascii="Times New Roman" w:hAnsi="Times New Roman" w:eastAsia="宋体" w:cs="Times New Roman"/>
      <w:kern w:val="2"/>
      <w:sz w:val="21"/>
    </w:rPr>
  </w:style>
  <w:style w:type="character" w:customStyle="1" w:styleId="800">
    <w:name w:val="Footnote Text Char1"/>
    <w:qFormat/>
    <w:uiPriority w:val="0"/>
    <w:rPr>
      <w:kern w:val="2"/>
    </w:rPr>
  </w:style>
  <w:style w:type="character" w:customStyle="1" w:styleId="801">
    <w:name w:val="HTML 打字机1"/>
    <w:qFormat/>
    <w:uiPriority w:val="0"/>
    <w:rPr>
      <w:rFonts w:ascii="Courier New" w:hAnsi="Courier New" w:cs="Courier New"/>
      <w:sz w:val="20"/>
      <w:szCs w:val="20"/>
    </w:rPr>
  </w:style>
  <w:style w:type="character" w:customStyle="1" w:styleId="802">
    <w:name w:val="一级标题 Char Char"/>
    <w:qFormat/>
    <w:uiPriority w:val="0"/>
    <w:rPr>
      <w:rFonts w:ascii="隶书" w:eastAsia="黑体"/>
      <w:b/>
      <w:kern w:val="2"/>
      <w:sz w:val="30"/>
      <w:szCs w:val="32"/>
      <w:lang w:val="en-US" w:eastAsia="zh-CN"/>
    </w:rPr>
  </w:style>
  <w:style w:type="character" w:customStyle="1" w:styleId="803">
    <w:name w:val="EUF Char Char"/>
    <w:link w:val="804"/>
    <w:qFormat/>
    <w:uiPriority w:val="0"/>
    <w:rPr>
      <w:rFonts w:ascii="EU-F1" w:eastAsia="EU-F1"/>
      <w:kern w:val="2"/>
      <w:sz w:val="21"/>
      <w:szCs w:val="21"/>
      <w:lang w:val="en-US" w:eastAsia="zh-CN"/>
    </w:rPr>
  </w:style>
  <w:style w:type="paragraph" w:customStyle="1" w:styleId="804">
    <w:name w:val="EUF"/>
    <w:basedOn w:val="192"/>
    <w:link w:val="803"/>
    <w:qFormat/>
    <w:uiPriority w:val="0"/>
    <w:pPr>
      <w:topLinePunct/>
      <w:spacing w:line="312" w:lineRule="exact"/>
    </w:pPr>
    <w:rPr>
      <w:rFonts w:ascii="EU-F1" w:hAnsi="Times New Roman" w:eastAsia="EU-F1"/>
      <w:szCs w:val="21"/>
    </w:rPr>
  </w:style>
  <w:style w:type="character" w:customStyle="1" w:styleId="805">
    <w:name w:val="Char Char29"/>
    <w:qFormat/>
    <w:uiPriority w:val="0"/>
    <w:rPr>
      <w:rFonts w:ascii="宋体" w:hAnsi="宋体" w:eastAsia="宋体"/>
      <w:kern w:val="2"/>
      <w:sz w:val="18"/>
      <w:szCs w:val="18"/>
      <w:lang w:val="en-US" w:eastAsia="zh-CN"/>
    </w:rPr>
  </w:style>
  <w:style w:type="character" w:customStyle="1" w:styleId="806">
    <w:name w:val="脚注文本 Char1"/>
    <w:qFormat/>
    <w:uiPriority w:val="0"/>
    <w:rPr>
      <w:kern w:val="2"/>
      <w:sz w:val="18"/>
      <w:szCs w:val="18"/>
    </w:rPr>
  </w:style>
  <w:style w:type="character" w:customStyle="1" w:styleId="807">
    <w:name w:val="Char Char22"/>
    <w:qFormat/>
    <w:uiPriority w:val="0"/>
    <w:rPr>
      <w:rFonts w:ascii="宋体" w:hAnsi="宋体" w:eastAsia="宋体"/>
      <w:kern w:val="2"/>
      <w:sz w:val="21"/>
      <w:szCs w:val="24"/>
      <w:lang w:val="en-US" w:eastAsia="zh-CN"/>
    </w:rPr>
  </w:style>
  <w:style w:type="character" w:customStyle="1" w:styleId="808">
    <w:name w:val="Char Char20"/>
    <w:qFormat/>
    <w:uiPriority w:val="0"/>
    <w:rPr>
      <w:rFonts w:ascii="Arial" w:hAnsi="Arial" w:eastAsia="宋体" w:cs="Arial"/>
      <w:b/>
      <w:bCs/>
      <w:kern w:val="28"/>
      <w:sz w:val="32"/>
      <w:szCs w:val="32"/>
      <w:lang w:val="en-US" w:eastAsia="zh-CN"/>
    </w:rPr>
  </w:style>
  <w:style w:type="character" w:customStyle="1" w:styleId="809">
    <w:name w:val="Char Char18"/>
    <w:qFormat/>
    <w:uiPriority w:val="0"/>
    <w:rPr>
      <w:rFonts w:ascii="宋体" w:hAnsi="宋体" w:eastAsia="宋体"/>
      <w:kern w:val="2"/>
      <w:sz w:val="21"/>
      <w:szCs w:val="24"/>
      <w:lang w:val="en-US" w:eastAsia="zh-CN"/>
    </w:rPr>
  </w:style>
  <w:style w:type="character" w:customStyle="1" w:styleId="810">
    <w:name w:val="b Char Char"/>
    <w:link w:val="811"/>
    <w:qFormat/>
    <w:uiPriority w:val="0"/>
    <w:rPr>
      <w:rFonts w:ascii="Arial" w:hAnsi="Arial" w:eastAsia="黑体"/>
      <w:sz w:val="21"/>
      <w:szCs w:val="21"/>
      <w:lang w:val="en-US" w:eastAsia="zh-CN"/>
    </w:rPr>
  </w:style>
  <w:style w:type="paragraph" w:customStyle="1" w:styleId="811">
    <w:name w:val="b"/>
    <w:basedOn w:val="397"/>
    <w:link w:val="810"/>
    <w:qFormat/>
    <w:uiPriority w:val="0"/>
    <w:pPr>
      <w:tabs>
        <w:tab w:val="center" w:pos="4706"/>
        <w:tab w:val="right" w:pos="9044"/>
      </w:tabs>
      <w:spacing w:line="312" w:lineRule="exact"/>
    </w:pPr>
    <w:rPr>
      <w:rFonts w:ascii="Arial" w:hAnsi="Arial"/>
      <w:kern w:val="0"/>
      <w:szCs w:val="21"/>
    </w:rPr>
  </w:style>
  <w:style w:type="character" w:customStyle="1" w:styleId="812">
    <w:name w:val="HTML 键盘1"/>
    <w:qFormat/>
    <w:uiPriority w:val="0"/>
    <w:rPr>
      <w:rFonts w:ascii="Courier New" w:hAnsi="Courier New" w:cs="Courier New"/>
      <w:sz w:val="20"/>
      <w:szCs w:val="20"/>
    </w:rPr>
  </w:style>
  <w:style w:type="character" w:customStyle="1" w:styleId="813">
    <w:name w:val="电子邮件签名 Char"/>
    <w:link w:val="814"/>
    <w:qFormat/>
    <w:uiPriority w:val="0"/>
    <w:rPr>
      <w:kern w:val="2"/>
      <w:sz w:val="21"/>
      <w:szCs w:val="24"/>
      <w:lang w:val="en-US" w:eastAsia="zh-CN"/>
    </w:rPr>
  </w:style>
  <w:style w:type="paragraph" w:customStyle="1" w:styleId="814">
    <w:name w:val="电子邮件签名1"/>
    <w:basedOn w:val="1"/>
    <w:link w:val="813"/>
    <w:qFormat/>
    <w:uiPriority w:val="0"/>
    <w:pPr>
      <w:widowControl w:val="0"/>
      <w:jc w:val="both"/>
    </w:pPr>
    <w:rPr>
      <w:rFonts w:ascii="Times New Roman" w:hAnsi="Times New Roman" w:eastAsia="宋体" w:cs="Times New Roman"/>
      <w:kern w:val="2"/>
      <w:sz w:val="21"/>
      <w:szCs w:val="24"/>
    </w:rPr>
  </w:style>
  <w:style w:type="character" w:customStyle="1" w:styleId="815">
    <w:name w:val="正文文本 3 Char"/>
    <w:link w:val="816"/>
    <w:qFormat/>
    <w:uiPriority w:val="0"/>
    <w:rPr>
      <w:kern w:val="2"/>
      <w:sz w:val="16"/>
      <w:szCs w:val="16"/>
      <w:lang w:val="en-US" w:eastAsia="zh-CN"/>
    </w:rPr>
  </w:style>
  <w:style w:type="paragraph" w:customStyle="1" w:styleId="816">
    <w:name w:val="正文文本 31"/>
    <w:basedOn w:val="1"/>
    <w:link w:val="815"/>
    <w:qFormat/>
    <w:uiPriority w:val="0"/>
    <w:pPr>
      <w:widowControl w:val="0"/>
      <w:spacing w:after="120"/>
      <w:jc w:val="both"/>
    </w:pPr>
    <w:rPr>
      <w:rFonts w:ascii="Times New Roman" w:hAnsi="Times New Roman" w:eastAsia="宋体" w:cs="Times New Roman"/>
      <w:kern w:val="2"/>
      <w:sz w:val="16"/>
      <w:szCs w:val="16"/>
    </w:rPr>
  </w:style>
  <w:style w:type="character" w:customStyle="1" w:styleId="817">
    <w:name w:val="D5 Char Char"/>
    <w:link w:val="818"/>
    <w:qFormat/>
    <w:uiPriority w:val="0"/>
    <w:rPr>
      <w:kern w:val="2"/>
      <w:sz w:val="21"/>
      <w:szCs w:val="24"/>
      <w:lang w:val="en-US" w:eastAsia="zh-CN"/>
    </w:rPr>
  </w:style>
  <w:style w:type="paragraph" w:customStyle="1" w:styleId="818">
    <w:name w:val="D5"/>
    <w:basedOn w:val="1"/>
    <w:link w:val="817"/>
    <w:qFormat/>
    <w:uiPriority w:val="0"/>
    <w:pPr>
      <w:widowControl w:val="0"/>
      <w:tabs>
        <w:tab w:val="left" w:pos="924"/>
      </w:tabs>
      <w:topLinePunct/>
      <w:spacing w:line="312" w:lineRule="exact"/>
      <w:ind w:left="908" w:hanging="488"/>
      <w:jc w:val="both"/>
    </w:pPr>
    <w:rPr>
      <w:rFonts w:ascii="Times New Roman" w:hAnsi="Times New Roman" w:eastAsia="宋体" w:cs="Times New Roman"/>
      <w:kern w:val="2"/>
      <w:sz w:val="21"/>
      <w:szCs w:val="24"/>
    </w:rPr>
  </w:style>
  <w:style w:type="character" w:customStyle="1" w:styleId="819">
    <w:name w:val="Bgg Char Char"/>
    <w:link w:val="820"/>
    <w:qFormat/>
    <w:uiPriority w:val="0"/>
    <w:rPr>
      <w:rFonts w:hAnsi="宋体"/>
      <w:color w:val="000000"/>
      <w:kern w:val="21"/>
      <w:sz w:val="18"/>
      <w:szCs w:val="18"/>
      <w:lang w:val="en-US" w:eastAsia="zh-CN"/>
    </w:rPr>
  </w:style>
  <w:style w:type="paragraph" w:customStyle="1" w:styleId="820">
    <w:name w:val="Bgg"/>
    <w:basedOn w:val="1"/>
    <w:link w:val="819"/>
    <w:qFormat/>
    <w:uiPriority w:val="0"/>
    <w:pPr>
      <w:widowControl w:val="0"/>
      <w:topLinePunct/>
      <w:snapToGrid w:val="0"/>
      <w:jc w:val="center"/>
    </w:pPr>
    <w:rPr>
      <w:rFonts w:ascii="Times New Roman" w:hAnsi="宋体" w:eastAsia="宋体" w:cs="Times New Roman"/>
      <w:color w:val="000000"/>
      <w:kern w:val="21"/>
      <w:sz w:val="18"/>
      <w:szCs w:val="18"/>
    </w:rPr>
  </w:style>
  <w:style w:type="character" w:customStyle="1" w:styleId="821">
    <w:name w:val="样式 标题 5 + Arial Char Char"/>
    <w:link w:val="822"/>
    <w:qFormat/>
    <w:uiPriority w:val="0"/>
    <w:rPr>
      <w:rFonts w:ascii="黑体" w:hAnsi="Arial" w:eastAsia="黑体"/>
      <w:lang w:val="zh-CN"/>
    </w:rPr>
  </w:style>
  <w:style w:type="paragraph" w:customStyle="1" w:styleId="822">
    <w:name w:val="样式 标题 5 + Arial"/>
    <w:basedOn w:val="7"/>
    <w:link w:val="821"/>
    <w:qFormat/>
    <w:uiPriority w:val="0"/>
    <w:pPr>
      <w:keepNext w:val="0"/>
      <w:tabs>
        <w:tab w:val="left" w:pos="1440"/>
      </w:tabs>
      <w:autoSpaceDE w:val="0"/>
      <w:autoSpaceDN w:val="0"/>
      <w:adjustRightInd w:val="0"/>
      <w:snapToGrid/>
      <w:spacing w:beforeLines="0" w:afterLines="0" w:line="360" w:lineRule="auto"/>
      <w:ind w:left="180" w:hanging="180"/>
      <w:jc w:val="left"/>
    </w:pPr>
    <w:rPr>
      <w:rFonts w:ascii="黑体" w:hAnsi="Arial" w:eastAsia="黑体"/>
      <w:b w:val="0"/>
      <w:bCs w:val="0"/>
      <w:kern w:val="0"/>
      <w:sz w:val="20"/>
      <w:szCs w:val="20"/>
      <w:lang w:val="zh-CN"/>
    </w:rPr>
  </w:style>
  <w:style w:type="character" w:customStyle="1" w:styleId="823">
    <w:name w:val="Char Char71"/>
    <w:qFormat/>
    <w:uiPriority w:val="0"/>
    <w:rPr>
      <w:b/>
      <w:kern w:val="44"/>
      <w:sz w:val="44"/>
    </w:rPr>
  </w:style>
  <w:style w:type="character" w:customStyle="1" w:styleId="824">
    <w:name w:val="zt Char Char Char"/>
    <w:qFormat/>
    <w:uiPriority w:val="0"/>
    <w:rPr>
      <w:rFonts w:ascii="EU-F1" w:eastAsia="EU-F1"/>
      <w:bCs/>
      <w:kern w:val="2"/>
      <w:sz w:val="21"/>
      <w:szCs w:val="21"/>
      <w:lang w:val="en-US" w:eastAsia="zh-CN"/>
    </w:rPr>
  </w:style>
  <w:style w:type="character" w:customStyle="1" w:styleId="825">
    <w:name w:val="jl 三级 Char Char Char Char"/>
    <w:qFormat/>
    <w:uiPriority w:val="0"/>
    <w:rPr>
      <w:rFonts w:ascii="宋体" w:hAnsi="宋体"/>
      <w:b/>
      <w:color w:val="000000"/>
      <w:kern w:val="2"/>
      <w:sz w:val="24"/>
      <w:szCs w:val="24"/>
    </w:rPr>
  </w:style>
  <w:style w:type="character" w:customStyle="1" w:styleId="826">
    <w:name w:val="h Char"/>
    <w:qFormat/>
    <w:uiPriority w:val="0"/>
    <w:rPr>
      <w:rFonts w:eastAsia="宋体"/>
      <w:kern w:val="2"/>
      <w:sz w:val="18"/>
      <w:szCs w:val="18"/>
      <w:lang w:val="en-US" w:eastAsia="zh-CN"/>
    </w:rPr>
  </w:style>
  <w:style w:type="character" w:customStyle="1" w:styleId="827">
    <w:name w:val="wang正文 Char Char"/>
    <w:qFormat/>
    <w:uiPriority w:val="0"/>
    <w:rPr>
      <w:rFonts w:ascii="Times New Roman" w:hAnsi="Times New Roman"/>
      <w:sz w:val="21"/>
      <w:lang w:val="en-US" w:eastAsia="zh-CN"/>
    </w:rPr>
  </w:style>
  <w:style w:type="character" w:customStyle="1" w:styleId="828">
    <w:name w:val="图说 Char Char"/>
    <w:link w:val="622"/>
    <w:qFormat/>
    <w:uiPriority w:val="0"/>
    <w:rPr>
      <w:rFonts w:ascii="EU-F1" w:eastAsia="黑体"/>
      <w:kern w:val="2"/>
      <w:sz w:val="21"/>
      <w:szCs w:val="21"/>
      <w:lang w:val="en-US" w:eastAsia="zh-CN"/>
    </w:rPr>
  </w:style>
  <w:style w:type="character" w:customStyle="1" w:styleId="829">
    <w:name w:val="Char Char13"/>
    <w:qFormat/>
    <w:uiPriority w:val="0"/>
    <w:rPr>
      <w:rFonts w:ascii="宋体" w:hAnsi="宋体" w:eastAsia="宋体"/>
      <w:kern w:val="2"/>
      <w:sz w:val="21"/>
      <w:szCs w:val="24"/>
      <w:lang w:val="en-US" w:eastAsia="zh-CN"/>
    </w:rPr>
  </w:style>
  <w:style w:type="character" w:customStyle="1" w:styleId="830">
    <w:name w:val="国网标准3级 Char Char"/>
    <w:link w:val="831"/>
    <w:qFormat/>
    <w:uiPriority w:val="0"/>
    <w:rPr>
      <w:rFonts w:ascii="宋体" w:hAnsi="宋体"/>
      <w:b/>
      <w:bCs/>
      <w:kern w:val="2"/>
      <w:sz w:val="21"/>
      <w:szCs w:val="32"/>
      <w:lang w:val="en-US" w:eastAsia="zh-CN"/>
    </w:rPr>
  </w:style>
  <w:style w:type="paragraph" w:customStyle="1" w:styleId="831">
    <w:name w:val="国网标准3级"/>
    <w:basedOn w:val="5"/>
    <w:link w:val="830"/>
    <w:qFormat/>
    <w:uiPriority w:val="0"/>
    <w:pPr>
      <w:widowControl w:val="0"/>
      <w:numPr>
        <w:numId w:val="0"/>
      </w:numPr>
      <w:spacing w:before="120" w:line="312" w:lineRule="exact"/>
    </w:pPr>
    <w:rPr>
      <w:rFonts w:ascii="宋体" w:hAnsi="宋体"/>
      <w:kern w:val="2"/>
      <w:sz w:val="21"/>
    </w:rPr>
  </w:style>
  <w:style w:type="character" w:customStyle="1" w:styleId="832">
    <w:name w:val="HTML 定义1"/>
    <w:qFormat/>
    <w:uiPriority w:val="0"/>
    <w:rPr>
      <w:i/>
      <w:iCs/>
    </w:rPr>
  </w:style>
  <w:style w:type="character" w:customStyle="1" w:styleId="833">
    <w:name w:val="１１ Char Char"/>
    <w:link w:val="834"/>
    <w:qFormat/>
    <w:uiPriority w:val="0"/>
    <w:rPr>
      <w:kern w:val="2"/>
      <w:sz w:val="21"/>
      <w:szCs w:val="21"/>
      <w:lang w:val="en-US" w:eastAsia="zh-CN"/>
    </w:rPr>
  </w:style>
  <w:style w:type="paragraph" w:customStyle="1" w:styleId="834">
    <w:name w:val="１１"/>
    <w:basedOn w:val="1"/>
    <w:link w:val="833"/>
    <w:qFormat/>
    <w:uiPriority w:val="0"/>
    <w:pPr>
      <w:widowControl w:val="0"/>
      <w:tabs>
        <w:tab w:val="left" w:pos="1418"/>
      </w:tabs>
      <w:spacing w:line="312" w:lineRule="exact"/>
      <w:ind w:left="840" w:leftChars="200" w:hanging="420" w:hangingChars="200"/>
      <w:jc w:val="both"/>
    </w:pPr>
    <w:rPr>
      <w:rFonts w:ascii="Times New Roman" w:hAnsi="Times New Roman" w:eastAsia="宋体" w:cs="Times New Roman"/>
      <w:kern w:val="2"/>
      <w:sz w:val="21"/>
      <w:szCs w:val="21"/>
    </w:rPr>
  </w:style>
  <w:style w:type="character" w:customStyle="1" w:styleId="835">
    <w:name w:val="批注主题 Char"/>
    <w:link w:val="836"/>
    <w:qFormat/>
    <w:uiPriority w:val="0"/>
    <w:rPr>
      <w:b/>
      <w:bCs/>
      <w:kern w:val="2"/>
      <w:sz w:val="21"/>
      <w:szCs w:val="24"/>
      <w:lang w:val="en-US" w:eastAsia="zh-CN"/>
    </w:rPr>
  </w:style>
  <w:style w:type="paragraph" w:customStyle="1" w:styleId="836">
    <w:name w:val="批注主题1"/>
    <w:basedOn w:val="23"/>
    <w:next w:val="23"/>
    <w:link w:val="835"/>
    <w:qFormat/>
    <w:uiPriority w:val="0"/>
    <w:pPr>
      <w:widowControl w:val="0"/>
    </w:pPr>
    <w:rPr>
      <w:rFonts w:ascii="Times New Roman" w:hAnsi="Times New Roman" w:eastAsia="宋体" w:cs="Times New Roman"/>
      <w:b/>
      <w:bCs/>
      <w:kern w:val="2"/>
      <w:sz w:val="21"/>
      <w:szCs w:val="24"/>
    </w:rPr>
  </w:style>
  <w:style w:type="character" w:customStyle="1" w:styleId="837">
    <w:name w:val="Char Char28"/>
    <w:qFormat/>
    <w:uiPriority w:val="0"/>
    <w:rPr>
      <w:rFonts w:ascii="宋体" w:hAnsi="宋体" w:eastAsia="宋体"/>
      <w:color w:val="000000"/>
      <w:kern w:val="2"/>
      <w:sz w:val="24"/>
      <w:szCs w:val="24"/>
      <w:lang w:val="en-US" w:eastAsia="zh-CN"/>
    </w:rPr>
  </w:style>
  <w:style w:type="character" w:customStyle="1" w:styleId="838">
    <w:name w:val="样式2 Char1"/>
    <w:qFormat/>
    <w:uiPriority w:val="0"/>
    <w:rPr>
      <w:rFonts w:ascii="Times New Roman" w:hAnsi="Times New Roman" w:eastAsia="黑体" w:cs="Times New Roman"/>
      <w:bCs/>
      <w:szCs w:val="21"/>
    </w:rPr>
  </w:style>
  <w:style w:type="character" w:customStyle="1" w:styleId="839">
    <w:name w:val="章标题 1 Char Char"/>
    <w:qFormat/>
    <w:uiPriority w:val="0"/>
    <w:rPr>
      <w:rFonts w:eastAsia="宋体"/>
      <w:b/>
      <w:kern w:val="44"/>
      <w:sz w:val="24"/>
      <w:lang w:val="en-US" w:eastAsia="zh-CN"/>
    </w:rPr>
  </w:style>
  <w:style w:type="character" w:customStyle="1" w:styleId="840">
    <w:name w:val="发布"/>
    <w:qFormat/>
    <w:uiPriority w:val="0"/>
    <w:rPr>
      <w:rFonts w:ascii="黑体" w:eastAsia="黑体"/>
      <w:spacing w:val="22"/>
      <w:w w:val="100"/>
      <w:position w:val="3"/>
      <w:sz w:val="28"/>
    </w:rPr>
  </w:style>
  <w:style w:type="character" w:customStyle="1" w:styleId="841">
    <w:name w:val="附录一 Char Char"/>
    <w:link w:val="842"/>
    <w:qFormat/>
    <w:uiPriority w:val="0"/>
    <w:rPr>
      <w:rFonts w:ascii="EU-F1" w:eastAsia="黑体"/>
      <w:kern w:val="2"/>
      <w:sz w:val="21"/>
      <w:szCs w:val="21"/>
      <w:lang w:val="en-US" w:eastAsia="zh-CN"/>
    </w:rPr>
  </w:style>
  <w:style w:type="paragraph" w:customStyle="1" w:styleId="842">
    <w:name w:val="附录一"/>
    <w:basedOn w:val="412"/>
    <w:link w:val="841"/>
    <w:qFormat/>
    <w:uiPriority w:val="0"/>
    <w:pPr>
      <w:spacing w:line="480" w:lineRule="auto"/>
    </w:pPr>
    <w:rPr>
      <w:rFonts w:ascii="EU-F1" w:hAnsi="Times New Roman" w:eastAsia="黑体"/>
      <w:kern w:val="2"/>
      <w:sz w:val="21"/>
      <w:szCs w:val="21"/>
    </w:rPr>
  </w:style>
  <w:style w:type="character" w:customStyle="1" w:styleId="843">
    <w:name w:val="apple-style-span"/>
    <w:qFormat/>
    <w:uiPriority w:val="0"/>
  </w:style>
  <w:style w:type="character" w:customStyle="1" w:styleId="844">
    <w:name w:val="z Char Char"/>
    <w:link w:val="845"/>
    <w:qFormat/>
    <w:uiPriority w:val="0"/>
    <w:rPr>
      <w:rFonts w:ascii="EU-F1" w:eastAsia="EU-F1"/>
      <w:bCs/>
      <w:kern w:val="2"/>
      <w:sz w:val="21"/>
      <w:szCs w:val="24"/>
      <w:lang w:val="en-US" w:eastAsia="zh-CN"/>
    </w:rPr>
  </w:style>
  <w:style w:type="paragraph" w:customStyle="1" w:styleId="845">
    <w:name w:val="z"/>
    <w:basedOn w:val="1"/>
    <w:link w:val="844"/>
    <w:qFormat/>
    <w:uiPriority w:val="0"/>
    <w:pPr>
      <w:widowControl w:val="0"/>
      <w:overflowPunct w:val="0"/>
      <w:topLinePunct/>
      <w:spacing w:line="312" w:lineRule="exact"/>
      <w:jc w:val="both"/>
    </w:pPr>
    <w:rPr>
      <w:rFonts w:ascii="EU-F1" w:hAnsi="Times New Roman" w:eastAsia="EU-F1" w:cs="Times New Roman"/>
      <w:bCs/>
      <w:kern w:val="2"/>
      <w:sz w:val="21"/>
      <w:szCs w:val="24"/>
    </w:rPr>
  </w:style>
  <w:style w:type="character" w:customStyle="1" w:styleId="846">
    <w:name w:val="样式2 Char Char"/>
    <w:qFormat/>
    <w:uiPriority w:val="0"/>
    <w:rPr>
      <w:rFonts w:ascii="Arial" w:hAnsi="Arial" w:eastAsia="黑体"/>
      <w:b/>
      <w:bCs/>
      <w:kern w:val="2"/>
      <w:sz w:val="32"/>
      <w:szCs w:val="32"/>
    </w:rPr>
  </w:style>
  <w:style w:type="character" w:customStyle="1" w:styleId="847">
    <w:name w:val="Char Char26"/>
    <w:qFormat/>
    <w:uiPriority w:val="0"/>
    <w:rPr>
      <w:sz w:val="18"/>
    </w:rPr>
  </w:style>
  <w:style w:type="character" w:customStyle="1" w:styleId="848">
    <w:name w:val="Char Char15"/>
    <w:qFormat/>
    <w:uiPriority w:val="0"/>
    <w:rPr>
      <w:rFonts w:ascii="宋体" w:hAnsi="宋体" w:eastAsia="宋体"/>
      <w:kern w:val="2"/>
      <w:sz w:val="21"/>
      <w:szCs w:val="24"/>
      <w:lang w:val="en-US" w:eastAsia="zh-CN"/>
    </w:rPr>
  </w:style>
  <w:style w:type="character" w:customStyle="1" w:styleId="849">
    <w:name w:val="页眉 Char1"/>
    <w:qFormat/>
    <w:uiPriority w:val="0"/>
    <w:rPr>
      <w:rFonts w:ascii="Times New Roman" w:hAnsi="Times New Roman" w:eastAsia="宋体" w:cs="Times New Roman"/>
      <w:szCs w:val="24"/>
    </w:rPr>
  </w:style>
  <w:style w:type="character" w:customStyle="1" w:styleId="850">
    <w:name w:val="正文 + 行距: 固定值 15.6 磅 Char Char"/>
    <w:link w:val="851"/>
    <w:qFormat/>
    <w:uiPriority w:val="0"/>
    <w:rPr>
      <w:kern w:val="2"/>
      <w:sz w:val="21"/>
      <w:lang w:val="en-US" w:eastAsia="zh-CN"/>
    </w:rPr>
  </w:style>
  <w:style w:type="paragraph" w:customStyle="1" w:styleId="851">
    <w:name w:val="正文 + 行距: 固定值 15.6 磅"/>
    <w:basedOn w:val="1"/>
    <w:link w:val="850"/>
    <w:qFormat/>
    <w:uiPriority w:val="0"/>
    <w:pPr>
      <w:widowControl w:val="0"/>
      <w:topLinePunct/>
      <w:spacing w:line="312" w:lineRule="exact"/>
      <w:jc w:val="both"/>
      <w:textAlignment w:val="bottom"/>
    </w:pPr>
    <w:rPr>
      <w:rFonts w:ascii="Times New Roman" w:hAnsi="Times New Roman" w:eastAsia="宋体" w:cs="Times New Roman"/>
      <w:kern w:val="2"/>
      <w:sz w:val="21"/>
    </w:rPr>
  </w:style>
  <w:style w:type="character" w:customStyle="1" w:styleId="852">
    <w:name w:val="Char Char16"/>
    <w:qFormat/>
    <w:uiPriority w:val="0"/>
    <w:rPr>
      <w:rFonts w:ascii="Arial" w:hAnsi="Arial" w:eastAsia="黑体"/>
      <w:b/>
      <w:bCs/>
      <w:kern w:val="2"/>
      <w:sz w:val="32"/>
      <w:szCs w:val="32"/>
      <w:lang w:val="en-US" w:eastAsia="zh-CN"/>
    </w:rPr>
  </w:style>
  <w:style w:type="character" w:customStyle="1" w:styleId="853">
    <w:name w:val="段 Char Char"/>
    <w:link w:val="161"/>
    <w:qFormat/>
    <w:uiPriority w:val="0"/>
    <w:rPr>
      <w:rFonts w:ascii="宋体"/>
      <w:sz w:val="21"/>
    </w:rPr>
  </w:style>
  <w:style w:type="character" w:customStyle="1" w:styleId="854">
    <w:name w:val="jl 正文 Char Char Char Char"/>
    <w:qFormat/>
    <w:uiPriority w:val="0"/>
    <w:rPr>
      <w:rFonts w:ascii="宋体" w:hAnsi="Times New Roman"/>
      <w:kern w:val="2"/>
      <w:sz w:val="24"/>
      <w:szCs w:val="24"/>
    </w:rPr>
  </w:style>
  <w:style w:type="character" w:customStyle="1" w:styleId="855">
    <w:name w:val="国标字符 Char Char"/>
    <w:link w:val="856"/>
    <w:qFormat/>
    <w:uiPriority w:val="0"/>
    <w:rPr>
      <w:rFonts w:ascii="宋体" w:hAnsi="宋体"/>
      <w:color w:val="000000"/>
      <w:kern w:val="2"/>
      <w:sz w:val="21"/>
      <w:lang w:val="en-US" w:eastAsia="zh-CN"/>
    </w:rPr>
  </w:style>
  <w:style w:type="paragraph" w:customStyle="1" w:styleId="856">
    <w:name w:val="国标字符"/>
    <w:basedOn w:val="1"/>
    <w:link w:val="855"/>
    <w:qFormat/>
    <w:uiPriority w:val="0"/>
    <w:pPr>
      <w:widowControl w:val="0"/>
      <w:tabs>
        <w:tab w:val="left" w:pos="2284"/>
      </w:tabs>
      <w:spacing w:line="240" w:lineRule="exact"/>
      <w:jc w:val="both"/>
    </w:pPr>
    <w:rPr>
      <w:rFonts w:ascii="宋体" w:hAnsi="宋体" w:eastAsia="宋体" w:cs="Times New Roman"/>
      <w:color w:val="000000"/>
      <w:kern w:val="2"/>
      <w:sz w:val="21"/>
    </w:rPr>
  </w:style>
  <w:style w:type="character" w:customStyle="1" w:styleId="857">
    <w:name w:val="正文文本缩进 Char1"/>
    <w:link w:val="858"/>
    <w:qFormat/>
    <w:uiPriority w:val="0"/>
    <w:rPr>
      <w:kern w:val="2"/>
      <w:sz w:val="21"/>
      <w:szCs w:val="24"/>
      <w:lang w:val="en-US" w:eastAsia="zh-CN"/>
    </w:rPr>
  </w:style>
  <w:style w:type="paragraph" w:customStyle="1" w:styleId="858">
    <w:name w:val="正文文本缩进2"/>
    <w:basedOn w:val="1"/>
    <w:link w:val="857"/>
    <w:qFormat/>
    <w:uiPriority w:val="0"/>
    <w:pPr>
      <w:widowControl w:val="0"/>
      <w:spacing w:after="120"/>
      <w:ind w:left="420"/>
      <w:jc w:val="both"/>
    </w:pPr>
    <w:rPr>
      <w:rFonts w:ascii="Times New Roman" w:hAnsi="Times New Roman" w:eastAsia="宋体" w:cs="Times New Roman"/>
      <w:kern w:val="2"/>
      <w:sz w:val="21"/>
      <w:szCs w:val="24"/>
    </w:rPr>
  </w:style>
  <w:style w:type="character" w:customStyle="1" w:styleId="859">
    <w:name w:val="页脚 Char1"/>
    <w:qFormat/>
    <w:uiPriority w:val="0"/>
    <w:rPr>
      <w:rFonts w:ascii="Times New Roman" w:hAnsi="Times New Roman" w:eastAsia="宋体" w:cs="Times New Roman"/>
      <w:sz w:val="18"/>
      <w:szCs w:val="18"/>
    </w:rPr>
  </w:style>
  <w:style w:type="character" w:customStyle="1" w:styleId="860">
    <w:name w:val="文档结构图 Char"/>
    <w:link w:val="861"/>
    <w:qFormat/>
    <w:uiPriority w:val="0"/>
    <w:rPr>
      <w:rFonts w:ascii="Tahoma" w:hAnsi="Tahoma"/>
      <w:kern w:val="2"/>
      <w:sz w:val="16"/>
      <w:szCs w:val="16"/>
      <w:lang w:val="en-US" w:eastAsia="zh-CN"/>
    </w:rPr>
  </w:style>
  <w:style w:type="paragraph" w:customStyle="1" w:styleId="861">
    <w:name w:val="文档结构图1"/>
    <w:basedOn w:val="1"/>
    <w:link w:val="860"/>
    <w:qFormat/>
    <w:uiPriority w:val="0"/>
    <w:pPr>
      <w:widowControl w:val="0"/>
      <w:jc w:val="both"/>
    </w:pPr>
    <w:rPr>
      <w:rFonts w:ascii="Tahoma" w:hAnsi="Tahoma" w:eastAsia="宋体" w:cs="Times New Roman"/>
      <w:kern w:val="2"/>
      <w:sz w:val="16"/>
      <w:szCs w:val="16"/>
    </w:rPr>
  </w:style>
  <w:style w:type="character" w:customStyle="1" w:styleId="862">
    <w:name w:val="标题 3 + 四 段前: 0 磅 段后: 0 磅 行距: 1.5 倍行距 Char Char"/>
    <w:qFormat/>
    <w:uiPriority w:val="0"/>
    <w:rPr>
      <w:rFonts w:ascii="Times New Roman" w:hAnsi="Times New Roman"/>
      <w:b/>
      <w:bCs/>
      <w:kern w:val="2"/>
      <w:sz w:val="28"/>
      <w:szCs w:val="28"/>
      <w:lang w:val="en-US" w:eastAsia="zh-CN"/>
    </w:rPr>
  </w:style>
  <w:style w:type="character" w:customStyle="1" w:styleId="863">
    <w:name w:val="国网标准正文 Char Char"/>
    <w:link w:val="864"/>
    <w:qFormat/>
    <w:uiPriority w:val="0"/>
    <w:rPr>
      <w:rFonts w:ascii="宋体" w:hAnsi="宋体"/>
      <w:kern w:val="2"/>
      <w:sz w:val="21"/>
      <w:szCs w:val="28"/>
      <w:lang w:val="en-US" w:eastAsia="zh-CN"/>
    </w:rPr>
  </w:style>
  <w:style w:type="paragraph" w:customStyle="1" w:styleId="864">
    <w:name w:val="国网标准正文"/>
    <w:basedOn w:val="1"/>
    <w:link w:val="863"/>
    <w:qFormat/>
    <w:uiPriority w:val="0"/>
    <w:pPr>
      <w:widowControl w:val="0"/>
      <w:tabs>
        <w:tab w:val="left" w:pos="2700"/>
      </w:tabs>
      <w:adjustRightInd w:val="0"/>
      <w:snapToGrid w:val="0"/>
      <w:spacing w:line="312" w:lineRule="exact"/>
      <w:ind w:firstLine="420" w:firstLineChars="200"/>
      <w:jc w:val="both"/>
      <w:textAlignment w:val="center"/>
    </w:pPr>
    <w:rPr>
      <w:rFonts w:ascii="宋体" w:hAnsi="宋体" w:eastAsia="宋体" w:cs="Times New Roman"/>
      <w:kern w:val="2"/>
      <w:sz w:val="21"/>
      <w:szCs w:val="28"/>
    </w:rPr>
  </w:style>
  <w:style w:type="character" w:customStyle="1" w:styleId="865">
    <w:name w:val="二级节名 Char"/>
    <w:qFormat/>
    <w:uiPriority w:val="0"/>
    <w:rPr>
      <w:rFonts w:eastAsia="宋体"/>
      <w:b/>
      <w:bCs/>
      <w:kern w:val="2"/>
      <w:sz w:val="32"/>
      <w:szCs w:val="32"/>
      <w:lang w:val="en-US" w:eastAsia="zh-CN"/>
    </w:rPr>
  </w:style>
  <w:style w:type="character" w:customStyle="1" w:styleId="866">
    <w:name w:val="Char Char17"/>
    <w:qFormat/>
    <w:uiPriority w:val="0"/>
    <w:rPr>
      <w:rFonts w:ascii="Arial" w:hAnsi="Arial" w:eastAsia="宋体" w:cs="Arial"/>
      <w:kern w:val="2"/>
      <w:sz w:val="24"/>
      <w:szCs w:val="24"/>
      <w:lang w:val="en-US" w:eastAsia="zh-CN"/>
    </w:rPr>
  </w:style>
  <w:style w:type="character" w:customStyle="1" w:styleId="867">
    <w:name w:val="签名 Char"/>
    <w:link w:val="868"/>
    <w:qFormat/>
    <w:uiPriority w:val="0"/>
    <w:rPr>
      <w:kern w:val="2"/>
      <w:sz w:val="21"/>
      <w:szCs w:val="24"/>
      <w:lang w:val="en-US" w:eastAsia="zh-CN"/>
    </w:rPr>
  </w:style>
  <w:style w:type="paragraph" w:customStyle="1" w:styleId="868">
    <w:name w:val="签名1"/>
    <w:basedOn w:val="1"/>
    <w:link w:val="867"/>
    <w:qFormat/>
    <w:uiPriority w:val="0"/>
    <w:pPr>
      <w:widowControl w:val="0"/>
      <w:ind w:left="4320"/>
      <w:jc w:val="both"/>
    </w:pPr>
    <w:rPr>
      <w:rFonts w:ascii="Times New Roman" w:hAnsi="Times New Roman" w:eastAsia="宋体" w:cs="Times New Roman"/>
      <w:kern w:val="2"/>
      <w:sz w:val="21"/>
      <w:szCs w:val="24"/>
    </w:rPr>
  </w:style>
  <w:style w:type="character" w:customStyle="1" w:styleId="869">
    <w:name w:val="手改 Char Char"/>
    <w:qFormat/>
    <w:uiPriority w:val="0"/>
    <w:rPr>
      <w:kern w:val="2"/>
      <w:sz w:val="21"/>
      <w:szCs w:val="24"/>
    </w:rPr>
  </w:style>
  <w:style w:type="character" w:customStyle="1" w:styleId="870">
    <w:name w:val="样式 标题 2 + 五号 Char Char"/>
    <w:qFormat/>
    <w:uiPriority w:val="0"/>
    <w:rPr>
      <w:rFonts w:ascii="Times New Roman" w:hAnsi="Times New Roman" w:eastAsia="黑体"/>
      <w:bCs/>
      <w:kern w:val="2"/>
      <w:sz w:val="18"/>
      <w:szCs w:val="21"/>
      <w:lang w:val="en-US" w:eastAsia="zh-CN"/>
    </w:rPr>
  </w:style>
  <w:style w:type="character" w:customStyle="1" w:styleId="871">
    <w:name w:val="结束语 Char"/>
    <w:link w:val="872"/>
    <w:qFormat/>
    <w:uiPriority w:val="0"/>
    <w:rPr>
      <w:kern w:val="2"/>
      <w:sz w:val="21"/>
      <w:szCs w:val="24"/>
      <w:lang w:val="en-US" w:eastAsia="zh-CN"/>
    </w:rPr>
  </w:style>
  <w:style w:type="paragraph" w:customStyle="1" w:styleId="872">
    <w:name w:val="结束语1"/>
    <w:basedOn w:val="1"/>
    <w:link w:val="871"/>
    <w:qFormat/>
    <w:uiPriority w:val="0"/>
    <w:pPr>
      <w:widowControl w:val="0"/>
      <w:ind w:left="4320"/>
      <w:jc w:val="both"/>
    </w:pPr>
    <w:rPr>
      <w:rFonts w:ascii="Times New Roman" w:hAnsi="Times New Roman" w:eastAsia="宋体" w:cs="Times New Roman"/>
      <w:kern w:val="2"/>
      <w:sz w:val="21"/>
      <w:szCs w:val="24"/>
    </w:rPr>
  </w:style>
  <w:style w:type="character" w:customStyle="1" w:styleId="873">
    <w:name w:val="EU Char Char"/>
    <w:link w:val="874"/>
    <w:qFormat/>
    <w:uiPriority w:val="0"/>
    <w:rPr>
      <w:b/>
      <w:bCs/>
      <w:snapToGrid w:val="0"/>
      <w:kern w:val="2"/>
      <w:sz w:val="21"/>
      <w:szCs w:val="24"/>
      <w:lang w:val="en-US" w:eastAsia="zh-CN"/>
    </w:rPr>
  </w:style>
  <w:style w:type="paragraph" w:customStyle="1" w:styleId="874">
    <w:name w:val="EU"/>
    <w:basedOn w:val="1"/>
    <w:link w:val="873"/>
    <w:qFormat/>
    <w:uiPriority w:val="0"/>
    <w:pPr>
      <w:widowControl w:val="0"/>
      <w:topLinePunct/>
      <w:spacing w:line="312" w:lineRule="exact"/>
      <w:ind w:firstLine="420"/>
      <w:jc w:val="both"/>
    </w:pPr>
    <w:rPr>
      <w:rFonts w:ascii="Times New Roman" w:hAnsi="Times New Roman" w:eastAsia="宋体" w:cs="Times New Roman"/>
      <w:b/>
      <w:bCs/>
      <w:snapToGrid w:val="0"/>
      <w:kern w:val="2"/>
      <w:sz w:val="21"/>
      <w:szCs w:val="24"/>
    </w:rPr>
  </w:style>
  <w:style w:type="character" w:customStyle="1" w:styleId="875">
    <w:name w:val="默认段落字体 Para Char Char Char Char Char1"/>
    <w:link w:val="192"/>
    <w:qFormat/>
    <w:uiPriority w:val="0"/>
    <w:rPr>
      <w:rFonts w:ascii="Calibri" w:hAnsi="Calibri"/>
      <w:kern w:val="2"/>
      <w:sz w:val="21"/>
      <w:szCs w:val="22"/>
    </w:rPr>
  </w:style>
  <w:style w:type="character" w:customStyle="1" w:styleId="876">
    <w:name w:val="正文文本缩进 2 Char"/>
    <w:link w:val="877"/>
    <w:qFormat/>
    <w:uiPriority w:val="0"/>
    <w:rPr>
      <w:rFonts w:ascii="宋体"/>
      <w:color w:val="000000"/>
      <w:kern w:val="2"/>
      <w:sz w:val="24"/>
      <w:szCs w:val="24"/>
    </w:rPr>
  </w:style>
  <w:style w:type="paragraph" w:customStyle="1" w:styleId="877">
    <w:name w:val="正文文本缩进 21"/>
    <w:basedOn w:val="1"/>
    <w:link w:val="876"/>
    <w:qFormat/>
    <w:uiPriority w:val="0"/>
    <w:pPr>
      <w:widowControl w:val="0"/>
      <w:autoSpaceDE w:val="0"/>
      <w:autoSpaceDN w:val="0"/>
      <w:adjustRightInd w:val="0"/>
      <w:spacing w:line="360" w:lineRule="auto"/>
      <w:ind w:firstLine="480" w:firstLineChars="200"/>
      <w:jc w:val="both"/>
    </w:pPr>
    <w:rPr>
      <w:rFonts w:ascii="宋体" w:hAnsi="Times New Roman" w:eastAsia="宋体" w:cs="Times New Roman"/>
      <w:color w:val="000000"/>
      <w:kern w:val="2"/>
      <w:sz w:val="24"/>
      <w:szCs w:val="24"/>
    </w:rPr>
  </w:style>
  <w:style w:type="character" w:customStyle="1" w:styleId="878">
    <w:name w:val="标题 1.1 Char1"/>
    <w:qFormat/>
    <w:uiPriority w:val="0"/>
    <w:rPr>
      <w:rFonts w:ascii="Arial" w:hAnsi="Arial" w:eastAsia="黑体"/>
      <w:b/>
      <w:bCs/>
      <w:kern w:val="2"/>
      <w:sz w:val="32"/>
      <w:szCs w:val="32"/>
    </w:rPr>
  </w:style>
  <w:style w:type="character" w:customStyle="1" w:styleId="879">
    <w:name w:val="正文文字4 Char Char"/>
    <w:qFormat/>
    <w:uiPriority w:val="0"/>
    <w:rPr>
      <w:kern w:val="2"/>
      <w:sz w:val="21"/>
      <w:szCs w:val="24"/>
    </w:rPr>
  </w:style>
  <w:style w:type="character" w:customStyle="1" w:styleId="880">
    <w:name w:val="HTML 引文1"/>
    <w:qFormat/>
    <w:uiPriority w:val="0"/>
    <w:rPr>
      <w:i/>
      <w:iCs/>
    </w:rPr>
  </w:style>
  <w:style w:type="character" w:customStyle="1" w:styleId="881">
    <w:name w:val="Char Char81"/>
    <w:qFormat/>
    <w:uiPriority w:val="0"/>
    <w:rPr>
      <w:rFonts w:ascii="Arial" w:hAnsi="Arial" w:eastAsia="黑体"/>
      <w:b/>
      <w:bCs/>
      <w:kern w:val="2"/>
      <w:sz w:val="32"/>
      <w:szCs w:val="32"/>
      <w:lang w:val="en-US" w:eastAsia="zh-CN"/>
    </w:rPr>
  </w:style>
  <w:style w:type="character" w:customStyle="1" w:styleId="882">
    <w:name w:val="样式 样式1 + Char Char"/>
    <w:qFormat/>
    <w:uiPriority w:val="0"/>
    <w:rPr>
      <w:rFonts w:eastAsia="汉仪大宋简"/>
      <w:bCs/>
      <w:kern w:val="44"/>
      <w:sz w:val="22"/>
      <w:szCs w:val="52"/>
      <w:lang w:val="en-US" w:eastAsia="zh-CN" w:bidi="ar-SA"/>
    </w:rPr>
  </w:style>
  <w:style w:type="character" w:customStyle="1" w:styleId="883">
    <w:name w:val="Char Char25"/>
    <w:qFormat/>
    <w:uiPriority w:val="0"/>
    <w:rPr>
      <w:rFonts w:ascii="宋体" w:hAnsi="宋体" w:eastAsia="宋体"/>
      <w:i/>
      <w:iCs/>
      <w:kern w:val="2"/>
      <w:sz w:val="21"/>
      <w:szCs w:val="24"/>
      <w:lang w:val="en-US" w:eastAsia="zh-CN"/>
    </w:rPr>
  </w:style>
  <w:style w:type="character" w:customStyle="1" w:styleId="884">
    <w:name w:val="文本 Char Char"/>
    <w:link w:val="885"/>
    <w:qFormat/>
    <w:uiPriority w:val="0"/>
    <w:rPr>
      <w:kern w:val="2"/>
      <w:sz w:val="24"/>
      <w:szCs w:val="24"/>
    </w:rPr>
  </w:style>
  <w:style w:type="paragraph" w:customStyle="1" w:styleId="885">
    <w:name w:val="文本"/>
    <w:basedOn w:val="1"/>
    <w:link w:val="884"/>
    <w:qFormat/>
    <w:uiPriority w:val="0"/>
    <w:pPr>
      <w:widowControl w:val="0"/>
      <w:spacing w:line="360" w:lineRule="auto"/>
      <w:jc w:val="both"/>
    </w:pPr>
    <w:rPr>
      <w:rFonts w:ascii="Times New Roman" w:hAnsi="Times New Roman" w:eastAsia="宋体" w:cs="Times New Roman"/>
      <w:kern w:val="2"/>
      <w:sz w:val="24"/>
      <w:szCs w:val="24"/>
    </w:rPr>
  </w:style>
  <w:style w:type="character" w:customStyle="1" w:styleId="886">
    <w:name w:val="HTML 缩写1"/>
    <w:qFormat/>
    <w:uiPriority w:val="0"/>
  </w:style>
  <w:style w:type="character" w:customStyle="1" w:styleId="887">
    <w:name w:val="Char Char23"/>
    <w:qFormat/>
    <w:uiPriority w:val="0"/>
    <w:rPr>
      <w:rFonts w:ascii="Arial" w:hAnsi="Arial" w:eastAsia="宋体" w:cs="Arial"/>
      <w:b/>
      <w:bCs/>
      <w:kern w:val="2"/>
      <w:sz w:val="32"/>
      <w:szCs w:val="32"/>
      <w:lang w:val="en-US" w:eastAsia="zh-CN"/>
    </w:rPr>
  </w:style>
  <w:style w:type="character" w:customStyle="1" w:styleId="888">
    <w:name w:val="Char Char12"/>
    <w:qFormat/>
    <w:uiPriority w:val="0"/>
    <w:rPr>
      <w:b/>
      <w:kern w:val="44"/>
      <w:sz w:val="44"/>
    </w:rPr>
  </w:style>
  <w:style w:type="character" w:customStyle="1" w:styleId="889">
    <w:name w:val="称呼 Char"/>
    <w:link w:val="890"/>
    <w:qFormat/>
    <w:uiPriority w:val="0"/>
    <w:rPr>
      <w:kern w:val="2"/>
      <w:sz w:val="21"/>
      <w:szCs w:val="24"/>
      <w:lang w:val="en-US" w:eastAsia="zh-CN"/>
    </w:rPr>
  </w:style>
  <w:style w:type="paragraph" w:customStyle="1" w:styleId="890">
    <w:name w:val="称呼1"/>
    <w:basedOn w:val="1"/>
    <w:next w:val="1"/>
    <w:link w:val="889"/>
    <w:qFormat/>
    <w:uiPriority w:val="0"/>
    <w:pPr>
      <w:widowControl w:val="0"/>
      <w:jc w:val="both"/>
    </w:pPr>
    <w:rPr>
      <w:rFonts w:ascii="Times New Roman" w:hAnsi="Times New Roman" w:eastAsia="宋体" w:cs="Times New Roman"/>
      <w:kern w:val="2"/>
      <w:sz w:val="21"/>
      <w:szCs w:val="24"/>
    </w:rPr>
  </w:style>
  <w:style w:type="character" w:customStyle="1" w:styleId="891">
    <w:name w:val="国标3级 Char Char"/>
    <w:link w:val="892"/>
    <w:qFormat/>
    <w:uiPriority w:val="0"/>
    <w:rPr>
      <w:rFonts w:ascii="宋体" w:hAnsi="宋体"/>
      <w:color w:val="000000"/>
      <w:kern w:val="2"/>
      <w:sz w:val="21"/>
      <w:lang w:val="en-US" w:eastAsia="zh-CN"/>
    </w:rPr>
  </w:style>
  <w:style w:type="paragraph" w:customStyle="1" w:styleId="892">
    <w:name w:val="国标3级"/>
    <w:basedOn w:val="1"/>
    <w:link w:val="891"/>
    <w:qFormat/>
    <w:uiPriority w:val="0"/>
    <w:pPr>
      <w:widowControl w:val="0"/>
      <w:snapToGrid w:val="0"/>
      <w:spacing w:line="312" w:lineRule="exact"/>
      <w:jc w:val="both"/>
    </w:pPr>
    <w:rPr>
      <w:rFonts w:ascii="宋体" w:hAnsi="宋体" w:eastAsia="宋体" w:cs="Times New Roman"/>
      <w:color w:val="000000"/>
      <w:kern w:val="2"/>
      <w:sz w:val="21"/>
    </w:rPr>
  </w:style>
  <w:style w:type="character" w:customStyle="1" w:styleId="893">
    <w:name w:val="unnamed11"/>
    <w:qFormat/>
    <w:uiPriority w:val="0"/>
    <w:rPr>
      <w:spacing w:val="12"/>
      <w:sz w:val="20"/>
    </w:rPr>
  </w:style>
  <w:style w:type="character" w:customStyle="1" w:styleId="894">
    <w:name w:val="条标题1.1.1 Char1"/>
    <w:qFormat/>
    <w:uiPriority w:val="0"/>
    <w:rPr>
      <w:rFonts w:eastAsia="宋体"/>
      <w:b/>
      <w:bCs/>
      <w:kern w:val="2"/>
      <w:sz w:val="32"/>
      <w:szCs w:val="32"/>
      <w:lang w:val="en-US" w:eastAsia="zh-CN"/>
    </w:rPr>
  </w:style>
  <w:style w:type="character" w:customStyle="1" w:styleId="895">
    <w:name w:val="Char Char Char Char Char Char Char Char Char"/>
    <w:qFormat/>
    <w:uiPriority w:val="0"/>
    <w:rPr>
      <w:rFonts w:ascii="宋体" w:hAnsi="宋体" w:eastAsia="宋体"/>
      <w:kern w:val="2"/>
      <w:sz w:val="21"/>
      <w:szCs w:val="24"/>
      <w:lang w:val="en-US" w:eastAsia="zh-CN"/>
    </w:rPr>
  </w:style>
  <w:style w:type="character" w:customStyle="1" w:styleId="896">
    <w:name w:val="样式 标题 1 + 加粗 Char Char"/>
    <w:link w:val="695"/>
    <w:qFormat/>
    <w:uiPriority w:val="0"/>
    <w:rPr>
      <w:rFonts w:eastAsia="黑体"/>
      <w:b/>
      <w:bCs/>
      <w:kern w:val="44"/>
      <w:sz w:val="28"/>
      <w:szCs w:val="28"/>
    </w:rPr>
  </w:style>
  <w:style w:type="character" w:customStyle="1" w:styleId="897">
    <w:name w:val="标题 2 Char Char"/>
    <w:qFormat/>
    <w:uiPriority w:val="0"/>
    <w:rPr>
      <w:rFonts w:ascii="Cambria" w:hAnsi="Cambria" w:eastAsia="宋体" w:cs="黑体"/>
      <w:b/>
      <w:bCs/>
      <w:kern w:val="2"/>
      <w:sz w:val="32"/>
      <w:szCs w:val="32"/>
    </w:rPr>
  </w:style>
  <w:style w:type="character" w:customStyle="1" w:styleId="898">
    <w:name w:val="三级标题 Char Char"/>
    <w:qFormat/>
    <w:uiPriority w:val="0"/>
    <w:rPr>
      <w:rFonts w:eastAsia="宋体"/>
      <w:b/>
      <w:sz w:val="24"/>
      <w:lang w:val="en-US" w:eastAsia="zh-CN"/>
    </w:rPr>
  </w:style>
  <w:style w:type="character" w:customStyle="1" w:styleId="899">
    <w:name w:val="Char Char61"/>
    <w:qFormat/>
    <w:uiPriority w:val="0"/>
    <w:rPr>
      <w:rFonts w:ascii="宋体" w:hAnsi="宋体" w:eastAsia="宋体"/>
      <w:kern w:val="2"/>
      <w:sz w:val="16"/>
      <w:szCs w:val="16"/>
      <w:lang w:val="en-US" w:eastAsia="zh-CN"/>
    </w:rPr>
  </w:style>
  <w:style w:type="character" w:customStyle="1" w:styleId="900">
    <w:name w:val="样式1 Char Char"/>
    <w:qFormat/>
    <w:uiPriority w:val="0"/>
    <w:rPr>
      <w:rFonts w:ascii="Times New Roman" w:hAnsi="Times New Roman" w:eastAsia="宋体" w:cs="宋体"/>
      <w:b/>
      <w:kern w:val="44"/>
      <w:sz w:val="52"/>
      <w:szCs w:val="52"/>
    </w:rPr>
  </w:style>
  <w:style w:type="character" w:customStyle="1" w:styleId="901">
    <w:name w:val="zz Char Char"/>
    <w:link w:val="902"/>
    <w:qFormat/>
    <w:uiPriority w:val="0"/>
    <w:rPr>
      <w:kern w:val="2"/>
      <w:sz w:val="18"/>
      <w:szCs w:val="18"/>
      <w:lang w:val="en-US" w:eastAsia="zh-CN"/>
    </w:rPr>
  </w:style>
  <w:style w:type="paragraph" w:customStyle="1" w:styleId="902">
    <w:name w:val="zz"/>
    <w:basedOn w:val="787"/>
    <w:link w:val="901"/>
    <w:qFormat/>
    <w:uiPriority w:val="0"/>
    <w:pPr>
      <w:ind w:left="951" w:hanging="590" w:hangingChars="328"/>
    </w:pPr>
  </w:style>
  <w:style w:type="character" w:customStyle="1" w:styleId="903">
    <w:name w:val="页眉 Char2"/>
    <w:qFormat/>
    <w:uiPriority w:val="0"/>
    <w:rPr>
      <w:rFonts w:ascii="Times New Roman" w:hAnsi="Times New Roman"/>
      <w:kern w:val="2"/>
      <w:sz w:val="21"/>
      <w:szCs w:val="24"/>
      <w:lang w:val="en-US" w:eastAsia="zh-CN"/>
    </w:rPr>
  </w:style>
  <w:style w:type="character" w:customStyle="1" w:styleId="904">
    <w:name w:val="HTML 预设格式 Char"/>
    <w:link w:val="905"/>
    <w:qFormat/>
    <w:uiPriority w:val="0"/>
    <w:rPr>
      <w:rFonts w:ascii="Courier New" w:hAnsi="Courier New"/>
      <w:kern w:val="2"/>
      <w:lang w:val="en-US" w:eastAsia="zh-CN"/>
    </w:rPr>
  </w:style>
  <w:style w:type="paragraph" w:customStyle="1" w:styleId="905">
    <w:name w:val="HTML 预设格式1"/>
    <w:basedOn w:val="1"/>
    <w:link w:val="904"/>
    <w:qFormat/>
    <w:uiPriority w:val="0"/>
    <w:pPr>
      <w:widowControl w:val="0"/>
      <w:jc w:val="both"/>
    </w:pPr>
    <w:rPr>
      <w:rFonts w:ascii="Courier New" w:hAnsi="Courier New" w:eastAsia="宋体" w:cs="Times New Roman"/>
      <w:kern w:val="2"/>
    </w:rPr>
  </w:style>
  <w:style w:type="character" w:customStyle="1" w:styleId="906">
    <w:name w:val="正文格式 Char Char"/>
    <w:qFormat/>
    <w:uiPriority w:val="0"/>
    <w:rPr>
      <w:rFonts w:ascii="宋体" w:hAnsi="宋体"/>
      <w:bCs/>
      <w:kern w:val="2"/>
      <w:sz w:val="21"/>
      <w:szCs w:val="21"/>
    </w:rPr>
  </w:style>
  <w:style w:type="character" w:customStyle="1" w:styleId="907">
    <w:name w:val="表头 Char Char"/>
    <w:link w:val="397"/>
    <w:qFormat/>
    <w:uiPriority w:val="0"/>
    <w:rPr>
      <w:rFonts w:hAnsi="Monotype Corsiva" w:eastAsia="黑体"/>
      <w:kern w:val="2"/>
      <w:sz w:val="21"/>
      <w:szCs w:val="24"/>
    </w:rPr>
  </w:style>
  <w:style w:type="character" w:customStyle="1" w:styleId="908">
    <w:name w:val="syxm Char Char"/>
    <w:link w:val="909"/>
    <w:qFormat/>
    <w:uiPriority w:val="0"/>
    <w:rPr>
      <w:rFonts w:eastAsia="黑体"/>
      <w:b/>
      <w:bCs/>
      <w:kern w:val="44"/>
      <w:sz w:val="32"/>
      <w:szCs w:val="32"/>
    </w:rPr>
  </w:style>
  <w:style w:type="paragraph" w:customStyle="1" w:styleId="909">
    <w:name w:val="syxm"/>
    <w:basedOn w:val="3"/>
    <w:link w:val="908"/>
    <w:qFormat/>
    <w:uiPriority w:val="0"/>
    <w:pPr>
      <w:tabs>
        <w:tab w:val="clear" w:pos="1440"/>
      </w:tabs>
      <w:topLinePunct/>
      <w:spacing w:before="312" w:after="312" w:line="240" w:lineRule="auto"/>
      <w:contextualSpacing/>
      <w:jc w:val="center"/>
      <w:textAlignment w:val="baseline"/>
    </w:pPr>
    <w:rPr>
      <w:rFonts w:eastAsia="黑体"/>
      <w:bCs/>
      <w:sz w:val="32"/>
      <w:szCs w:val="32"/>
    </w:rPr>
  </w:style>
  <w:style w:type="character" w:customStyle="1" w:styleId="910">
    <w:name w:val="正文文本 2 Char"/>
    <w:link w:val="586"/>
    <w:qFormat/>
    <w:uiPriority w:val="0"/>
    <w:rPr>
      <w:rFonts w:ascii="宋体" w:hAnsi="宋体"/>
      <w:kern w:val="2"/>
      <w:sz w:val="24"/>
    </w:rPr>
  </w:style>
  <w:style w:type="character" w:customStyle="1" w:styleId="911">
    <w:name w:val="注释标题 Char"/>
    <w:link w:val="912"/>
    <w:qFormat/>
    <w:uiPriority w:val="0"/>
    <w:rPr>
      <w:kern w:val="2"/>
      <w:sz w:val="21"/>
      <w:szCs w:val="24"/>
      <w:lang w:val="en-US" w:eastAsia="zh-CN"/>
    </w:rPr>
  </w:style>
  <w:style w:type="paragraph" w:customStyle="1" w:styleId="912">
    <w:name w:val="注释标题1"/>
    <w:basedOn w:val="1"/>
    <w:next w:val="1"/>
    <w:link w:val="911"/>
    <w:qFormat/>
    <w:uiPriority w:val="0"/>
    <w:pPr>
      <w:widowControl w:val="0"/>
      <w:jc w:val="center"/>
    </w:pPr>
    <w:rPr>
      <w:rFonts w:ascii="Times New Roman" w:hAnsi="Times New Roman" w:eastAsia="宋体" w:cs="Times New Roman"/>
      <w:kern w:val="2"/>
      <w:sz w:val="21"/>
      <w:szCs w:val="24"/>
    </w:rPr>
  </w:style>
  <w:style w:type="character" w:customStyle="1" w:styleId="913">
    <w:name w:val="样式 样式1 + 非加粗 Char Char"/>
    <w:qFormat/>
    <w:uiPriority w:val="0"/>
    <w:rPr>
      <w:rFonts w:eastAsia="汉仪大宋简"/>
      <w:kern w:val="44"/>
      <w:sz w:val="22"/>
      <w:szCs w:val="52"/>
      <w:lang w:val="en-US" w:eastAsia="zh-CN" w:bidi="ar-SA"/>
    </w:rPr>
  </w:style>
  <w:style w:type="character" w:customStyle="1" w:styleId="914">
    <w:name w:val="12 Char Char"/>
    <w:link w:val="915"/>
    <w:qFormat/>
    <w:uiPriority w:val="0"/>
    <w:rPr>
      <w:kern w:val="2"/>
      <w:sz w:val="21"/>
      <w:szCs w:val="21"/>
      <w:lang w:val="en-US" w:eastAsia="zh-CN"/>
    </w:rPr>
  </w:style>
  <w:style w:type="paragraph" w:customStyle="1" w:styleId="915">
    <w:name w:val="12"/>
    <w:basedOn w:val="834"/>
    <w:link w:val="914"/>
    <w:qFormat/>
    <w:uiPriority w:val="0"/>
    <w:pPr>
      <w:ind w:left="540" w:leftChars="400" w:hanging="140" w:hangingChars="140"/>
    </w:pPr>
  </w:style>
  <w:style w:type="character" w:customStyle="1" w:styleId="916">
    <w:name w:val="HTML 样本1"/>
    <w:qFormat/>
    <w:uiPriority w:val="0"/>
    <w:rPr>
      <w:rFonts w:ascii="Courier New" w:hAnsi="Courier New" w:cs="Courier New"/>
    </w:rPr>
  </w:style>
  <w:style w:type="character" w:customStyle="1" w:styleId="917">
    <w:name w:val="行号1"/>
    <w:qFormat/>
    <w:uiPriority w:val="0"/>
  </w:style>
  <w:style w:type="character" w:customStyle="1" w:styleId="918">
    <w:name w:val="页码1"/>
    <w:qFormat/>
    <w:uiPriority w:val="0"/>
  </w:style>
  <w:style w:type="character" w:customStyle="1" w:styleId="919">
    <w:name w:val="正文首行缩进 2 Char"/>
    <w:link w:val="920"/>
    <w:qFormat/>
    <w:uiPriority w:val="0"/>
    <w:rPr>
      <w:kern w:val="2"/>
      <w:sz w:val="21"/>
      <w:szCs w:val="24"/>
      <w:lang w:val="en-US" w:eastAsia="zh-CN"/>
    </w:rPr>
  </w:style>
  <w:style w:type="paragraph" w:customStyle="1" w:styleId="920">
    <w:name w:val="正文文本首行缩进 21"/>
    <w:basedOn w:val="858"/>
    <w:link w:val="919"/>
    <w:qFormat/>
    <w:uiPriority w:val="0"/>
    <w:pPr>
      <w:ind w:firstLine="420"/>
    </w:pPr>
  </w:style>
  <w:style w:type="character" w:customStyle="1" w:styleId="921">
    <w:name w:val="正文首行缩进 Char"/>
    <w:link w:val="922"/>
    <w:qFormat/>
    <w:uiPriority w:val="0"/>
    <w:rPr>
      <w:kern w:val="2"/>
      <w:sz w:val="21"/>
      <w:szCs w:val="24"/>
      <w:lang w:val="en-US" w:eastAsia="zh-CN"/>
    </w:rPr>
  </w:style>
  <w:style w:type="paragraph" w:customStyle="1" w:styleId="922">
    <w:name w:val="正文文本首行缩进1"/>
    <w:basedOn w:val="28"/>
    <w:link w:val="921"/>
    <w:qFormat/>
    <w:uiPriority w:val="0"/>
    <w:pPr>
      <w:widowControl w:val="0"/>
      <w:spacing w:after="120"/>
      <w:ind w:firstLine="420"/>
      <w:jc w:val="both"/>
    </w:pPr>
    <w:rPr>
      <w:rFonts w:ascii="Times New Roman" w:hAnsi="Times New Roman"/>
      <w:kern w:val="2"/>
      <w:sz w:val="21"/>
      <w:szCs w:val="24"/>
    </w:rPr>
  </w:style>
  <w:style w:type="character" w:customStyle="1" w:styleId="923">
    <w:name w:val="Char Char14"/>
    <w:qFormat/>
    <w:uiPriority w:val="0"/>
    <w:rPr>
      <w:rFonts w:ascii="宋体" w:hAnsi="宋体" w:eastAsia="宋体"/>
      <w:kern w:val="2"/>
      <w:sz w:val="21"/>
      <w:szCs w:val="24"/>
      <w:lang w:val="en-US" w:eastAsia="zh-CN"/>
    </w:rPr>
  </w:style>
  <w:style w:type="character" w:customStyle="1" w:styleId="924">
    <w:name w:val="3z Char Char"/>
    <w:qFormat/>
    <w:uiPriority w:val="0"/>
    <w:rPr>
      <w:rFonts w:ascii="EU-F1" w:eastAsia="黑体"/>
      <w:kern w:val="2"/>
      <w:sz w:val="21"/>
      <w:szCs w:val="21"/>
    </w:rPr>
  </w:style>
  <w:style w:type="character" w:customStyle="1" w:styleId="925">
    <w:name w:val="附录二 Char Char"/>
    <w:link w:val="771"/>
    <w:qFormat/>
    <w:uiPriority w:val="0"/>
    <w:rPr>
      <w:rFonts w:ascii="EU-F1" w:eastAsia="黑体"/>
      <w:kern w:val="21"/>
      <w:sz w:val="21"/>
      <w:szCs w:val="21"/>
      <w:lang w:val="en-US" w:eastAsia="zh-CN"/>
    </w:rPr>
  </w:style>
  <w:style w:type="character" w:customStyle="1" w:styleId="926">
    <w:name w:val="脚注文本 Char Char"/>
    <w:qFormat/>
    <w:uiPriority w:val="0"/>
    <w:rPr>
      <w:kern w:val="2"/>
      <w:sz w:val="18"/>
      <w:szCs w:val="18"/>
    </w:rPr>
  </w:style>
  <w:style w:type="character" w:customStyle="1" w:styleId="927">
    <w:name w:val="Char Char27"/>
    <w:qFormat/>
    <w:uiPriority w:val="0"/>
    <w:rPr>
      <w:rFonts w:ascii="Tahoma" w:hAnsi="Tahoma" w:eastAsia="宋体" w:cs="Tahoma"/>
      <w:kern w:val="2"/>
      <w:sz w:val="16"/>
      <w:szCs w:val="16"/>
      <w:lang w:val="en-US" w:eastAsia="zh-CN"/>
    </w:rPr>
  </w:style>
  <w:style w:type="character" w:customStyle="1" w:styleId="928">
    <w:name w:val="中元正文 Char Char"/>
    <w:link w:val="929"/>
    <w:qFormat/>
    <w:uiPriority w:val="0"/>
    <w:rPr>
      <w:rFonts w:ascii="Arial" w:hAnsi="Arial"/>
      <w:kern w:val="2"/>
      <w:sz w:val="21"/>
      <w:szCs w:val="24"/>
      <w:lang w:val="en-US" w:eastAsia="zh-CN"/>
    </w:rPr>
  </w:style>
  <w:style w:type="paragraph" w:customStyle="1" w:styleId="929">
    <w:name w:val="中元正文"/>
    <w:basedOn w:val="1"/>
    <w:link w:val="928"/>
    <w:qFormat/>
    <w:uiPriority w:val="0"/>
    <w:pPr>
      <w:widowControl w:val="0"/>
      <w:spacing w:before="100" w:after="100" w:line="360" w:lineRule="auto"/>
      <w:ind w:firstLine="200" w:firstLineChars="200"/>
    </w:pPr>
    <w:rPr>
      <w:rFonts w:ascii="Arial" w:hAnsi="Arial" w:eastAsia="宋体" w:cs="Times New Roman"/>
      <w:kern w:val="2"/>
      <w:sz w:val="21"/>
      <w:szCs w:val="24"/>
    </w:rPr>
  </w:style>
  <w:style w:type="character" w:customStyle="1" w:styleId="930">
    <w:name w:val="HTML 代码1"/>
    <w:qFormat/>
    <w:uiPriority w:val="0"/>
    <w:rPr>
      <w:rFonts w:ascii="Courier New" w:hAnsi="Courier New" w:cs="Courier New"/>
      <w:sz w:val="20"/>
      <w:szCs w:val="20"/>
    </w:rPr>
  </w:style>
  <w:style w:type="character" w:customStyle="1" w:styleId="931">
    <w:name w:val="HTML 地址 Char"/>
    <w:link w:val="932"/>
    <w:qFormat/>
    <w:uiPriority w:val="0"/>
    <w:rPr>
      <w:i/>
      <w:iCs/>
      <w:kern w:val="2"/>
      <w:sz w:val="21"/>
      <w:szCs w:val="24"/>
      <w:lang w:val="en-US" w:eastAsia="zh-CN"/>
    </w:rPr>
  </w:style>
  <w:style w:type="paragraph" w:customStyle="1" w:styleId="932">
    <w:name w:val="HTML 地址1"/>
    <w:basedOn w:val="1"/>
    <w:link w:val="931"/>
    <w:qFormat/>
    <w:uiPriority w:val="0"/>
    <w:pPr>
      <w:widowControl w:val="0"/>
      <w:jc w:val="both"/>
    </w:pPr>
    <w:rPr>
      <w:rFonts w:ascii="Times New Roman" w:hAnsi="Times New Roman" w:eastAsia="宋体" w:cs="Times New Roman"/>
      <w:i/>
      <w:iCs/>
      <w:kern w:val="2"/>
      <w:sz w:val="21"/>
      <w:szCs w:val="24"/>
    </w:rPr>
  </w:style>
  <w:style w:type="character" w:customStyle="1" w:styleId="933">
    <w:name w:val="2z Char Char Char"/>
    <w:qFormat/>
    <w:uiPriority w:val="0"/>
    <w:rPr>
      <w:rFonts w:ascii="EU-F1" w:eastAsia="黑体"/>
      <w:kern w:val="21"/>
      <w:sz w:val="21"/>
      <w:szCs w:val="21"/>
      <w:lang w:val="en-US" w:eastAsia="zh-CN"/>
    </w:rPr>
  </w:style>
  <w:style w:type="character" w:customStyle="1" w:styleId="934">
    <w:name w:val="批注引用1"/>
    <w:qFormat/>
    <w:uiPriority w:val="0"/>
    <w:rPr>
      <w:sz w:val="21"/>
      <w:szCs w:val="21"/>
    </w:rPr>
  </w:style>
  <w:style w:type="paragraph" w:customStyle="1" w:styleId="935">
    <w:name w:val="Char Char Char Char Char Char Char Char Char Char Char Char Char"/>
    <w:basedOn w:val="1"/>
    <w:qFormat/>
    <w:uiPriority w:val="0"/>
    <w:pPr>
      <w:widowControl w:val="0"/>
      <w:jc w:val="both"/>
    </w:pPr>
    <w:rPr>
      <w:rFonts w:ascii="Tahoma" w:hAnsi="Tahoma" w:eastAsia="宋体" w:cs="Times New Roman"/>
      <w:kern w:val="2"/>
      <w:sz w:val="24"/>
    </w:rPr>
  </w:style>
  <w:style w:type="paragraph" w:customStyle="1" w:styleId="936">
    <w:name w:val="发布部门"/>
    <w:next w:val="161"/>
    <w:qFormat/>
    <w:uiPriority w:val="0"/>
    <w:pPr>
      <w:jc w:val="center"/>
    </w:pPr>
    <w:rPr>
      <w:rFonts w:ascii="宋体" w:hAnsi="Calibri" w:eastAsia="宋体" w:cs="Times New Roman"/>
      <w:b/>
      <w:spacing w:val="20"/>
      <w:w w:val="135"/>
      <w:sz w:val="36"/>
      <w:lang w:val="en-US" w:eastAsia="zh-CN" w:bidi="ar-SA"/>
    </w:rPr>
  </w:style>
  <w:style w:type="paragraph" w:customStyle="1" w:styleId="937">
    <w:name w:val="三级无标题条"/>
    <w:basedOn w:val="1"/>
    <w:qFormat/>
    <w:uiPriority w:val="0"/>
    <w:pPr>
      <w:widowControl w:val="0"/>
      <w:tabs>
        <w:tab w:val="left" w:pos="992"/>
      </w:tabs>
      <w:ind w:left="992" w:hanging="992"/>
      <w:jc w:val="both"/>
    </w:pPr>
    <w:rPr>
      <w:rFonts w:ascii="Times New Roman" w:hAnsi="Times New Roman" w:eastAsia="宋体" w:cs="Times New Roman"/>
      <w:b/>
      <w:kern w:val="2"/>
      <w:sz w:val="21"/>
      <w:szCs w:val="24"/>
    </w:rPr>
  </w:style>
  <w:style w:type="paragraph" w:customStyle="1" w:styleId="938">
    <w:name w:val="列表 31"/>
    <w:basedOn w:val="1"/>
    <w:qFormat/>
    <w:uiPriority w:val="0"/>
    <w:pPr>
      <w:widowControl w:val="0"/>
      <w:ind w:left="1260" w:hanging="420"/>
      <w:jc w:val="both"/>
    </w:pPr>
    <w:rPr>
      <w:rFonts w:ascii="Times New Roman" w:hAnsi="Times New Roman" w:eastAsia="宋体" w:cs="Times New Roman"/>
      <w:kern w:val="2"/>
      <w:sz w:val="21"/>
      <w:szCs w:val="24"/>
    </w:rPr>
  </w:style>
  <w:style w:type="paragraph" w:customStyle="1" w:styleId="939">
    <w:name w:val="文本块1"/>
    <w:basedOn w:val="1"/>
    <w:qFormat/>
    <w:uiPriority w:val="0"/>
    <w:pPr>
      <w:widowControl w:val="0"/>
      <w:spacing w:after="120"/>
      <w:ind w:left="1440" w:right="1440"/>
      <w:jc w:val="both"/>
    </w:pPr>
    <w:rPr>
      <w:rFonts w:ascii="Times New Roman" w:hAnsi="Times New Roman" w:eastAsia="宋体" w:cs="Times New Roman"/>
      <w:kern w:val="2"/>
      <w:sz w:val="21"/>
      <w:szCs w:val="24"/>
    </w:rPr>
  </w:style>
  <w:style w:type="paragraph" w:customStyle="1" w:styleId="940">
    <w:name w:val="CM5"/>
    <w:basedOn w:val="29"/>
    <w:next w:val="29"/>
    <w:qFormat/>
    <w:uiPriority w:val="0"/>
    <w:pPr>
      <w:spacing w:line="323" w:lineRule="atLeast"/>
    </w:pPr>
    <w:rPr>
      <w:rFonts w:ascii="Sim Sun" w:hAnsi="Calibri" w:eastAsia="Sim Sun" w:cs="Times New Roman"/>
      <w:color w:val="auto"/>
    </w:rPr>
  </w:style>
  <w:style w:type="paragraph" w:customStyle="1" w:styleId="941">
    <w:name w:val="Char Char1 Char Char Char Char Char Char Char Char Char Char Char Char Char Char Char"/>
    <w:basedOn w:val="1"/>
    <w:qFormat/>
    <w:uiPriority w:val="0"/>
    <w:pPr>
      <w:spacing w:after="160" w:line="240" w:lineRule="exact"/>
    </w:pPr>
    <w:rPr>
      <w:rFonts w:ascii="Verdana" w:hAnsi="Verdana" w:eastAsia="仿宋_GB2312" w:cs="Times New Roman"/>
      <w:sz w:val="30"/>
      <w:szCs w:val="30"/>
      <w:lang w:eastAsia="en-US"/>
    </w:rPr>
  </w:style>
  <w:style w:type="paragraph" w:customStyle="1" w:styleId="942">
    <w:name w:val="附录图标题"/>
    <w:basedOn w:val="943"/>
    <w:next w:val="161"/>
    <w:qFormat/>
    <w:uiPriority w:val="0"/>
    <w:pPr>
      <w:tabs>
        <w:tab w:val="left" w:pos="210"/>
        <w:tab w:val="left" w:pos="1260"/>
        <w:tab w:val="left" w:pos="1680"/>
      </w:tabs>
      <w:ind w:left="1260"/>
    </w:pPr>
  </w:style>
  <w:style w:type="paragraph" w:customStyle="1" w:styleId="943">
    <w:name w:val="正文图标题"/>
    <w:basedOn w:val="496"/>
    <w:next w:val="161"/>
    <w:qFormat/>
    <w:uiPriority w:val="0"/>
    <w:pPr>
      <w:widowControl w:val="0"/>
      <w:numPr>
        <w:numId w:val="0"/>
      </w:numPr>
      <w:tabs>
        <w:tab w:val="left" w:pos="1680"/>
        <w:tab w:val="clear" w:pos="-122"/>
      </w:tabs>
      <w:topLinePunct/>
      <w:spacing w:before="160" w:after="60"/>
      <w:ind w:left="1680" w:hanging="420"/>
    </w:pPr>
    <w:rPr>
      <w:rFonts w:ascii="Calibri" w:hAnsi="Calibri" w:cs="Arial"/>
      <w:kern w:val="2"/>
      <w:szCs w:val="21"/>
    </w:rPr>
  </w:style>
  <w:style w:type="paragraph" w:customStyle="1" w:styleId="944">
    <w:name w:val="t"/>
    <w:basedOn w:val="412"/>
    <w:qFormat/>
    <w:uiPriority w:val="0"/>
    <w:pPr>
      <w:overflowPunct w:val="0"/>
      <w:topLinePunct/>
      <w:spacing w:beforeLines="50" w:afterLines="50"/>
      <w:jc w:val="center"/>
    </w:pPr>
    <w:rPr>
      <w:rFonts w:ascii="Times New Roman" w:hAnsi="Times New Roman"/>
      <w:color w:val="000000"/>
      <w:kern w:val="2"/>
      <w:sz w:val="18"/>
      <w:szCs w:val="21"/>
    </w:rPr>
  </w:style>
  <w:style w:type="paragraph" w:customStyle="1" w:styleId="945">
    <w:name w:val="一级无标题条"/>
    <w:basedOn w:val="1"/>
    <w:qFormat/>
    <w:uiPriority w:val="0"/>
    <w:pPr>
      <w:widowControl w:val="0"/>
      <w:tabs>
        <w:tab w:val="left" w:pos="420"/>
        <w:tab w:val="left" w:pos="709"/>
      </w:tabs>
      <w:ind w:left="709" w:hanging="709"/>
      <w:jc w:val="both"/>
    </w:pPr>
    <w:rPr>
      <w:rFonts w:ascii="Times New Roman" w:hAnsi="Times New Roman" w:eastAsia="宋体" w:cs="Times New Roman"/>
      <w:b/>
      <w:kern w:val="2"/>
      <w:sz w:val="21"/>
      <w:szCs w:val="24"/>
    </w:rPr>
  </w:style>
  <w:style w:type="paragraph" w:customStyle="1" w:styleId="946">
    <w:name w:val="国标5级"/>
    <w:basedOn w:val="1"/>
    <w:qFormat/>
    <w:uiPriority w:val="0"/>
    <w:pPr>
      <w:widowControl w:val="0"/>
      <w:spacing w:line="312" w:lineRule="exact"/>
      <w:jc w:val="both"/>
    </w:pPr>
    <w:rPr>
      <w:rFonts w:ascii="宋体" w:hAnsi="宋体" w:eastAsia="宋体" w:cs="Times New Roman"/>
      <w:color w:val="000000"/>
      <w:kern w:val="2"/>
      <w:sz w:val="21"/>
    </w:rPr>
  </w:style>
  <w:style w:type="paragraph" w:customStyle="1" w:styleId="947">
    <w:name w:val="国网标准2级"/>
    <w:basedOn w:val="3"/>
    <w:qFormat/>
    <w:uiPriority w:val="0"/>
    <w:pPr>
      <w:tabs>
        <w:tab w:val="clear" w:pos="1440"/>
      </w:tabs>
      <w:spacing w:beforeLines="50" w:afterLines="50" w:line="312" w:lineRule="exact"/>
    </w:pPr>
    <w:rPr>
      <w:rFonts w:ascii="黑体" w:eastAsia="黑体"/>
      <w:snapToGrid w:val="0"/>
      <w:kern w:val="0"/>
      <w:sz w:val="21"/>
      <w:szCs w:val="21"/>
    </w:rPr>
  </w:style>
  <w:style w:type="paragraph" w:customStyle="1" w:styleId="948">
    <w:name w:val="_Style 13"/>
    <w:basedOn w:val="1"/>
    <w:next w:val="949"/>
    <w:qFormat/>
    <w:uiPriority w:val="0"/>
    <w:pPr>
      <w:widowControl w:val="0"/>
      <w:ind w:firstLine="420"/>
      <w:jc w:val="both"/>
    </w:pPr>
    <w:rPr>
      <w:rFonts w:ascii="Times New Roman" w:hAnsi="Times New Roman" w:eastAsia="宋体" w:cs="Times New Roman"/>
      <w:kern w:val="2"/>
      <w:sz w:val="21"/>
    </w:rPr>
  </w:style>
  <w:style w:type="paragraph" w:customStyle="1" w:styleId="949">
    <w:name w:val="正文缩进1"/>
    <w:basedOn w:val="1"/>
    <w:qFormat/>
    <w:uiPriority w:val="0"/>
    <w:pPr>
      <w:widowControl w:val="0"/>
      <w:ind w:firstLine="420"/>
      <w:jc w:val="both"/>
    </w:pPr>
    <w:rPr>
      <w:rFonts w:ascii="Times New Roman" w:hAnsi="Times New Roman" w:eastAsia="宋体" w:cs="Times New Roman"/>
      <w:kern w:val="2"/>
      <w:sz w:val="21"/>
      <w:szCs w:val="24"/>
    </w:rPr>
  </w:style>
  <w:style w:type="paragraph" w:customStyle="1" w:styleId="950">
    <w:name w:val="样式 首行缩进:  2 字符"/>
    <w:basedOn w:val="1"/>
    <w:qFormat/>
    <w:uiPriority w:val="0"/>
    <w:pPr>
      <w:widowControl w:val="0"/>
      <w:spacing w:line="360" w:lineRule="auto"/>
      <w:ind w:firstLine="200" w:firstLineChars="200"/>
      <w:jc w:val="both"/>
    </w:pPr>
    <w:rPr>
      <w:rFonts w:ascii="Times New Roman" w:hAnsi="Times New Roman" w:eastAsia="宋体" w:cs="Times New Roman"/>
      <w:kern w:val="2"/>
      <w:sz w:val="24"/>
    </w:rPr>
  </w:style>
  <w:style w:type="paragraph" w:customStyle="1" w:styleId="951">
    <w:name w:val="样式1 标题 1 + 段前: 1 行 段后: 1 行"/>
    <w:basedOn w:val="1"/>
    <w:qFormat/>
    <w:uiPriority w:val="0"/>
    <w:pPr>
      <w:widowControl w:val="0"/>
      <w:tabs>
        <w:tab w:val="left" w:pos="360"/>
        <w:tab w:val="left" w:pos="2520"/>
      </w:tabs>
      <w:spacing w:beforeLines="50" w:afterLines="50"/>
      <w:outlineLvl w:val="0"/>
    </w:pPr>
    <w:rPr>
      <w:rFonts w:ascii="Times New Roman" w:hAnsi="Times New Roman" w:eastAsia="黑体" w:cs="Times New Roman"/>
      <w:b/>
      <w:bCs/>
      <w:kern w:val="21"/>
      <w:sz w:val="21"/>
      <w:szCs w:val="21"/>
    </w:rPr>
  </w:style>
  <w:style w:type="paragraph" w:customStyle="1" w:styleId="952">
    <w:name w:val="数字编号列项（二级）"/>
    <w:qFormat/>
    <w:uiPriority w:val="0"/>
    <w:pPr>
      <w:tabs>
        <w:tab w:val="left" w:pos="900"/>
      </w:tabs>
      <w:ind w:left="400" w:leftChars="400" w:hanging="200" w:hangingChars="200"/>
      <w:jc w:val="both"/>
    </w:pPr>
    <w:rPr>
      <w:rFonts w:ascii="宋体" w:hAnsi="Calibri" w:eastAsia="宋体" w:cs="Times New Roman"/>
      <w:sz w:val="21"/>
      <w:lang w:val="en-US" w:eastAsia="zh-CN" w:bidi="ar-SA"/>
    </w:rPr>
  </w:style>
  <w:style w:type="paragraph" w:customStyle="1" w:styleId="953">
    <w:name w:val="body"/>
    <w:basedOn w:val="1"/>
    <w:qFormat/>
    <w:uiPriority w:val="0"/>
    <w:pPr>
      <w:widowControl w:val="0"/>
      <w:adjustRightInd w:val="0"/>
      <w:spacing w:after="120"/>
      <w:jc w:val="both"/>
      <w:textAlignment w:val="baseline"/>
    </w:pPr>
    <w:rPr>
      <w:rFonts w:ascii="宋体" w:hAnsi="Times New Roman" w:eastAsia="宋体" w:cs="Times New Roman"/>
      <w:sz w:val="24"/>
    </w:rPr>
  </w:style>
  <w:style w:type="paragraph" w:customStyle="1" w:styleId="954">
    <w:name w:val="ml"/>
    <w:basedOn w:val="1"/>
    <w:qFormat/>
    <w:uiPriority w:val="0"/>
    <w:pPr>
      <w:widowControl w:val="0"/>
      <w:spacing w:line="312" w:lineRule="exact"/>
      <w:jc w:val="both"/>
    </w:pPr>
    <w:rPr>
      <w:rFonts w:ascii="Times New Roman" w:hAnsi="Times New Roman" w:eastAsia="宋体" w:cs="Times New Roman"/>
      <w:b/>
      <w:kern w:val="2"/>
      <w:sz w:val="32"/>
    </w:rPr>
  </w:style>
  <w:style w:type="paragraph" w:customStyle="1" w:styleId="955">
    <w:name w:val="Char Char Char Char Char Char Char Char Char1 Char Char Char1 Char Char Char Char"/>
    <w:basedOn w:val="1"/>
    <w:qFormat/>
    <w:uiPriority w:val="0"/>
    <w:pPr>
      <w:widowControl w:val="0"/>
      <w:jc w:val="both"/>
    </w:pPr>
    <w:rPr>
      <w:rFonts w:ascii="Times New Roman" w:hAnsi="Times New Roman" w:eastAsia="宋体" w:cs="Times New Roman"/>
      <w:kern w:val="2"/>
      <w:sz w:val="21"/>
    </w:rPr>
  </w:style>
  <w:style w:type="paragraph" w:customStyle="1" w:styleId="956">
    <w:name w:val="CM9"/>
    <w:basedOn w:val="29"/>
    <w:next w:val="29"/>
    <w:qFormat/>
    <w:uiPriority w:val="0"/>
    <w:rPr>
      <w:rFonts w:ascii="Sim Sun" w:hAnsi="Calibri" w:eastAsia="Sim Sun" w:cs="Times New Roman"/>
      <w:color w:val="auto"/>
    </w:rPr>
  </w:style>
  <w:style w:type="paragraph" w:customStyle="1" w:styleId="957">
    <w:name w:val="Char Char Char Char1"/>
    <w:basedOn w:val="1"/>
    <w:qFormat/>
    <w:uiPriority w:val="0"/>
    <w:pPr>
      <w:widowControl w:val="0"/>
      <w:jc w:val="both"/>
    </w:pPr>
    <w:rPr>
      <w:rFonts w:ascii="Times New Roman" w:hAnsi="Times New Roman" w:eastAsia="宋体" w:cs="Times New Roman"/>
      <w:snapToGrid w:val="0"/>
      <w:sz w:val="21"/>
      <w:szCs w:val="21"/>
    </w:rPr>
  </w:style>
  <w:style w:type="paragraph" w:customStyle="1" w:styleId="958">
    <w:name w:val="国标1级new"/>
    <w:basedOn w:val="959"/>
    <w:qFormat/>
    <w:uiPriority w:val="0"/>
    <w:pPr/>
  </w:style>
  <w:style w:type="paragraph" w:customStyle="1" w:styleId="959">
    <w:name w:val="国标1级"/>
    <w:basedOn w:val="3"/>
    <w:qFormat/>
    <w:uiPriority w:val="0"/>
    <w:pPr>
      <w:tabs>
        <w:tab w:val="clear" w:pos="1440"/>
      </w:tabs>
      <w:spacing w:beforeLines="50" w:afterLines="50" w:line="312" w:lineRule="exact"/>
    </w:pPr>
    <w:rPr>
      <w:rFonts w:ascii="黑体" w:eastAsia="黑体"/>
      <w:b w:val="0"/>
      <w:snapToGrid w:val="0"/>
      <w:kern w:val="0"/>
      <w:sz w:val="21"/>
      <w:szCs w:val="21"/>
    </w:rPr>
  </w:style>
  <w:style w:type="paragraph" w:customStyle="1" w:styleId="960">
    <w:name w:val="段落"/>
    <w:basedOn w:val="1"/>
    <w:qFormat/>
    <w:uiPriority w:val="0"/>
    <w:pPr>
      <w:widowControl w:val="0"/>
      <w:adjustRightInd w:val="0"/>
      <w:spacing w:line="360" w:lineRule="auto"/>
      <w:ind w:firstLine="560" w:firstLineChars="200"/>
      <w:jc w:val="both"/>
      <w:textAlignment w:val="baseline"/>
    </w:pPr>
    <w:rPr>
      <w:rFonts w:ascii="Times New Roman" w:hAnsi="Times New Roman" w:eastAsia="宋体" w:cs="Times New Roman"/>
      <w:sz w:val="28"/>
    </w:rPr>
  </w:style>
  <w:style w:type="paragraph" w:customStyle="1" w:styleId="961">
    <w:name w:val="二级无标题条"/>
    <w:basedOn w:val="1"/>
    <w:qFormat/>
    <w:uiPriority w:val="0"/>
    <w:pPr>
      <w:widowControl w:val="0"/>
      <w:tabs>
        <w:tab w:val="left" w:pos="851"/>
      </w:tabs>
      <w:ind w:left="851" w:hanging="851"/>
      <w:jc w:val="both"/>
    </w:pPr>
    <w:rPr>
      <w:rFonts w:ascii="Times New Roman" w:hAnsi="Times New Roman" w:eastAsia="宋体" w:cs="Times New Roman"/>
      <w:b/>
      <w:kern w:val="2"/>
      <w:sz w:val="21"/>
      <w:szCs w:val="24"/>
    </w:rPr>
  </w:style>
  <w:style w:type="paragraph" w:customStyle="1" w:styleId="962">
    <w:name w:val="术语定义四级条标题"/>
    <w:basedOn w:val="963"/>
    <w:next w:val="161"/>
    <w:qFormat/>
    <w:uiPriority w:val="0"/>
    <w:pPr>
      <w:tabs>
        <w:tab w:val="left" w:pos="425"/>
      </w:tabs>
    </w:pPr>
  </w:style>
  <w:style w:type="paragraph" w:customStyle="1" w:styleId="963">
    <w:name w:val="术语定义条标题"/>
    <w:basedOn w:val="711"/>
    <w:next w:val="161"/>
    <w:qFormat/>
    <w:uiPriority w:val="0"/>
    <w:pPr>
      <w:numPr>
        <w:ilvl w:val="0"/>
        <w:numId w:val="0"/>
      </w:numPr>
      <w:tabs>
        <w:tab w:val="left" w:pos="425"/>
        <w:tab w:val="clear" w:pos="840"/>
        <w:tab w:val="clear" w:pos="1320"/>
      </w:tabs>
      <w:spacing w:beforeLines="0" w:afterLines="0"/>
      <w:ind w:left="425" w:hanging="425"/>
      <w:jc w:val="left"/>
      <w:outlineLvl w:val="9"/>
    </w:pPr>
    <w:rPr>
      <w:rFonts w:hAnsi="Calibri"/>
      <w:b/>
    </w:rPr>
  </w:style>
  <w:style w:type="paragraph" w:customStyle="1" w:styleId="964">
    <w:name w:val="列表 51"/>
    <w:basedOn w:val="1"/>
    <w:qFormat/>
    <w:uiPriority w:val="0"/>
    <w:pPr>
      <w:widowControl w:val="0"/>
      <w:ind w:left="2100" w:hanging="420"/>
      <w:jc w:val="both"/>
    </w:pPr>
    <w:rPr>
      <w:rFonts w:ascii="Times New Roman" w:hAnsi="Times New Roman" w:eastAsia="宋体" w:cs="Times New Roman"/>
      <w:kern w:val="2"/>
      <w:sz w:val="21"/>
      <w:szCs w:val="24"/>
    </w:rPr>
  </w:style>
  <w:style w:type="paragraph" w:customStyle="1" w:styleId="965">
    <w:name w:val="D2a"/>
    <w:basedOn w:val="4"/>
    <w:qFormat/>
    <w:uiPriority w:val="0"/>
    <w:pPr>
      <w:tabs>
        <w:tab w:val="left" w:pos="1440"/>
      </w:tabs>
      <w:topLinePunct/>
      <w:spacing w:before="120" w:line="312" w:lineRule="exact"/>
    </w:pPr>
    <w:rPr>
      <w:rFonts w:ascii="黑体" w:hAnsi="宋体"/>
      <w:b w:val="0"/>
      <w:color w:val="000000"/>
      <w:sz w:val="21"/>
    </w:rPr>
  </w:style>
  <w:style w:type="paragraph" w:customStyle="1" w:styleId="966">
    <w:name w:val="TOC 标题11"/>
    <w:basedOn w:val="3"/>
    <w:next w:val="1"/>
    <w:qFormat/>
    <w:uiPriority w:val="0"/>
    <w:pPr>
      <w:widowControl/>
      <w:tabs>
        <w:tab w:val="clear" w:pos="1440"/>
      </w:tabs>
      <w:spacing w:before="480" w:line="276" w:lineRule="auto"/>
      <w:jc w:val="left"/>
      <w:outlineLvl w:val="9"/>
    </w:pPr>
    <w:rPr>
      <w:rFonts w:ascii="Cambria" w:hAnsi="Cambria"/>
      <w:color w:val="365F91"/>
      <w:kern w:val="0"/>
      <w:sz w:val="28"/>
      <w:szCs w:val="28"/>
    </w:rPr>
  </w:style>
  <w:style w:type="paragraph" w:customStyle="1" w:styleId="967">
    <w:name w:val="示例"/>
    <w:next w:val="161"/>
    <w:qFormat/>
    <w:uiPriority w:val="0"/>
    <w:pPr>
      <w:tabs>
        <w:tab w:val="left" w:pos="1620"/>
      </w:tabs>
      <w:ind w:left="1620" w:firstLine="200" w:firstLineChars="200"/>
      <w:jc w:val="both"/>
    </w:pPr>
    <w:rPr>
      <w:rFonts w:ascii="宋体" w:hAnsi="Calibri" w:eastAsia="宋体" w:cs="Times New Roman"/>
      <w:sz w:val="18"/>
      <w:lang w:val="en-US" w:eastAsia="zh-CN" w:bidi="ar-SA"/>
    </w:rPr>
  </w:style>
  <w:style w:type="paragraph" w:customStyle="1" w:styleId="968">
    <w:name w:val="列表接续 31"/>
    <w:basedOn w:val="1"/>
    <w:qFormat/>
    <w:uiPriority w:val="0"/>
    <w:pPr>
      <w:widowControl w:val="0"/>
      <w:spacing w:after="120"/>
      <w:ind w:left="1260"/>
      <w:jc w:val="both"/>
    </w:pPr>
    <w:rPr>
      <w:rFonts w:ascii="Times New Roman" w:hAnsi="Times New Roman" w:eastAsia="宋体" w:cs="Times New Roman"/>
      <w:kern w:val="2"/>
      <w:sz w:val="21"/>
      <w:szCs w:val="24"/>
    </w:rPr>
  </w:style>
  <w:style w:type="paragraph" w:customStyle="1" w:styleId="969">
    <w:name w:val="列表接续1"/>
    <w:basedOn w:val="1"/>
    <w:qFormat/>
    <w:uiPriority w:val="0"/>
    <w:pPr>
      <w:widowControl w:val="0"/>
      <w:spacing w:after="120"/>
      <w:ind w:left="420"/>
      <w:jc w:val="both"/>
    </w:pPr>
    <w:rPr>
      <w:rFonts w:ascii="Times New Roman" w:hAnsi="Times New Roman" w:eastAsia="宋体" w:cs="Times New Roman"/>
      <w:kern w:val="2"/>
      <w:sz w:val="21"/>
      <w:szCs w:val="24"/>
    </w:rPr>
  </w:style>
  <w:style w:type="paragraph" w:customStyle="1" w:styleId="970">
    <w:name w:val="附录四级条标题"/>
    <w:basedOn w:val="971"/>
    <w:next w:val="161"/>
    <w:qFormat/>
    <w:uiPriority w:val="0"/>
    <w:pPr>
      <w:tabs>
        <w:tab w:val="left" w:pos="360"/>
        <w:tab w:val="left" w:pos="840"/>
      </w:tabs>
      <w:ind w:left="840" w:hanging="420"/>
      <w:outlineLvl w:val="5"/>
    </w:pPr>
  </w:style>
  <w:style w:type="paragraph" w:customStyle="1" w:styleId="971">
    <w:name w:val="附录三级条标题"/>
    <w:basedOn w:val="972"/>
    <w:next w:val="161"/>
    <w:qFormat/>
    <w:uiPriority w:val="0"/>
    <w:pPr>
      <w:tabs>
        <w:tab w:val="left" w:pos="360"/>
      </w:tabs>
      <w:outlineLvl w:val="4"/>
    </w:pPr>
  </w:style>
  <w:style w:type="paragraph" w:customStyle="1" w:styleId="972">
    <w:name w:val="附录二级条标题"/>
    <w:basedOn w:val="973"/>
    <w:next w:val="161"/>
    <w:qFormat/>
    <w:uiPriority w:val="0"/>
    <w:pPr>
      <w:tabs>
        <w:tab w:val="left" w:pos="360"/>
      </w:tabs>
      <w:outlineLvl w:val="3"/>
    </w:pPr>
  </w:style>
  <w:style w:type="paragraph" w:customStyle="1" w:styleId="973">
    <w:name w:val="附录一级条标题"/>
    <w:basedOn w:val="974"/>
    <w:next w:val="161"/>
    <w:qFormat/>
    <w:uiPriority w:val="0"/>
    <w:pPr>
      <w:tabs>
        <w:tab w:val="left" w:pos="360"/>
      </w:tabs>
      <w:autoSpaceDN w:val="0"/>
      <w:spacing w:beforeLines="0" w:afterLines="0"/>
      <w:outlineLvl w:val="2"/>
    </w:pPr>
  </w:style>
  <w:style w:type="paragraph" w:customStyle="1" w:styleId="974">
    <w:name w:val="附录章标题"/>
    <w:next w:val="161"/>
    <w:qFormat/>
    <w:uiPriority w:val="0"/>
    <w:pPr>
      <w:tabs>
        <w:tab w:val="left" w:pos="360"/>
      </w:tabs>
      <w:wordWrap w:val="0"/>
      <w:overflowPunct w:val="0"/>
      <w:autoSpaceDE w:val="0"/>
      <w:spacing w:beforeLines="50" w:afterLines="50"/>
      <w:ind w:left="360" w:hanging="360"/>
      <w:jc w:val="both"/>
      <w:textAlignment w:val="baseline"/>
      <w:outlineLvl w:val="1"/>
    </w:pPr>
    <w:rPr>
      <w:rFonts w:ascii="黑体" w:hAnsi="Calibri" w:eastAsia="黑体" w:cs="Times New Roman"/>
      <w:b/>
      <w:kern w:val="21"/>
      <w:sz w:val="21"/>
      <w:lang w:val="en-US" w:eastAsia="zh-CN" w:bidi="ar-SA"/>
    </w:rPr>
  </w:style>
  <w:style w:type="paragraph" w:customStyle="1" w:styleId="975">
    <w:name w:val="页脚11"/>
    <w:basedOn w:val="1"/>
    <w:qFormat/>
    <w:uiPriority w:val="0"/>
    <w:pPr>
      <w:widowControl w:val="0"/>
      <w:tabs>
        <w:tab w:val="center" w:pos="4153"/>
        <w:tab w:val="right" w:pos="8306"/>
      </w:tabs>
      <w:snapToGrid w:val="0"/>
    </w:pPr>
    <w:rPr>
      <w:rFonts w:eastAsia="宋体" w:cs="Times New Roman"/>
      <w:sz w:val="18"/>
    </w:rPr>
  </w:style>
  <w:style w:type="paragraph" w:customStyle="1" w:styleId="976">
    <w:name w:val="样式1 样式 标题 2 + 段前: 0行"/>
    <w:basedOn w:val="4"/>
    <w:next w:val="1"/>
    <w:qFormat/>
    <w:uiPriority w:val="0"/>
    <w:pPr>
      <w:keepNext w:val="0"/>
      <w:keepLines w:val="0"/>
      <w:tabs>
        <w:tab w:val="left" w:pos="210"/>
        <w:tab w:val="left" w:pos="360"/>
      </w:tabs>
      <w:snapToGrid w:val="0"/>
      <w:spacing w:before="0" w:after="0" w:line="300" w:lineRule="auto"/>
    </w:pPr>
    <w:rPr>
      <w:rFonts w:ascii="Times New Roman" w:hAnsi="Times New Roman"/>
      <w:b w:val="0"/>
      <w:sz w:val="21"/>
      <w:szCs w:val="21"/>
    </w:rPr>
  </w:style>
  <w:style w:type="paragraph" w:customStyle="1" w:styleId="977">
    <w:name w:val="unnamed1"/>
    <w:basedOn w:val="1"/>
    <w:qFormat/>
    <w:uiPriority w:val="0"/>
    <w:pPr>
      <w:spacing w:before="100" w:beforeAutospacing="1" w:after="100" w:afterAutospacing="1" w:line="330" w:lineRule="atLeast"/>
    </w:pPr>
    <w:rPr>
      <w:rFonts w:ascii="宋体" w:hAnsi="宋体" w:eastAsia="宋体" w:cs="Times New Roman"/>
      <w:spacing w:val="12"/>
    </w:rPr>
  </w:style>
  <w:style w:type="paragraph" w:customStyle="1" w:styleId="978">
    <w:name w:val="样式1 样式 标题 4 + 段前: 0 行 + Times New Roman"/>
    <w:basedOn w:val="1"/>
    <w:next w:val="1"/>
    <w:qFormat/>
    <w:uiPriority w:val="0"/>
    <w:pPr>
      <w:widowControl w:val="0"/>
      <w:numPr>
        <w:ilvl w:val="2"/>
        <w:numId w:val="7"/>
      </w:numPr>
      <w:tabs>
        <w:tab w:val="left" w:pos="0"/>
      </w:tabs>
      <w:snapToGrid w:val="0"/>
      <w:spacing w:line="276" w:lineRule="auto"/>
      <w:jc w:val="both"/>
      <w:outlineLvl w:val="3"/>
    </w:pPr>
    <w:rPr>
      <w:rFonts w:ascii="Times New Roman" w:hAnsi="Times New Roman" w:eastAsia="黑体" w:cs="Times New Roman"/>
      <w:bCs/>
      <w:kern w:val="2"/>
      <w:sz w:val="21"/>
      <w:szCs w:val="21"/>
    </w:rPr>
  </w:style>
  <w:style w:type="paragraph" w:customStyle="1" w:styleId="979">
    <w:name w:val="国网标准1级"/>
    <w:basedOn w:val="3"/>
    <w:qFormat/>
    <w:uiPriority w:val="0"/>
    <w:pPr>
      <w:tabs>
        <w:tab w:val="clear" w:pos="1440"/>
      </w:tabs>
      <w:spacing w:beforeLines="50" w:afterLines="50" w:line="312" w:lineRule="exact"/>
    </w:pPr>
    <w:rPr>
      <w:rFonts w:ascii="黑体" w:eastAsia="黑体"/>
      <w:snapToGrid w:val="0"/>
      <w:kern w:val="0"/>
      <w:sz w:val="21"/>
      <w:szCs w:val="21"/>
    </w:rPr>
  </w:style>
  <w:style w:type="paragraph" w:customStyle="1" w:styleId="980">
    <w:name w:val="列表1"/>
    <w:basedOn w:val="1"/>
    <w:qFormat/>
    <w:uiPriority w:val="0"/>
    <w:pPr>
      <w:widowControl w:val="0"/>
      <w:ind w:left="420" w:hanging="420"/>
      <w:jc w:val="both"/>
    </w:pPr>
    <w:rPr>
      <w:rFonts w:ascii="Times New Roman" w:hAnsi="Times New Roman" w:eastAsia="宋体" w:cs="Times New Roman"/>
      <w:kern w:val="2"/>
      <w:sz w:val="21"/>
      <w:szCs w:val="24"/>
    </w:rPr>
  </w:style>
  <w:style w:type="paragraph" w:customStyle="1" w:styleId="981">
    <w:name w:val="font14"/>
    <w:basedOn w:val="1"/>
    <w:qFormat/>
    <w:uiPriority w:val="0"/>
    <w:pPr>
      <w:spacing w:before="100" w:beforeAutospacing="1" w:after="100" w:afterAutospacing="1"/>
    </w:pPr>
    <w:rPr>
      <w:rFonts w:ascii="宋体" w:hAnsi="宋体" w:eastAsia="宋体" w:cs="宋体"/>
      <w:sz w:val="18"/>
      <w:szCs w:val="18"/>
    </w:rPr>
  </w:style>
  <w:style w:type="paragraph" w:customStyle="1" w:styleId="982">
    <w:name w:val="国标2级"/>
    <w:basedOn w:val="3"/>
    <w:qFormat/>
    <w:uiPriority w:val="0"/>
    <w:pPr>
      <w:tabs>
        <w:tab w:val="clear" w:pos="1440"/>
      </w:tabs>
      <w:spacing w:beforeLines="50" w:afterLines="50" w:line="312" w:lineRule="exact"/>
    </w:pPr>
    <w:rPr>
      <w:rFonts w:ascii="黑体" w:eastAsia="黑体"/>
      <w:b w:val="0"/>
      <w:snapToGrid w:val="0"/>
      <w:kern w:val="0"/>
      <w:sz w:val="21"/>
      <w:szCs w:val="21"/>
    </w:rPr>
  </w:style>
  <w:style w:type="paragraph" w:customStyle="1" w:styleId="983">
    <w:name w:val="CM2"/>
    <w:basedOn w:val="29"/>
    <w:next w:val="29"/>
    <w:qFormat/>
    <w:uiPriority w:val="0"/>
    <w:pPr>
      <w:spacing w:line="626" w:lineRule="atLeast"/>
    </w:pPr>
    <w:rPr>
      <w:rFonts w:ascii="Sim Sun" w:hAnsi="Calibri" w:eastAsia="Sim Sun" w:cs="Sim Sun"/>
      <w:color w:val="auto"/>
    </w:rPr>
  </w:style>
  <w:style w:type="paragraph" w:customStyle="1" w:styleId="984">
    <w:name w:val="3a"/>
    <w:basedOn w:val="770"/>
    <w:qFormat/>
    <w:uiPriority w:val="0"/>
  </w:style>
  <w:style w:type="paragraph" w:customStyle="1" w:styleId="985">
    <w:name w:val="四级无标题条"/>
    <w:basedOn w:val="1"/>
    <w:qFormat/>
    <w:uiPriority w:val="0"/>
    <w:pPr>
      <w:widowControl w:val="0"/>
      <w:tabs>
        <w:tab w:val="left" w:pos="982"/>
      </w:tabs>
      <w:ind w:left="982" w:hanging="900"/>
      <w:jc w:val="both"/>
    </w:pPr>
    <w:rPr>
      <w:rFonts w:ascii="Times New Roman" w:hAnsi="Times New Roman" w:eastAsia="黑体" w:cs="Times New Roman"/>
      <w:b/>
      <w:kern w:val="2"/>
      <w:sz w:val="21"/>
      <w:szCs w:val="24"/>
    </w:rPr>
  </w:style>
  <w:style w:type="paragraph" w:customStyle="1" w:styleId="986">
    <w:name w:val="样式 样式 标题 4 + Arial四号 + 加粗 + Arial 五号"/>
    <w:basedOn w:val="6"/>
    <w:qFormat/>
    <w:uiPriority w:val="0"/>
    <w:pPr>
      <w:keepLines w:val="0"/>
      <w:widowControl/>
      <w:tabs>
        <w:tab w:val="left" w:pos="720"/>
      </w:tabs>
      <w:kinsoku w:val="0"/>
      <w:overflowPunct w:val="0"/>
      <w:spacing w:before="0" w:after="0" w:line="360" w:lineRule="auto"/>
      <w:jc w:val="center"/>
      <w:textAlignment w:val="bottom"/>
    </w:pPr>
    <w:rPr>
      <w:rFonts w:eastAsia="黑体"/>
      <w:b w:val="0"/>
      <w:bCs w:val="0"/>
      <w:sz w:val="21"/>
      <w:szCs w:val="20"/>
    </w:rPr>
  </w:style>
  <w:style w:type="paragraph" w:customStyle="1" w:styleId="987">
    <w:name w:val="列表编号 41"/>
    <w:basedOn w:val="1"/>
    <w:qFormat/>
    <w:uiPriority w:val="0"/>
    <w:pPr>
      <w:widowControl w:val="0"/>
      <w:numPr>
        <w:ilvl w:val="0"/>
        <w:numId w:val="8"/>
      </w:numPr>
      <w:tabs>
        <w:tab w:val="left" w:pos="1620"/>
      </w:tabs>
      <w:jc w:val="both"/>
    </w:pPr>
    <w:rPr>
      <w:rFonts w:ascii="Times New Roman" w:hAnsi="Times New Roman" w:eastAsia="宋体" w:cs="Times New Roman"/>
      <w:kern w:val="2"/>
      <w:sz w:val="21"/>
      <w:szCs w:val="24"/>
    </w:rPr>
  </w:style>
  <w:style w:type="paragraph" w:customStyle="1" w:styleId="988">
    <w:name w:val="引言一级条标题"/>
    <w:basedOn w:val="1"/>
    <w:next w:val="161"/>
    <w:qFormat/>
    <w:uiPriority w:val="0"/>
    <w:pPr>
      <w:numPr>
        <w:ilvl w:val="0"/>
        <w:numId w:val="9"/>
      </w:numPr>
      <w:tabs>
        <w:tab w:val="left" w:pos="1140"/>
      </w:tabs>
      <w:jc w:val="both"/>
    </w:pPr>
    <w:rPr>
      <w:rFonts w:ascii="Times New Roman" w:hAnsi="Times New Roman" w:eastAsia="黑体" w:cs="Times New Roman"/>
      <w:b/>
      <w:kern w:val="2"/>
      <w:sz w:val="21"/>
      <w:szCs w:val="24"/>
    </w:rPr>
  </w:style>
  <w:style w:type="paragraph" w:customStyle="1" w:styleId="989">
    <w:name w:val="bbb"/>
    <w:basedOn w:val="1"/>
    <w:qFormat/>
    <w:uiPriority w:val="0"/>
    <w:pPr>
      <w:widowControl w:val="0"/>
      <w:spacing w:line="312" w:lineRule="exact"/>
      <w:jc w:val="both"/>
    </w:pPr>
    <w:rPr>
      <w:rFonts w:ascii="Times New Roman" w:hAnsi="宋体" w:eastAsia="宋体" w:cs="Times New Roman"/>
      <w:b/>
      <w:kern w:val="2"/>
      <w:sz w:val="21"/>
    </w:rPr>
  </w:style>
  <w:style w:type="paragraph" w:customStyle="1" w:styleId="990">
    <w:name w:val="术语定义二级条标题"/>
    <w:basedOn w:val="963"/>
    <w:next w:val="161"/>
    <w:qFormat/>
    <w:uiPriority w:val="0"/>
  </w:style>
  <w:style w:type="paragraph" w:customStyle="1" w:styleId="991">
    <w:name w:val="列表接续 21"/>
    <w:basedOn w:val="1"/>
    <w:qFormat/>
    <w:uiPriority w:val="0"/>
    <w:pPr>
      <w:widowControl w:val="0"/>
      <w:spacing w:after="120"/>
      <w:ind w:left="840"/>
      <w:jc w:val="both"/>
    </w:pPr>
    <w:rPr>
      <w:rFonts w:ascii="Times New Roman" w:hAnsi="Times New Roman" w:eastAsia="宋体" w:cs="Times New Roman"/>
      <w:kern w:val="2"/>
      <w:sz w:val="21"/>
      <w:szCs w:val="24"/>
    </w:rPr>
  </w:style>
  <w:style w:type="paragraph" w:customStyle="1" w:styleId="992">
    <w:name w:val="２ｚ"/>
    <w:basedOn w:val="3"/>
    <w:qFormat/>
    <w:uiPriority w:val="0"/>
    <w:pPr>
      <w:tabs>
        <w:tab w:val="clear" w:pos="1440"/>
      </w:tabs>
      <w:topLinePunct/>
      <w:spacing w:line="312" w:lineRule="exact"/>
      <w:textAlignment w:val="baseline"/>
    </w:pPr>
    <w:rPr>
      <w:b w:val="0"/>
      <w:sz w:val="22"/>
      <w:szCs w:val="22"/>
    </w:rPr>
  </w:style>
  <w:style w:type="paragraph" w:customStyle="1" w:styleId="993">
    <w:name w:val="工程建设公式标题"/>
    <w:basedOn w:val="469"/>
    <w:qFormat/>
    <w:uiPriority w:val="0"/>
    <w:pPr>
      <w:numPr>
        <w:ilvl w:val="0"/>
        <w:numId w:val="0"/>
      </w:numPr>
      <w:tabs>
        <w:tab w:val="left" w:pos="780"/>
      </w:tabs>
      <w:ind w:left="288" w:firstLine="288"/>
      <w:jc w:val="center"/>
      <w:outlineLvl w:val="6"/>
    </w:pPr>
    <w:rPr>
      <w:rFonts w:hAnsi="Calibri"/>
    </w:rPr>
  </w:style>
  <w:style w:type="paragraph" w:customStyle="1" w:styleId="994">
    <w:name w:val="索引 11"/>
    <w:basedOn w:val="1"/>
    <w:next w:val="1"/>
    <w:qFormat/>
    <w:uiPriority w:val="0"/>
    <w:pPr>
      <w:widowControl w:val="0"/>
      <w:jc w:val="both"/>
    </w:pPr>
    <w:rPr>
      <w:rFonts w:ascii="Times New Roman" w:hAnsi="Times New Roman" w:eastAsia="宋体" w:cs="Times New Roman"/>
      <w:kern w:val="2"/>
      <w:sz w:val="21"/>
      <w:szCs w:val="24"/>
    </w:rPr>
  </w:style>
  <w:style w:type="paragraph" w:customStyle="1" w:styleId="995">
    <w:name w:val="Char Char Char Char Char Char Char Char Char1 Char Char Char Char"/>
    <w:basedOn w:val="1"/>
    <w:qFormat/>
    <w:uiPriority w:val="0"/>
    <w:pPr>
      <w:widowControl w:val="0"/>
      <w:jc w:val="both"/>
    </w:pPr>
    <w:rPr>
      <w:rFonts w:ascii="Times New Roman" w:hAnsi="Times New Roman" w:eastAsia="宋体" w:cs="Times New Roman"/>
      <w:kern w:val="2"/>
      <w:sz w:val="21"/>
    </w:rPr>
  </w:style>
  <w:style w:type="paragraph" w:customStyle="1" w:styleId="996">
    <w:name w:val="字母编号列项（一级）"/>
    <w:qFormat/>
    <w:uiPriority w:val="0"/>
    <w:pPr>
      <w:tabs>
        <w:tab w:val="left" w:pos="1200"/>
      </w:tabs>
      <w:ind w:left="200" w:leftChars="200" w:hanging="200" w:hangingChars="200"/>
      <w:jc w:val="both"/>
    </w:pPr>
    <w:rPr>
      <w:rFonts w:ascii="宋体" w:hAnsi="Calibri" w:eastAsia="宋体" w:cs="Times New Roman"/>
      <w:sz w:val="21"/>
      <w:lang w:val="en-US" w:eastAsia="zh-CN" w:bidi="ar-SA"/>
    </w:rPr>
  </w:style>
  <w:style w:type="paragraph" w:customStyle="1" w:styleId="997">
    <w:name w:val="国网标准4级"/>
    <w:basedOn w:val="864"/>
    <w:qFormat/>
    <w:uiPriority w:val="0"/>
    <w:pPr>
      <w:ind w:firstLine="0" w:firstLineChars="0"/>
    </w:pPr>
    <w:rPr>
      <w:rFonts w:ascii="黑体" w:eastAsia="黑体"/>
    </w:rPr>
  </w:style>
  <w:style w:type="paragraph" w:customStyle="1" w:styleId="998">
    <w:name w:val="表格内字体字号"/>
    <w:basedOn w:val="1"/>
    <w:qFormat/>
    <w:uiPriority w:val="0"/>
    <w:pPr>
      <w:widowControl w:val="0"/>
      <w:topLinePunct/>
      <w:snapToGrid w:val="0"/>
      <w:spacing w:beforeLines="20" w:afterLines="20"/>
      <w:ind w:left="30" w:leftChars="30" w:right="30" w:rightChars="30"/>
      <w:jc w:val="center"/>
    </w:pPr>
    <w:rPr>
      <w:rFonts w:ascii="Times New Roman" w:hAnsi="Times New Roman" w:eastAsia="宋体" w:cs="Times New Roman"/>
      <w:kern w:val="2"/>
      <w:sz w:val="18"/>
      <w:szCs w:val="18"/>
    </w:rPr>
  </w:style>
  <w:style w:type="paragraph" w:customStyle="1" w:styleId="999">
    <w:name w:val="附录五级条标题"/>
    <w:basedOn w:val="970"/>
    <w:next w:val="161"/>
    <w:qFormat/>
    <w:uiPriority w:val="0"/>
    <w:pPr>
      <w:tabs>
        <w:tab w:val="clear" w:pos="840"/>
      </w:tabs>
      <w:outlineLvl w:val="6"/>
    </w:pPr>
  </w:style>
  <w:style w:type="paragraph" w:customStyle="1" w:styleId="1000">
    <w:name w:val="CM14"/>
    <w:basedOn w:val="29"/>
    <w:next w:val="29"/>
    <w:qFormat/>
    <w:uiPriority w:val="0"/>
    <w:pPr>
      <w:spacing w:after="713"/>
    </w:pPr>
    <w:rPr>
      <w:rFonts w:ascii="Sim Sun" w:hAnsi="Calibri" w:eastAsia="Sim Sun" w:cs="Times New Roman"/>
      <w:color w:val="auto"/>
    </w:rPr>
  </w:style>
  <w:style w:type="paragraph" w:customStyle="1" w:styleId="1001">
    <w:name w:val="Char Char1 Char Char Char"/>
    <w:basedOn w:val="861"/>
    <w:qFormat/>
    <w:uiPriority w:val="0"/>
    <w:pPr>
      <w:shd w:val="clear" w:color="auto" w:fill="000080"/>
    </w:pPr>
    <w:rPr>
      <w:sz w:val="24"/>
      <w:szCs w:val="20"/>
    </w:rPr>
  </w:style>
  <w:style w:type="paragraph" w:customStyle="1" w:styleId="1002">
    <w:name w:val="发布日期"/>
    <w:qFormat/>
    <w:uiPriority w:val="0"/>
    <w:rPr>
      <w:rFonts w:ascii="Calibri" w:hAnsi="Calibri" w:eastAsia="黑体" w:cs="Times New Roman"/>
      <w:sz w:val="28"/>
      <w:lang w:val="en-US" w:eastAsia="zh-CN" w:bidi="ar-SA"/>
    </w:rPr>
  </w:style>
  <w:style w:type="paragraph" w:customStyle="1" w:styleId="1003">
    <w:name w:val="Z"/>
    <w:basedOn w:val="1"/>
    <w:qFormat/>
    <w:uiPriority w:val="0"/>
    <w:pPr>
      <w:widowControl w:val="0"/>
      <w:topLinePunct/>
      <w:ind w:right="210" w:rightChars="100" w:firstLine="360" w:firstLineChars="200"/>
      <w:jc w:val="both"/>
    </w:pPr>
    <w:rPr>
      <w:rFonts w:ascii="Times New Roman" w:hAnsi="宋体" w:eastAsia="宋体" w:cs="Times New Roman"/>
      <w:color w:val="000000"/>
      <w:kern w:val="2"/>
      <w:sz w:val="18"/>
      <w:szCs w:val="18"/>
    </w:rPr>
  </w:style>
  <w:style w:type="paragraph" w:customStyle="1" w:styleId="1004">
    <w:name w:val="CM6"/>
    <w:basedOn w:val="29"/>
    <w:next w:val="29"/>
    <w:qFormat/>
    <w:uiPriority w:val="0"/>
    <w:pPr>
      <w:spacing w:line="323" w:lineRule="atLeast"/>
    </w:pPr>
    <w:rPr>
      <w:rFonts w:ascii="Sim Sun" w:hAnsi="Calibri" w:eastAsia="Sim Sun" w:cs="Times New Roman"/>
      <w:color w:val="auto"/>
    </w:rPr>
  </w:style>
  <w:style w:type="paragraph" w:customStyle="1" w:styleId="1005">
    <w:name w:val="列项●（二级）"/>
    <w:qFormat/>
    <w:uiPriority w:val="0"/>
    <w:pPr>
      <w:widowControl w:val="0"/>
      <w:tabs>
        <w:tab w:val="left" w:pos="425"/>
        <w:tab w:val="left" w:pos="840"/>
      </w:tabs>
      <w:adjustRightInd w:val="0"/>
      <w:spacing w:line="360" w:lineRule="atLeast"/>
      <w:ind w:left="600" w:leftChars="400" w:hanging="200" w:hangingChars="200"/>
      <w:jc w:val="both"/>
      <w:textAlignment w:val="baseline"/>
    </w:pPr>
    <w:rPr>
      <w:rFonts w:ascii="宋体" w:hAnsi="Calibri" w:eastAsia="宋体" w:cs="Times New Roman"/>
      <w:sz w:val="21"/>
      <w:lang w:val="en-US" w:eastAsia="zh-CN" w:bidi="ar-SA"/>
    </w:rPr>
  </w:style>
  <w:style w:type="paragraph" w:customStyle="1" w:styleId="1006">
    <w:name w:val="目次、索引正文"/>
    <w:qFormat/>
    <w:uiPriority w:val="0"/>
    <w:pPr>
      <w:spacing w:line="320" w:lineRule="exact"/>
      <w:jc w:val="both"/>
    </w:pPr>
    <w:rPr>
      <w:rFonts w:ascii="宋体" w:hAnsi="Calibri" w:eastAsia="宋体" w:cs="Times New Roman"/>
      <w:sz w:val="21"/>
      <w:lang w:val="en-US" w:eastAsia="zh-CN" w:bidi="ar-SA"/>
    </w:rPr>
  </w:style>
  <w:style w:type="paragraph" w:customStyle="1" w:styleId="1007">
    <w:name w:val="修订3"/>
    <w:qFormat/>
    <w:uiPriority w:val="0"/>
    <w:rPr>
      <w:rFonts w:ascii="Calibri" w:hAnsi="Calibri" w:eastAsia="宋体" w:cs="Times New Roman"/>
      <w:kern w:val="2"/>
      <w:sz w:val="21"/>
      <w:lang w:val="en-US" w:eastAsia="zh-CN" w:bidi="ar-SA"/>
    </w:rPr>
  </w:style>
  <w:style w:type="paragraph" w:customStyle="1" w:styleId="1008">
    <w:name w:val="列表接续 51"/>
    <w:basedOn w:val="1"/>
    <w:qFormat/>
    <w:uiPriority w:val="0"/>
    <w:pPr>
      <w:widowControl w:val="0"/>
      <w:spacing w:after="120"/>
      <w:ind w:left="2100"/>
      <w:jc w:val="both"/>
    </w:pPr>
    <w:rPr>
      <w:rFonts w:ascii="Times New Roman" w:hAnsi="Times New Roman" w:eastAsia="宋体" w:cs="Times New Roman"/>
      <w:kern w:val="2"/>
      <w:sz w:val="21"/>
      <w:szCs w:val="24"/>
    </w:rPr>
  </w:style>
  <w:style w:type="paragraph" w:customStyle="1" w:styleId="1009">
    <w:name w:val="bh"/>
    <w:basedOn w:val="396"/>
    <w:qFormat/>
    <w:uiPriority w:val="0"/>
    <w:rPr>
      <w:rFonts w:ascii="Arial" w:hAnsi="Arial" w:eastAsia="Arial"/>
    </w:rPr>
  </w:style>
  <w:style w:type="paragraph" w:customStyle="1" w:styleId="1010">
    <w:name w:val="寄信人地址1"/>
    <w:basedOn w:val="1"/>
    <w:qFormat/>
    <w:uiPriority w:val="0"/>
    <w:pPr>
      <w:widowControl w:val="0"/>
      <w:snapToGrid w:val="0"/>
      <w:jc w:val="both"/>
    </w:pPr>
    <w:rPr>
      <w:rFonts w:ascii="Arial" w:hAnsi="Arial" w:eastAsia="宋体"/>
      <w:kern w:val="2"/>
      <w:sz w:val="21"/>
      <w:szCs w:val="24"/>
    </w:rPr>
  </w:style>
  <w:style w:type="paragraph" w:customStyle="1" w:styleId="1011">
    <w:name w:val="２z"/>
    <w:basedOn w:val="3"/>
    <w:qFormat/>
    <w:uiPriority w:val="0"/>
    <w:pPr>
      <w:tabs>
        <w:tab w:val="clear" w:pos="1440"/>
      </w:tabs>
      <w:topLinePunct/>
      <w:spacing w:line="312" w:lineRule="exact"/>
      <w:textAlignment w:val="baseline"/>
    </w:pPr>
    <w:rPr>
      <w:b w:val="0"/>
      <w:sz w:val="21"/>
      <w:szCs w:val="21"/>
    </w:rPr>
  </w:style>
  <w:style w:type="paragraph" w:customStyle="1" w:styleId="1012">
    <w:name w:val="font13"/>
    <w:basedOn w:val="1"/>
    <w:qFormat/>
    <w:uiPriority w:val="0"/>
    <w:pPr>
      <w:spacing w:before="100" w:beforeAutospacing="1" w:after="100" w:afterAutospacing="1"/>
    </w:pPr>
    <w:rPr>
      <w:rFonts w:ascii="宋体" w:hAnsi="宋体" w:eastAsia="宋体" w:cs="宋体"/>
      <w:color w:val="000000"/>
      <w:sz w:val="21"/>
      <w:szCs w:val="21"/>
      <w:u w:val="single"/>
    </w:rPr>
  </w:style>
  <w:style w:type="paragraph" w:customStyle="1" w:styleId="1013">
    <w:name w:val="样式1 样式 标题 5 + 段前: 0 行"/>
    <w:basedOn w:val="1"/>
    <w:next w:val="1"/>
    <w:qFormat/>
    <w:uiPriority w:val="0"/>
    <w:pPr>
      <w:widowControl w:val="0"/>
      <w:tabs>
        <w:tab w:val="left" w:pos="993"/>
        <w:tab w:val="left" w:pos="1108"/>
      </w:tabs>
      <w:adjustRightInd w:val="0"/>
      <w:snapToGrid w:val="0"/>
      <w:spacing w:line="276" w:lineRule="auto"/>
      <w:ind w:left="1108" w:hanging="1080"/>
      <w:jc w:val="both"/>
      <w:outlineLvl w:val="4"/>
    </w:pPr>
    <w:rPr>
      <w:rFonts w:ascii="Times New Roman" w:hAnsi="Times New Roman" w:eastAsia="黑体" w:cs="宋体"/>
      <w:bCs/>
      <w:kern w:val="2"/>
      <w:sz w:val="21"/>
      <w:szCs w:val="21"/>
    </w:rPr>
  </w:style>
  <w:style w:type="paragraph" w:customStyle="1" w:styleId="1014">
    <w:name w:val="Char21"/>
    <w:basedOn w:val="1"/>
    <w:qFormat/>
    <w:uiPriority w:val="0"/>
    <w:pPr>
      <w:widowControl w:val="0"/>
      <w:jc w:val="both"/>
    </w:pPr>
    <w:rPr>
      <w:rFonts w:ascii="Times New Roman" w:hAnsi="Times New Roman" w:eastAsia="宋体" w:cs="Times New Roman"/>
      <w:kern w:val="2"/>
      <w:sz w:val="21"/>
      <w:szCs w:val="24"/>
    </w:rPr>
  </w:style>
  <w:style w:type="paragraph" w:customStyle="1" w:styleId="1015">
    <w:name w:val="Char Char Char1 Char Char Char Char Char Char"/>
    <w:basedOn w:val="1"/>
    <w:qFormat/>
    <w:uiPriority w:val="0"/>
    <w:pPr>
      <w:keepNext/>
      <w:tabs>
        <w:tab w:val="left" w:pos="425"/>
      </w:tabs>
      <w:autoSpaceDE w:val="0"/>
      <w:autoSpaceDN w:val="0"/>
      <w:adjustRightInd w:val="0"/>
      <w:spacing w:before="80" w:after="80" w:line="360" w:lineRule="atLeast"/>
      <w:ind w:hanging="425"/>
      <w:jc w:val="both"/>
      <w:textAlignment w:val="baseline"/>
    </w:pPr>
    <w:rPr>
      <w:rFonts w:ascii="Arial" w:hAnsi="Arial" w:eastAsia="宋体" w:cs="Times New Roman"/>
      <w:kern w:val="2"/>
    </w:rPr>
  </w:style>
  <w:style w:type="paragraph" w:customStyle="1" w:styleId="1016">
    <w:name w:val="正文+"/>
    <w:basedOn w:val="1"/>
    <w:qFormat/>
    <w:uiPriority w:val="0"/>
    <w:pPr>
      <w:widowControl w:val="0"/>
      <w:spacing w:line="300" w:lineRule="auto"/>
      <w:jc w:val="both"/>
    </w:pPr>
    <w:rPr>
      <w:rFonts w:ascii="Times New Roman" w:hAnsi="Times New Roman" w:eastAsia="宋体" w:cs="Times New Roman"/>
      <w:kern w:val="2"/>
      <w:sz w:val="24"/>
      <w:szCs w:val="24"/>
    </w:rPr>
  </w:style>
  <w:style w:type="paragraph" w:customStyle="1" w:styleId="1017">
    <w:name w:val="jl 三级"/>
    <w:basedOn w:val="1"/>
    <w:qFormat/>
    <w:uiPriority w:val="0"/>
    <w:pPr>
      <w:widowControl w:val="0"/>
      <w:autoSpaceDE w:val="0"/>
      <w:autoSpaceDN w:val="0"/>
      <w:adjustRightInd w:val="0"/>
      <w:spacing w:beforeLines="50" w:afterLines="50"/>
      <w:ind w:firstLine="480" w:firstLineChars="200"/>
      <w:textAlignment w:val="baseline"/>
      <w:outlineLvl w:val="2"/>
    </w:pPr>
    <w:rPr>
      <w:rFonts w:ascii="宋体" w:hAnsi="宋体" w:eastAsia="宋体" w:cs="Times New Roman"/>
      <w:b/>
      <w:color w:val="000000"/>
      <w:sz w:val="24"/>
      <w:szCs w:val="24"/>
    </w:rPr>
  </w:style>
  <w:style w:type="paragraph" w:customStyle="1" w:styleId="1018">
    <w:name w:val="CM1"/>
    <w:basedOn w:val="29"/>
    <w:next w:val="29"/>
    <w:qFormat/>
    <w:uiPriority w:val="0"/>
    <w:rPr>
      <w:rFonts w:ascii="Sim Sun" w:hAnsi="Calibri" w:eastAsia="Sim Sun" w:cs="Times New Roman"/>
      <w:color w:val="auto"/>
    </w:rPr>
  </w:style>
  <w:style w:type="paragraph" w:customStyle="1" w:styleId="1019">
    <w:name w:val="名称"/>
    <w:basedOn w:val="1"/>
    <w:next w:val="161"/>
    <w:qFormat/>
    <w:uiPriority w:val="0"/>
    <w:pPr>
      <w:shd w:val="clear" w:color="FFFFFF" w:fill="FFFFFF"/>
      <w:spacing w:before="640" w:after="560" w:line="460" w:lineRule="exact"/>
      <w:jc w:val="center"/>
    </w:pPr>
    <w:rPr>
      <w:rFonts w:ascii="黑体" w:hAnsi="Times New Roman" w:eastAsia="黑体" w:cs="Times New Roman"/>
      <w:b/>
      <w:sz w:val="32"/>
    </w:rPr>
  </w:style>
  <w:style w:type="paragraph" w:customStyle="1" w:styleId="1020">
    <w:name w:val="标准书眉一"/>
    <w:qFormat/>
    <w:uiPriority w:val="0"/>
    <w:pPr>
      <w:jc w:val="both"/>
    </w:pPr>
    <w:rPr>
      <w:rFonts w:ascii="Calibri" w:hAnsi="Calibri" w:eastAsia="宋体" w:cs="Times New Roman"/>
      <w:lang w:val="en-US" w:eastAsia="zh-CN" w:bidi="ar-SA"/>
    </w:rPr>
  </w:style>
  <w:style w:type="paragraph" w:customStyle="1" w:styleId="1021">
    <w:name w:val="D4"/>
    <w:basedOn w:val="403"/>
    <w:qFormat/>
    <w:uiPriority w:val="0"/>
    <w:pPr>
      <w:tabs>
        <w:tab w:val="clear" w:pos="6840"/>
      </w:tabs>
      <w:overflowPunct w:val="0"/>
      <w:spacing w:line="312" w:lineRule="exact"/>
      <w:ind w:left="840" w:leftChars="200" w:hanging="420" w:hangingChars="200"/>
    </w:pPr>
    <w:rPr>
      <w:sz w:val="21"/>
      <w:szCs w:val="20"/>
    </w:rPr>
  </w:style>
  <w:style w:type="paragraph" w:customStyle="1" w:styleId="1022">
    <w:name w:val="引言二级条标题"/>
    <w:basedOn w:val="988"/>
    <w:next w:val="161"/>
    <w:qFormat/>
    <w:uiPriority w:val="0"/>
    <w:pPr>
      <w:numPr>
        <w:numId w:val="10"/>
      </w:numPr>
    </w:pPr>
  </w:style>
  <w:style w:type="paragraph" w:customStyle="1" w:styleId="1023">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lang w:val="en-US" w:eastAsia="zh-CN" w:bidi="ar-SA"/>
    </w:rPr>
  </w:style>
  <w:style w:type="paragraph" w:customStyle="1" w:styleId="1024">
    <w:name w:val="列表编号 21"/>
    <w:basedOn w:val="1"/>
    <w:qFormat/>
    <w:uiPriority w:val="0"/>
    <w:pPr>
      <w:widowControl w:val="0"/>
      <w:numPr>
        <w:ilvl w:val="0"/>
        <w:numId w:val="11"/>
      </w:numPr>
      <w:tabs>
        <w:tab w:val="left" w:pos="780"/>
      </w:tabs>
      <w:jc w:val="both"/>
    </w:pPr>
    <w:rPr>
      <w:rFonts w:ascii="Times New Roman" w:hAnsi="Times New Roman" w:eastAsia="宋体" w:cs="Times New Roman"/>
      <w:kern w:val="2"/>
      <w:sz w:val="21"/>
      <w:szCs w:val="24"/>
    </w:rPr>
  </w:style>
  <w:style w:type="paragraph" w:customStyle="1" w:styleId="1025">
    <w:name w:val="n"/>
    <w:basedOn w:val="1"/>
    <w:qFormat/>
    <w:uiPriority w:val="0"/>
    <w:pPr>
      <w:widowControl w:val="0"/>
      <w:topLinePunct/>
      <w:jc w:val="center"/>
    </w:pPr>
    <w:rPr>
      <w:rFonts w:ascii="黑体" w:hAnsi="Times New Roman" w:eastAsia="黑体" w:cs="Times New Roman"/>
      <w:color w:val="000000"/>
      <w:kern w:val="2"/>
      <w:sz w:val="21"/>
    </w:rPr>
  </w:style>
  <w:style w:type="paragraph" w:customStyle="1" w:styleId="1026">
    <w:name w:val="我的正文"/>
    <w:basedOn w:val="28"/>
    <w:qFormat/>
    <w:uiPriority w:val="0"/>
    <w:pPr>
      <w:widowControl w:val="0"/>
      <w:spacing w:line="360" w:lineRule="auto"/>
      <w:ind w:firstLine="200" w:firstLineChars="200"/>
      <w:jc w:val="both"/>
    </w:pPr>
    <w:rPr>
      <w:rFonts w:ascii="Times New Roman" w:hAnsi="Times New Roman"/>
      <w:kern w:val="2"/>
    </w:rPr>
  </w:style>
  <w:style w:type="paragraph" w:customStyle="1" w:styleId="1027">
    <w:name w:val="Char Char Char1 Char Char Char Char"/>
    <w:basedOn w:val="1"/>
    <w:qFormat/>
    <w:uiPriority w:val="0"/>
    <w:pPr>
      <w:widowControl w:val="0"/>
      <w:jc w:val="both"/>
    </w:pPr>
    <w:rPr>
      <w:rFonts w:ascii="Times New Roman" w:hAnsi="Times New Roman" w:eastAsia="宋体" w:cs="Times New Roman"/>
      <w:kern w:val="2"/>
      <w:sz w:val="21"/>
      <w:szCs w:val="24"/>
    </w:rPr>
  </w:style>
  <w:style w:type="paragraph" w:customStyle="1" w:styleId="1028">
    <w:name w:val="术语定义三级条标题"/>
    <w:basedOn w:val="963"/>
    <w:next w:val="161"/>
    <w:qFormat/>
    <w:uiPriority w:val="0"/>
    <w:pPr>
      <w:tabs>
        <w:tab w:val="left" w:pos="2100"/>
        <w:tab w:val="clear" w:pos="425"/>
      </w:tabs>
      <w:ind w:left="2100" w:hanging="420"/>
    </w:pPr>
  </w:style>
  <w:style w:type="paragraph" w:customStyle="1" w:styleId="1029">
    <w:name w:val="CM11"/>
    <w:basedOn w:val="29"/>
    <w:next w:val="29"/>
    <w:qFormat/>
    <w:uiPriority w:val="0"/>
    <w:pPr>
      <w:spacing w:after="73"/>
    </w:pPr>
    <w:rPr>
      <w:rFonts w:ascii="Sim Sun" w:hAnsi="Calibri" w:eastAsia="Sim Sun" w:cs="Times New Roman"/>
      <w:color w:val="auto"/>
    </w:rPr>
  </w:style>
  <w:style w:type="paragraph" w:customStyle="1" w:styleId="1030">
    <w:name w:val="2a"/>
    <w:basedOn w:val="3"/>
    <w:qFormat/>
    <w:uiPriority w:val="0"/>
    <w:pPr>
      <w:tabs>
        <w:tab w:val="clear" w:pos="1440"/>
      </w:tabs>
      <w:topLinePunct/>
      <w:spacing w:line="240" w:lineRule="auto"/>
      <w:ind w:firstLine="420"/>
      <w:textAlignment w:val="baseline"/>
    </w:pPr>
    <w:rPr>
      <w:rFonts w:eastAsia="汉仪大宋简"/>
      <w:b w:val="0"/>
      <w:kern w:val="2"/>
      <w:sz w:val="22"/>
      <w:szCs w:val="22"/>
    </w:rPr>
  </w:style>
  <w:style w:type="paragraph" w:customStyle="1" w:styleId="1031">
    <w:name w:val="标准书脚_偶数页"/>
    <w:qFormat/>
    <w:uiPriority w:val="0"/>
    <w:pPr>
      <w:spacing w:before="120"/>
    </w:pPr>
    <w:rPr>
      <w:rFonts w:ascii="Calibri" w:hAnsi="Calibri" w:eastAsia="宋体" w:cs="Times New Roman"/>
      <w:sz w:val="18"/>
      <w:lang w:val="en-US" w:eastAsia="zh-CN" w:bidi="ar-SA"/>
    </w:rPr>
  </w:style>
  <w:style w:type="paragraph" w:customStyle="1" w:styleId="1032">
    <w:name w:val="text"/>
    <w:basedOn w:val="1"/>
    <w:qFormat/>
    <w:uiPriority w:val="0"/>
    <w:pPr>
      <w:widowControl w:val="0"/>
      <w:adjustRightInd w:val="0"/>
      <w:spacing w:before="120"/>
      <w:jc w:val="both"/>
      <w:textAlignment w:val="baseline"/>
    </w:pPr>
    <w:rPr>
      <w:rFonts w:ascii="Times New Roman" w:hAnsi="Times New Roman" w:eastAsia="宋体" w:cs="Times New Roman"/>
      <w:sz w:val="26"/>
    </w:rPr>
  </w:style>
  <w:style w:type="paragraph" w:customStyle="1" w:styleId="1033">
    <w:name w:val="列表 41"/>
    <w:basedOn w:val="1"/>
    <w:qFormat/>
    <w:uiPriority w:val="0"/>
    <w:pPr>
      <w:widowControl w:val="0"/>
      <w:ind w:left="1680" w:hanging="420"/>
      <w:jc w:val="both"/>
    </w:pPr>
    <w:rPr>
      <w:rFonts w:ascii="Times New Roman" w:hAnsi="Times New Roman" w:eastAsia="宋体" w:cs="Times New Roman"/>
      <w:kern w:val="2"/>
      <w:sz w:val="21"/>
      <w:szCs w:val="24"/>
    </w:rPr>
  </w:style>
  <w:style w:type="paragraph" w:customStyle="1" w:styleId="1034">
    <w:name w:val="实施日期"/>
    <w:basedOn w:val="1002"/>
    <w:qFormat/>
    <w:uiPriority w:val="0"/>
    <w:pPr>
      <w:jc w:val="right"/>
    </w:pPr>
  </w:style>
  <w:style w:type="paragraph" w:customStyle="1" w:styleId="1035">
    <w:name w:val="正文表标题续表"/>
    <w:basedOn w:val="496"/>
    <w:next w:val="161"/>
    <w:qFormat/>
    <w:uiPriority w:val="0"/>
    <w:pPr>
      <w:widowControl w:val="0"/>
      <w:numPr>
        <w:numId w:val="0"/>
      </w:numPr>
      <w:tabs>
        <w:tab w:val="left" w:pos="420"/>
        <w:tab w:val="clear" w:pos="-122"/>
      </w:tabs>
      <w:topLinePunct/>
      <w:spacing w:before="160" w:after="60"/>
    </w:pPr>
    <w:rPr>
      <w:rFonts w:ascii="Calibri" w:hAnsi="Calibri" w:cs="Arial"/>
      <w:b/>
      <w:kern w:val="2"/>
      <w:szCs w:val="21"/>
    </w:rPr>
  </w:style>
  <w:style w:type="paragraph" w:customStyle="1" w:styleId="1036">
    <w:name w:val="Char1 Char Char"/>
    <w:basedOn w:val="1"/>
    <w:qFormat/>
    <w:uiPriority w:val="0"/>
    <w:pPr>
      <w:widowControl w:val="0"/>
      <w:jc w:val="both"/>
    </w:pPr>
    <w:rPr>
      <w:rFonts w:ascii="Times New Roman" w:hAnsi="Times New Roman" w:eastAsia="宋体" w:cs="Times New Roman"/>
      <w:kern w:val="2"/>
      <w:sz w:val="21"/>
    </w:rPr>
  </w:style>
  <w:style w:type="paragraph" w:customStyle="1" w:styleId="1037">
    <w:name w:val="其他发布部门"/>
    <w:basedOn w:val="936"/>
    <w:qFormat/>
    <w:uiPriority w:val="0"/>
    <w:pPr>
      <w:spacing w:line="0" w:lineRule="atLeast"/>
    </w:pPr>
    <w:rPr>
      <w:rFonts w:ascii="黑体" w:eastAsia="黑体"/>
      <w:b w:val="0"/>
    </w:rPr>
  </w:style>
  <w:style w:type="paragraph" w:customStyle="1" w:styleId="1038">
    <w:name w:val="1z"/>
    <w:basedOn w:val="3"/>
    <w:qFormat/>
    <w:uiPriority w:val="0"/>
    <w:pPr>
      <w:keepNext w:val="0"/>
      <w:keepLines w:val="0"/>
      <w:tabs>
        <w:tab w:val="clear" w:pos="1440"/>
      </w:tabs>
      <w:overflowPunct w:val="0"/>
      <w:topLinePunct/>
      <w:spacing w:line="240" w:lineRule="auto"/>
      <w:textAlignment w:val="baseline"/>
    </w:pPr>
    <w:rPr>
      <w:b w:val="0"/>
      <w:kern w:val="2"/>
      <w:sz w:val="21"/>
      <w:szCs w:val="21"/>
    </w:rPr>
  </w:style>
  <w:style w:type="paragraph" w:customStyle="1" w:styleId="1039">
    <w:name w:val="正文缩进（首行缩进两字）"/>
    <w:qFormat/>
    <w:uiPriority w:val="0"/>
    <w:pPr>
      <w:spacing w:line="312" w:lineRule="exact"/>
      <w:ind w:firstLine="420" w:firstLineChars="200"/>
    </w:pPr>
    <w:rPr>
      <w:rFonts w:ascii="Calibri" w:hAnsi="Calibri" w:eastAsia="宋体" w:cs="宋体"/>
      <w:kern w:val="2"/>
      <w:sz w:val="21"/>
      <w:lang w:val="en-US" w:eastAsia="zh-CN" w:bidi="ar-SA"/>
    </w:rPr>
  </w:style>
  <w:style w:type="paragraph" w:customStyle="1" w:styleId="1040">
    <w:name w:val="Char Char Char Char Char2 Char2"/>
    <w:basedOn w:val="1"/>
    <w:qFormat/>
    <w:uiPriority w:val="0"/>
    <w:pPr>
      <w:widowControl w:val="0"/>
      <w:jc w:val="both"/>
    </w:pPr>
    <w:rPr>
      <w:rFonts w:ascii="Times New Roman" w:hAnsi="Times New Roman" w:eastAsia="宋体" w:cs="Times New Roman"/>
      <w:kern w:val="2"/>
      <w:sz w:val="21"/>
    </w:rPr>
  </w:style>
  <w:style w:type="paragraph" w:customStyle="1" w:styleId="1041">
    <w:name w:val="TABLE-title"/>
    <w:basedOn w:val="1"/>
    <w:qFormat/>
    <w:uiPriority w:val="0"/>
    <w:pPr>
      <w:tabs>
        <w:tab w:val="center" w:pos="4536"/>
        <w:tab w:val="right" w:pos="9072"/>
      </w:tabs>
      <w:spacing w:before="100" w:after="200"/>
      <w:jc w:val="center"/>
    </w:pPr>
    <w:rPr>
      <w:rFonts w:ascii="Arial" w:hAnsi="Arial" w:eastAsia="宋体" w:cs="Times New Roman"/>
      <w:b/>
      <w:spacing w:val="8"/>
      <w:sz w:val="19"/>
      <w:lang w:eastAsia="en-US"/>
    </w:rPr>
  </w:style>
  <w:style w:type="paragraph" w:customStyle="1" w:styleId="1042">
    <w:name w:val="Char1 Char Char Char Char Char Char Char Char Char Char Char"/>
    <w:basedOn w:val="1"/>
    <w:qFormat/>
    <w:uiPriority w:val="0"/>
    <w:pPr>
      <w:pageBreakBefore/>
      <w:widowControl w:val="0"/>
      <w:tabs>
        <w:tab w:val="left" w:pos="432"/>
      </w:tabs>
      <w:ind w:left="432" w:hanging="432"/>
      <w:jc w:val="both"/>
    </w:pPr>
    <w:rPr>
      <w:rFonts w:ascii="Tahoma" w:hAnsi="Tahoma" w:eastAsia="宋体" w:cs="Times New Roman"/>
      <w:kern w:val="2"/>
      <w:sz w:val="24"/>
    </w:rPr>
  </w:style>
  <w:style w:type="paragraph" w:customStyle="1" w:styleId="1043">
    <w:name w:val="font15"/>
    <w:basedOn w:val="1"/>
    <w:qFormat/>
    <w:uiPriority w:val="0"/>
    <w:pPr>
      <w:spacing w:before="100" w:beforeAutospacing="1" w:after="100" w:afterAutospacing="1"/>
    </w:pPr>
    <w:rPr>
      <w:rFonts w:ascii="Times New Roman" w:hAnsi="Times New Roman" w:eastAsia="宋体" w:cs="Times New Roman"/>
      <w:b/>
      <w:bCs/>
      <w:color w:val="000000"/>
      <w:sz w:val="15"/>
      <w:szCs w:val="15"/>
    </w:rPr>
  </w:style>
  <w:style w:type="paragraph" w:customStyle="1" w:styleId="1044">
    <w:name w:val="封面一致性程度标识"/>
    <w:qFormat/>
    <w:uiPriority w:val="0"/>
    <w:pPr>
      <w:spacing w:before="440" w:line="400" w:lineRule="exact"/>
      <w:jc w:val="center"/>
    </w:pPr>
    <w:rPr>
      <w:rFonts w:ascii="宋体" w:hAnsi="Calibri" w:eastAsia="宋体" w:cs="Times New Roman"/>
      <w:sz w:val="28"/>
      <w:lang w:val="en-US" w:eastAsia="zh-CN" w:bidi="ar-SA"/>
    </w:rPr>
  </w:style>
  <w:style w:type="paragraph" w:customStyle="1" w:styleId="1045">
    <w:name w:val="术语定义五级条标题"/>
    <w:basedOn w:val="711"/>
    <w:next w:val="161"/>
    <w:qFormat/>
    <w:uiPriority w:val="0"/>
    <w:pPr>
      <w:numPr>
        <w:ilvl w:val="0"/>
        <w:numId w:val="0"/>
      </w:numPr>
      <w:tabs>
        <w:tab w:val="left" w:pos="3141"/>
        <w:tab w:val="clear" w:pos="840"/>
        <w:tab w:val="clear" w:pos="1320"/>
      </w:tabs>
      <w:spacing w:beforeLines="0" w:afterLines="0"/>
      <w:ind w:left="2551" w:hanging="850"/>
      <w:outlineLvl w:val="9"/>
    </w:pPr>
    <w:rPr>
      <w:rFonts w:hAnsi="Calibri"/>
      <w:b/>
    </w:rPr>
  </w:style>
  <w:style w:type="paragraph" w:customStyle="1" w:styleId="1046">
    <w:name w:val="D1a"/>
    <w:basedOn w:val="3"/>
    <w:qFormat/>
    <w:uiPriority w:val="0"/>
    <w:pPr>
      <w:tabs>
        <w:tab w:val="clear" w:pos="1440"/>
      </w:tabs>
      <w:topLinePunct/>
      <w:spacing w:before="120" w:line="480" w:lineRule="auto"/>
      <w:textAlignment w:val="baseline"/>
    </w:pPr>
    <w:rPr>
      <w:b w:val="0"/>
      <w:color w:val="000000"/>
      <w:sz w:val="36"/>
      <w:szCs w:val="36"/>
    </w:rPr>
  </w:style>
  <w:style w:type="paragraph" w:customStyle="1" w:styleId="1047">
    <w:name w:val="CM4"/>
    <w:basedOn w:val="29"/>
    <w:next w:val="29"/>
    <w:qFormat/>
    <w:uiPriority w:val="0"/>
    <w:pPr>
      <w:spacing w:line="323" w:lineRule="atLeast"/>
    </w:pPr>
    <w:rPr>
      <w:rFonts w:ascii="Sim Sun" w:hAnsi="Calibri" w:eastAsia="Sim Sun" w:cs="Times New Roman"/>
      <w:color w:val="auto"/>
    </w:rPr>
  </w:style>
  <w:style w:type="paragraph" w:customStyle="1" w:styleId="1048">
    <w:name w:val="CM13"/>
    <w:basedOn w:val="29"/>
    <w:next w:val="29"/>
    <w:qFormat/>
    <w:uiPriority w:val="0"/>
    <w:pPr>
      <w:spacing w:after="315"/>
    </w:pPr>
    <w:rPr>
      <w:rFonts w:ascii="Sim Sun" w:hAnsi="Calibri" w:eastAsia="Sim Sun" w:cs="Times New Roman"/>
      <w:color w:val="auto"/>
    </w:rPr>
  </w:style>
  <w:style w:type="paragraph" w:customStyle="1" w:styleId="1049">
    <w:name w:val="PARAGRAPH"/>
    <w:qFormat/>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105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051">
    <w:name w:val="CM7"/>
    <w:basedOn w:val="29"/>
    <w:next w:val="29"/>
    <w:qFormat/>
    <w:uiPriority w:val="0"/>
    <w:pPr>
      <w:spacing w:line="323" w:lineRule="atLeast"/>
    </w:pPr>
    <w:rPr>
      <w:rFonts w:ascii="Sim Sun" w:hAnsi="Calibri" w:eastAsia="Sim Sun" w:cs="Times New Roman"/>
      <w:color w:val="auto"/>
    </w:rPr>
  </w:style>
  <w:style w:type="paragraph" w:customStyle="1" w:styleId="1052">
    <w:name w:val="B."/>
    <w:basedOn w:val="1"/>
    <w:qFormat/>
    <w:uiPriority w:val="0"/>
    <w:pPr>
      <w:widowControl w:val="0"/>
      <w:topLinePunct/>
      <w:jc w:val="center"/>
    </w:pPr>
    <w:rPr>
      <w:rFonts w:ascii="黑体" w:hAnsi="黑体" w:eastAsia="黑体" w:cs="Times New Roman"/>
      <w:color w:val="000000"/>
      <w:kern w:val="2"/>
      <w:sz w:val="21"/>
      <w:szCs w:val="24"/>
    </w:rPr>
  </w:style>
  <w:style w:type="paragraph" w:customStyle="1" w:styleId="1053">
    <w:name w:val="列表编号 31"/>
    <w:basedOn w:val="1"/>
    <w:qFormat/>
    <w:uiPriority w:val="0"/>
    <w:pPr>
      <w:widowControl w:val="0"/>
      <w:numPr>
        <w:ilvl w:val="0"/>
        <w:numId w:val="12"/>
      </w:numPr>
      <w:tabs>
        <w:tab w:val="left" w:pos="1200"/>
      </w:tabs>
      <w:jc w:val="both"/>
    </w:pPr>
    <w:rPr>
      <w:rFonts w:ascii="Times New Roman" w:hAnsi="Times New Roman" w:eastAsia="宋体" w:cs="Times New Roman"/>
      <w:kern w:val="2"/>
      <w:sz w:val="21"/>
      <w:szCs w:val="24"/>
    </w:rPr>
  </w:style>
  <w:style w:type="paragraph" w:customStyle="1" w:styleId="1054">
    <w:name w:val="13"/>
    <w:basedOn w:val="1"/>
    <w:qFormat/>
    <w:uiPriority w:val="0"/>
    <w:pPr>
      <w:widowControl w:val="0"/>
      <w:spacing w:line="312" w:lineRule="exact"/>
      <w:ind w:left="1680" w:leftChars="600" w:hanging="420" w:hangingChars="200"/>
      <w:jc w:val="both"/>
    </w:pPr>
    <w:rPr>
      <w:rFonts w:ascii="Times New Roman" w:hAnsi="Times New Roman" w:eastAsia="宋体" w:cs="Times New Roman"/>
      <w:kern w:val="2"/>
      <w:sz w:val="21"/>
    </w:rPr>
  </w:style>
  <w:style w:type="paragraph" w:customStyle="1" w:styleId="1055">
    <w:name w:val="式中"/>
    <w:next w:val="161"/>
    <w:qFormat/>
    <w:uiPriority w:val="0"/>
    <w:pPr>
      <w:tabs>
        <w:tab w:val="left" w:pos="210"/>
        <w:tab w:val="left" w:pos="1200"/>
      </w:tabs>
      <w:ind w:left="1200" w:hanging="360"/>
    </w:pPr>
    <w:rPr>
      <w:rFonts w:ascii="宋体" w:hAnsi="Calibri" w:eastAsia="宋体" w:cs="Times New Roman"/>
      <w:sz w:val="18"/>
      <w:lang w:val="en-US" w:eastAsia="zh-CN" w:bidi="ar-SA"/>
    </w:rPr>
  </w:style>
  <w:style w:type="paragraph" w:customStyle="1" w:styleId="1056">
    <w:name w:val="样式1 样式 标题 3 + 段前: 0.1 行 + 段前: 0.1 行"/>
    <w:basedOn w:val="1"/>
    <w:qFormat/>
    <w:uiPriority w:val="0"/>
    <w:pPr>
      <w:widowControl w:val="0"/>
      <w:numPr>
        <w:ilvl w:val="0"/>
        <w:numId w:val="13"/>
      </w:numPr>
      <w:tabs>
        <w:tab w:val="left" w:pos="210"/>
        <w:tab w:val="left" w:pos="454"/>
        <w:tab w:val="left" w:pos="630"/>
      </w:tabs>
      <w:snapToGrid w:val="0"/>
      <w:spacing w:line="276" w:lineRule="auto"/>
      <w:jc w:val="both"/>
      <w:outlineLvl w:val="2"/>
    </w:pPr>
    <w:rPr>
      <w:rFonts w:ascii="Times New Roman" w:hAnsi="Times New Roman" w:eastAsia="黑体" w:cs="宋体"/>
      <w:bCs/>
      <w:kern w:val="2"/>
      <w:sz w:val="21"/>
      <w:szCs w:val="21"/>
    </w:rPr>
  </w:style>
  <w:style w:type="paragraph" w:customStyle="1" w:styleId="1057">
    <w:name w:val="CM10"/>
    <w:basedOn w:val="29"/>
    <w:next w:val="29"/>
    <w:qFormat/>
    <w:uiPriority w:val="0"/>
    <w:pPr>
      <w:spacing w:line="323" w:lineRule="atLeast"/>
    </w:pPr>
    <w:rPr>
      <w:rFonts w:ascii="Sim Sun" w:hAnsi="Calibri" w:eastAsia="Sim Sun" w:cs="Times New Roman"/>
      <w:color w:val="auto"/>
    </w:rPr>
  </w:style>
  <w:style w:type="paragraph" w:customStyle="1" w:styleId="1058">
    <w:name w:val="图表目录1"/>
    <w:basedOn w:val="1"/>
    <w:next w:val="1"/>
    <w:qFormat/>
    <w:uiPriority w:val="0"/>
    <w:pPr>
      <w:widowControl w:val="0"/>
      <w:ind w:left="200" w:leftChars="200" w:hanging="200" w:hangingChars="200"/>
      <w:jc w:val="both"/>
    </w:pPr>
    <w:rPr>
      <w:rFonts w:ascii="Times New Roman" w:hAnsi="Times New Roman" w:eastAsia="宋体" w:cs="Times New Roman"/>
      <w:kern w:val="2"/>
      <w:sz w:val="21"/>
      <w:szCs w:val="24"/>
    </w:rPr>
  </w:style>
  <w:style w:type="paragraph" w:customStyle="1" w:styleId="1059">
    <w:name w:val="Bg"/>
    <w:basedOn w:val="1"/>
    <w:qFormat/>
    <w:uiPriority w:val="0"/>
    <w:pPr>
      <w:widowControl w:val="0"/>
      <w:topLinePunct/>
      <w:snapToGrid w:val="0"/>
      <w:spacing w:before="60" w:after="60"/>
      <w:contextualSpacing/>
      <w:jc w:val="center"/>
    </w:pPr>
    <w:rPr>
      <w:rFonts w:ascii="Times New Roman" w:hAnsi="Times New Roman" w:eastAsia="宋体" w:cs="Times New Roman"/>
      <w:kern w:val="2"/>
      <w:sz w:val="18"/>
      <w:szCs w:val="18"/>
    </w:rPr>
  </w:style>
  <w:style w:type="paragraph" w:customStyle="1" w:styleId="1060">
    <w:name w:val="注×："/>
    <w:qFormat/>
    <w:uiPriority w:val="0"/>
    <w:pPr>
      <w:widowControl w:val="0"/>
      <w:tabs>
        <w:tab w:val="left" w:pos="630"/>
        <w:tab w:val="left" w:pos="2040"/>
      </w:tabs>
      <w:autoSpaceDE w:val="0"/>
      <w:autoSpaceDN w:val="0"/>
      <w:ind w:left="2040" w:hanging="360"/>
      <w:jc w:val="both"/>
    </w:pPr>
    <w:rPr>
      <w:rFonts w:ascii="宋体" w:hAnsi="Calibri" w:eastAsia="宋体" w:cs="Times New Roman"/>
      <w:sz w:val="18"/>
      <w:lang w:val="en-US" w:eastAsia="zh-CN" w:bidi="ar-SA"/>
    </w:rPr>
  </w:style>
  <w:style w:type="paragraph" w:customStyle="1" w:styleId="1061">
    <w:name w:val="样式 B +"/>
    <w:basedOn w:val="396"/>
    <w:qFormat/>
    <w:uiPriority w:val="0"/>
    <w:rPr>
      <w:rFonts w:ascii="Arial" w:hAnsi="Arial" w:eastAsia="Arial"/>
      <w:kern w:val="0"/>
    </w:rPr>
  </w:style>
  <w:style w:type="paragraph" w:customStyle="1" w:styleId="1062">
    <w:name w:val="条文脚注"/>
    <w:basedOn w:val="63"/>
    <w:qFormat/>
    <w:uiPriority w:val="0"/>
    <w:pPr>
      <w:widowControl w:val="0"/>
      <w:tabs>
        <w:tab w:val="left" w:pos="360"/>
        <w:tab w:val="left" w:pos="916"/>
      </w:tabs>
      <w:ind w:left="200" w:leftChars="200" w:hanging="900" w:firstLineChars="0"/>
      <w:jc w:val="both"/>
    </w:pPr>
    <w:rPr>
      <w:rFonts w:ascii="宋体" w:eastAsia="宋体"/>
      <w:kern w:val="2"/>
      <w:szCs w:val="18"/>
    </w:rPr>
  </w:style>
  <w:style w:type="paragraph" w:customStyle="1" w:styleId="1063">
    <w:name w:val="_Style 14"/>
    <w:basedOn w:val="1"/>
    <w:next w:val="949"/>
    <w:qFormat/>
    <w:uiPriority w:val="0"/>
    <w:pPr>
      <w:widowControl w:val="0"/>
      <w:ind w:firstLine="420"/>
      <w:jc w:val="both"/>
    </w:pPr>
    <w:rPr>
      <w:rFonts w:ascii="Times New Roman" w:hAnsi="Times New Roman" w:eastAsia="宋体" w:cs="Times New Roman"/>
      <w:kern w:val="2"/>
      <w:sz w:val="21"/>
    </w:rPr>
  </w:style>
  <w:style w:type="paragraph" w:customStyle="1" w:styleId="1064">
    <w:name w:val="附录表标题续表"/>
    <w:basedOn w:val="1065"/>
    <w:next w:val="161"/>
    <w:qFormat/>
    <w:uiPriority w:val="0"/>
    <w:pPr>
      <w:tabs>
        <w:tab w:val="left" w:pos="210"/>
        <w:tab w:val="left" w:pos="1440"/>
        <w:tab w:val="left" w:pos="2040"/>
      </w:tabs>
      <w:ind w:left="0" w:firstLine="0"/>
    </w:pPr>
    <w:rPr>
      <w:b/>
    </w:rPr>
  </w:style>
  <w:style w:type="paragraph" w:customStyle="1" w:styleId="1065">
    <w:name w:val="附录表标题"/>
    <w:basedOn w:val="496"/>
    <w:next w:val="161"/>
    <w:qFormat/>
    <w:uiPriority w:val="0"/>
    <w:pPr>
      <w:widowControl w:val="0"/>
      <w:numPr>
        <w:numId w:val="0"/>
      </w:numPr>
      <w:tabs>
        <w:tab w:val="left" w:pos="210"/>
        <w:tab w:val="left" w:pos="2040"/>
        <w:tab w:val="clear" w:pos="-122"/>
      </w:tabs>
      <w:topLinePunct/>
      <w:spacing w:before="160" w:after="60"/>
      <w:ind w:left="2040" w:hanging="360"/>
      <w:textAlignment w:val="baseline"/>
    </w:pPr>
    <w:rPr>
      <w:rFonts w:ascii="Calibri" w:hAnsi="Calibri" w:cs="Arial"/>
      <w:kern w:val="21"/>
      <w:szCs w:val="21"/>
    </w:rPr>
  </w:style>
  <w:style w:type="paragraph" w:customStyle="1" w:styleId="1066">
    <w:name w:val="CM41"/>
    <w:basedOn w:val="1"/>
    <w:next w:val="1"/>
    <w:qFormat/>
    <w:uiPriority w:val="0"/>
    <w:pPr>
      <w:widowControl w:val="0"/>
      <w:autoSpaceDE w:val="0"/>
      <w:autoSpaceDN w:val="0"/>
      <w:adjustRightInd w:val="0"/>
      <w:spacing w:after="343"/>
    </w:pPr>
    <w:rPr>
      <w:rFonts w:ascii="Sim Sun" w:hAnsi="Times New Roman" w:eastAsia="Sim Sun" w:cs="Sim Sun"/>
      <w:sz w:val="24"/>
      <w:szCs w:val="24"/>
    </w:rPr>
  </w:style>
  <w:style w:type="paragraph" w:customStyle="1" w:styleId="1067">
    <w:name w:val="五级无标题条"/>
    <w:basedOn w:val="1"/>
    <w:qFormat/>
    <w:uiPriority w:val="0"/>
    <w:pPr>
      <w:widowControl w:val="0"/>
      <w:tabs>
        <w:tab w:val="left" w:pos="1108"/>
      </w:tabs>
      <w:ind w:left="1108" w:hanging="1080"/>
      <w:jc w:val="both"/>
    </w:pPr>
    <w:rPr>
      <w:rFonts w:ascii="黑体" w:hAnsi="Times New Roman" w:eastAsia="黑体" w:cs="Times New Roman"/>
      <w:b/>
      <w:kern w:val="2"/>
      <w:sz w:val="21"/>
      <w:szCs w:val="24"/>
    </w:rPr>
  </w:style>
  <w:style w:type="paragraph" w:customStyle="1" w:styleId="1068">
    <w:name w:val="收信人地址1"/>
    <w:basedOn w:val="1"/>
    <w:qFormat/>
    <w:uiPriority w:val="0"/>
    <w:pPr>
      <w:widowControl w:val="0"/>
      <w:snapToGrid w:val="0"/>
      <w:ind w:left="2880"/>
      <w:jc w:val="both"/>
    </w:pPr>
    <w:rPr>
      <w:rFonts w:ascii="Arial" w:hAnsi="Arial" w:eastAsia="宋体"/>
      <w:kern w:val="2"/>
      <w:sz w:val="24"/>
      <w:szCs w:val="24"/>
    </w:rPr>
  </w:style>
  <w:style w:type="paragraph" w:customStyle="1" w:styleId="1069">
    <w:name w:val="封面标准文稿类别"/>
    <w:qFormat/>
    <w:uiPriority w:val="0"/>
    <w:pPr>
      <w:spacing w:before="440" w:line="400" w:lineRule="exact"/>
      <w:jc w:val="center"/>
    </w:pPr>
    <w:rPr>
      <w:rFonts w:ascii="宋体" w:hAnsi="Calibri" w:eastAsia="宋体" w:cs="Times New Roman"/>
      <w:sz w:val="24"/>
      <w:lang w:val="en-US" w:eastAsia="zh-CN" w:bidi="ar-SA"/>
    </w:rPr>
  </w:style>
  <w:style w:type="paragraph" w:customStyle="1" w:styleId="1070">
    <w:name w:val="wq1"/>
    <w:basedOn w:val="1"/>
    <w:qFormat/>
    <w:uiPriority w:val="0"/>
    <w:pPr>
      <w:widowControl w:val="0"/>
      <w:spacing w:line="360" w:lineRule="auto"/>
      <w:jc w:val="center"/>
    </w:pPr>
    <w:rPr>
      <w:rFonts w:ascii="宋体" w:hAnsi="宋体" w:eastAsia="宋体" w:cs="Times New Roman"/>
      <w:b/>
      <w:color w:val="000000"/>
      <w:kern w:val="2"/>
      <w:sz w:val="44"/>
    </w:rPr>
  </w:style>
  <w:style w:type="paragraph" w:customStyle="1" w:styleId="1071">
    <w:name w:val="p15"/>
    <w:basedOn w:val="1"/>
    <w:qFormat/>
    <w:uiPriority w:val="0"/>
    <w:pPr>
      <w:spacing w:before="100" w:after="100"/>
    </w:pPr>
    <w:rPr>
      <w:rFonts w:ascii="宋体" w:hAnsi="宋体" w:eastAsia="宋体" w:cs="宋体"/>
      <w:sz w:val="24"/>
      <w:szCs w:val="24"/>
    </w:rPr>
  </w:style>
  <w:style w:type="paragraph" w:customStyle="1" w:styleId="1072">
    <w:name w:val="列表编号 51"/>
    <w:basedOn w:val="1"/>
    <w:qFormat/>
    <w:uiPriority w:val="0"/>
    <w:pPr>
      <w:widowControl w:val="0"/>
      <w:numPr>
        <w:ilvl w:val="0"/>
        <w:numId w:val="14"/>
      </w:numPr>
      <w:tabs>
        <w:tab w:val="left" w:pos="2040"/>
      </w:tabs>
      <w:jc w:val="both"/>
    </w:pPr>
    <w:rPr>
      <w:rFonts w:ascii="Times New Roman" w:hAnsi="Times New Roman" w:eastAsia="宋体" w:cs="Times New Roman"/>
      <w:kern w:val="2"/>
      <w:sz w:val="21"/>
      <w:szCs w:val="24"/>
    </w:rPr>
  </w:style>
  <w:style w:type="paragraph" w:customStyle="1" w:styleId="1073">
    <w:name w:val="打印正文1"/>
    <w:basedOn w:val="1"/>
    <w:qFormat/>
    <w:uiPriority w:val="0"/>
    <w:pPr>
      <w:widowControl w:val="0"/>
      <w:spacing w:before="240" w:line="240" w:lineRule="atLeast"/>
      <w:jc w:val="both"/>
    </w:pPr>
    <w:rPr>
      <w:rFonts w:ascii="Times New Roman" w:hAnsi="Times New Roman" w:eastAsia="宋体" w:cs="Times New Roman"/>
      <w:kern w:val="2"/>
      <w:sz w:val="21"/>
    </w:rPr>
  </w:style>
  <w:style w:type="paragraph" w:customStyle="1" w:styleId="1074">
    <w:name w:val="列表 21"/>
    <w:basedOn w:val="1"/>
    <w:qFormat/>
    <w:uiPriority w:val="0"/>
    <w:pPr>
      <w:widowControl w:val="0"/>
      <w:ind w:left="840" w:hanging="420"/>
      <w:jc w:val="both"/>
    </w:pPr>
    <w:rPr>
      <w:rFonts w:ascii="Times New Roman" w:hAnsi="Times New Roman" w:eastAsia="宋体" w:cs="Times New Roman"/>
      <w:kern w:val="2"/>
      <w:sz w:val="21"/>
      <w:szCs w:val="24"/>
    </w:rPr>
  </w:style>
  <w:style w:type="paragraph" w:customStyle="1" w:styleId="1075">
    <w:name w:val="tt"/>
    <w:basedOn w:val="1"/>
    <w:qFormat/>
    <w:uiPriority w:val="0"/>
    <w:pPr>
      <w:widowControl w:val="0"/>
      <w:topLinePunct/>
      <w:jc w:val="center"/>
    </w:pPr>
    <w:rPr>
      <w:rFonts w:ascii="Times New Roman" w:hAnsi="Times New Roman" w:eastAsia="宋体" w:cs="Times New Roman"/>
      <w:color w:val="000000"/>
      <w:kern w:val="2"/>
      <w:sz w:val="21"/>
      <w:szCs w:val="21"/>
    </w:rPr>
  </w:style>
  <w:style w:type="paragraph" w:customStyle="1" w:styleId="1076">
    <w:name w:val="bg"/>
    <w:basedOn w:val="1"/>
    <w:qFormat/>
    <w:uiPriority w:val="0"/>
    <w:pPr>
      <w:widowControl w:val="0"/>
      <w:snapToGrid w:val="0"/>
      <w:spacing w:before="60" w:after="60"/>
      <w:jc w:val="center"/>
    </w:pPr>
    <w:rPr>
      <w:rFonts w:ascii="Times New Roman" w:hAnsi="Times New Roman" w:eastAsia="宋体" w:cs="Times New Roman"/>
      <w:kern w:val="2"/>
      <w:sz w:val="18"/>
      <w:szCs w:val="18"/>
    </w:rPr>
  </w:style>
  <w:style w:type="paragraph" w:customStyle="1" w:styleId="1077">
    <w:name w:val="CM8"/>
    <w:basedOn w:val="29"/>
    <w:next w:val="29"/>
    <w:qFormat/>
    <w:uiPriority w:val="0"/>
    <w:rPr>
      <w:rFonts w:ascii="Sim Sun" w:hAnsi="Calibri" w:eastAsia="Sim Sun" w:cs="Times New Roman"/>
      <w:color w:val="auto"/>
    </w:rPr>
  </w:style>
  <w:style w:type="paragraph" w:customStyle="1" w:styleId="1078">
    <w:name w:val="正文缩进12"/>
    <w:basedOn w:val="1"/>
    <w:qFormat/>
    <w:uiPriority w:val="0"/>
    <w:pPr>
      <w:widowControl w:val="0"/>
      <w:spacing w:after="120" w:line="360" w:lineRule="auto"/>
      <w:ind w:firstLine="200" w:firstLineChars="200"/>
      <w:jc w:val="both"/>
    </w:pPr>
    <w:rPr>
      <w:rFonts w:ascii="Times New Roman" w:hAnsi="Times New Roman" w:eastAsia="宋体" w:cs="Times New Roman"/>
      <w:kern w:val="2"/>
      <w:sz w:val="24"/>
    </w:rPr>
  </w:style>
  <w:style w:type="paragraph" w:customStyle="1" w:styleId="1079">
    <w:name w:val="国网标准5级"/>
    <w:basedOn w:val="1"/>
    <w:qFormat/>
    <w:uiPriority w:val="0"/>
    <w:pPr>
      <w:widowControl w:val="0"/>
      <w:adjustRightInd w:val="0"/>
      <w:snapToGrid w:val="0"/>
      <w:spacing w:beforeLines="50" w:line="360" w:lineRule="auto"/>
      <w:jc w:val="both"/>
    </w:pPr>
    <w:rPr>
      <w:rFonts w:ascii="黑体" w:hAnsi="Times New Roman" w:eastAsia="黑体" w:cs="Times New Roman"/>
      <w:kern w:val="2"/>
      <w:sz w:val="21"/>
      <w:szCs w:val="21"/>
    </w:rPr>
  </w:style>
  <w:style w:type="paragraph" w:customStyle="1" w:styleId="1080">
    <w:name w:val="公式"/>
    <w:basedOn w:val="161"/>
    <w:qFormat/>
    <w:uiPriority w:val="0"/>
    <w:pPr>
      <w:widowControl w:val="0"/>
      <w:tabs>
        <w:tab w:val="center" w:pos="4706"/>
        <w:tab w:val="right" w:pos="9412"/>
        <w:tab w:val="clear" w:pos="4201"/>
        <w:tab w:val="clear" w:pos="9298"/>
      </w:tabs>
      <w:topLinePunct/>
      <w:autoSpaceDE/>
      <w:autoSpaceDN/>
      <w:snapToGrid w:val="0"/>
      <w:spacing w:before="40" w:after="40"/>
      <w:ind w:firstLine="0" w:firstLineChars="0"/>
    </w:pPr>
    <w:rPr>
      <w:rFonts w:ascii="Times New Roman" w:hAnsi="Calibri" w:cs="Arial"/>
      <w:kern w:val="2"/>
      <w:szCs w:val="21"/>
    </w:rPr>
  </w:style>
  <w:style w:type="paragraph" w:customStyle="1" w:styleId="1081">
    <w:name w:val="注："/>
    <w:next w:val="161"/>
    <w:qFormat/>
    <w:uiPriority w:val="0"/>
    <w:pPr>
      <w:widowControl w:val="0"/>
      <w:tabs>
        <w:tab w:val="left" w:pos="1620"/>
      </w:tabs>
      <w:autoSpaceDE w:val="0"/>
      <w:autoSpaceDN w:val="0"/>
      <w:ind w:left="1620" w:hanging="360"/>
      <w:jc w:val="both"/>
    </w:pPr>
    <w:rPr>
      <w:rFonts w:ascii="宋体" w:hAnsi="Calibri" w:eastAsia="宋体" w:cs="Times New Roman"/>
      <w:sz w:val="18"/>
      <w:lang w:val="en-US" w:eastAsia="zh-CN" w:bidi="ar-SA"/>
    </w:rPr>
  </w:style>
  <w:style w:type="paragraph" w:customStyle="1" w:styleId="1082">
    <w:name w:val="索引标题1"/>
    <w:basedOn w:val="1"/>
    <w:next w:val="994"/>
    <w:qFormat/>
    <w:uiPriority w:val="0"/>
    <w:pPr>
      <w:widowControl w:val="0"/>
      <w:adjustRightInd w:val="0"/>
      <w:spacing w:line="490" w:lineRule="exact"/>
      <w:ind w:firstLine="556"/>
      <w:jc w:val="both"/>
      <w:textAlignment w:val="baseline"/>
    </w:pPr>
    <w:rPr>
      <w:rFonts w:ascii="Times New Roman" w:hAnsi="Times New Roman" w:eastAsia="仿宋_GB2312" w:cs="Times New Roman"/>
      <w:sz w:val="28"/>
    </w:rPr>
  </w:style>
  <w:style w:type="paragraph" w:customStyle="1" w:styleId="1083">
    <w:name w:val="自控1"/>
    <w:basedOn w:val="1"/>
    <w:qFormat/>
    <w:uiPriority w:val="0"/>
    <w:pPr>
      <w:widowControl w:val="0"/>
      <w:tabs>
        <w:tab w:val="left" w:pos="907"/>
      </w:tabs>
      <w:topLinePunct/>
      <w:spacing w:line="312" w:lineRule="exact"/>
      <w:ind w:left="908" w:hanging="488"/>
      <w:jc w:val="both"/>
    </w:pPr>
    <w:rPr>
      <w:rFonts w:ascii="Times New Roman" w:hAnsi="Times New Roman" w:eastAsia="宋体" w:cs="Times New Roman"/>
      <w:kern w:val="2"/>
      <w:sz w:val="21"/>
      <w:szCs w:val="21"/>
    </w:rPr>
  </w:style>
  <w:style w:type="paragraph" w:customStyle="1" w:styleId="1084">
    <w:name w:val="列表接续 41"/>
    <w:basedOn w:val="1"/>
    <w:qFormat/>
    <w:uiPriority w:val="0"/>
    <w:pPr>
      <w:widowControl w:val="0"/>
      <w:spacing w:after="120"/>
      <w:ind w:left="1680"/>
      <w:jc w:val="both"/>
    </w:pPr>
    <w:rPr>
      <w:rFonts w:ascii="Times New Roman" w:hAnsi="Times New Roman" w:eastAsia="宋体" w:cs="Times New Roman"/>
      <w:kern w:val="2"/>
      <w:sz w:val="21"/>
      <w:szCs w:val="24"/>
    </w:rPr>
  </w:style>
  <w:style w:type="paragraph" w:customStyle="1" w:styleId="1085">
    <w:name w:val="列项·"/>
    <w:qFormat/>
    <w:uiPriority w:val="0"/>
    <w:pPr>
      <w:tabs>
        <w:tab w:val="left" w:pos="780"/>
        <w:tab w:val="left" w:pos="840"/>
      </w:tabs>
      <w:ind w:left="840" w:leftChars="200" w:hanging="200" w:hangingChars="200"/>
      <w:jc w:val="both"/>
    </w:pPr>
    <w:rPr>
      <w:rFonts w:ascii="宋体" w:hAnsi="Calibri" w:eastAsia="宋体" w:cs="Times New Roman"/>
      <w:sz w:val="21"/>
      <w:lang w:val="en-US" w:eastAsia="zh-CN" w:bidi="ar-SA"/>
    </w:rPr>
  </w:style>
  <w:style w:type="paragraph" w:customStyle="1" w:styleId="1086">
    <w:name w:val="fl"/>
    <w:basedOn w:val="1046"/>
    <w:qFormat/>
    <w:uiPriority w:val="0"/>
    <w:pPr>
      <w:spacing w:before="500" w:after="180" w:line="312" w:lineRule="exact"/>
      <w:jc w:val="center"/>
    </w:pPr>
    <w:rPr>
      <w:rFonts w:eastAsia="黑体"/>
      <w:color w:val="auto"/>
      <w:kern w:val="2"/>
      <w:sz w:val="21"/>
      <w:szCs w:val="21"/>
    </w:rPr>
  </w:style>
  <w:style w:type="paragraph" w:customStyle="1" w:styleId="1087">
    <w:name w:val="列项——"/>
    <w:qFormat/>
    <w:uiPriority w:val="0"/>
    <w:pPr>
      <w:widowControl w:val="0"/>
      <w:tabs>
        <w:tab w:val="left" w:pos="360"/>
        <w:tab w:val="left" w:pos="854"/>
      </w:tabs>
      <w:ind w:left="200" w:leftChars="200" w:hanging="200" w:hangingChars="200"/>
      <w:jc w:val="both"/>
    </w:pPr>
    <w:rPr>
      <w:rFonts w:ascii="宋体" w:hAnsi="Calibri" w:eastAsia="宋体" w:cs="Times New Roman"/>
      <w:sz w:val="21"/>
      <w:lang w:val="en-US" w:eastAsia="zh-CN" w:bidi="ar-SA"/>
    </w:rPr>
  </w:style>
  <w:style w:type="paragraph" w:customStyle="1" w:styleId="1088">
    <w:name w:val="Char3"/>
    <w:basedOn w:val="1"/>
    <w:semiHidden/>
    <w:qFormat/>
    <w:uiPriority w:val="0"/>
  </w:style>
  <w:style w:type="character" w:customStyle="1" w:styleId="1089">
    <w:name w:val="标题 2 Char"/>
    <w:basedOn w:val="125"/>
    <w:link w:val="4"/>
    <w:qFormat/>
    <w:uiPriority w:val="0"/>
    <w:rPr>
      <w:rFonts w:ascii="Arial" w:hAnsi="Arial" w:eastAsia="仿宋"/>
      <w:b/>
      <w:bCs/>
      <w:kern w:val="2"/>
      <w:sz w:val="32"/>
      <w:szCs w:val="32"/>
    </w:rPr>
  </w:style>
  <w:style w:type="paragraph" w:customStyle="1" w:styleId="1090">
    <w:name w:val="页眉1"/>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customStyle="1" w:styleId="1091">
    <w:name w:val="fontstyle21"/>
    <w:basedOn w:val="125"/>
    <w:qFormat/>
    <w:uiPriority w:val="0"/>
    <w:rPr>
      <w:rFonts w:hint="eastAsia" w:ascii="宋体" w:hAnsi="宋体" w:eastAsia="宋体" w:cs="宋体"/>
      <w:color w:val="000000"/>
      <w:sz w:val="22"/>
      <w:szCs w:val="22"/>
    </w:rPr>
  </w:style>
  <w:style w:type="paragraph" w:customStyle="1" w:styleId="1092">
    <w:name w:val="Body text|1"/>
    <w:basedOn w:val="1"/>
    <w:qFormat/>
    <w:uiPriority w:val="0"/>
    <w:pPr>
      <w:widowControl w:val="0"/>
      <w:spacing w:line="406" w:lineRule="auto"/>
      <w:ind w:firstLine="400"/>
    </w:pPr>
    <w:rPr>
      <w:rFonts w:ascii="宋体" w:hAnsi="宋体" w:eastAsia="宋体" w:cs="宋体"/>
      <w:sz w:val="30"/>
      <w:szCs w:val="30"/>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49"/>
    <customShpInfo spid="_x0000_s1050"/>
    <customShpInfo spid="_x0000_s1059"/>
    <customShpInfo spid="_x0000_s2071"/>
    <customShpInfo spid="_x0000_s2070"/>
    <customShpInfo spid="_x0000_s2069"/>
    <customShpInfo spid="_x0000_s2068"/>
    <customShpInfo spid="_x0000_s2067"/>
    <customShpInfo spid="_x0000_s206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B9A2FD8-488F-484C-9B7C-80F526716DD1}">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119</Pages>
  <Words>8489</Words>
  <Characters>48391</Characters>
  <Lines>403</Lines>
  <Paragraphs>113</Paragraphs>
  <TotalTime>5</TotalTime>
  <ScaleCrop>false</ScaleCrop>
  <LinksUpToDate>false</LinksUpToDate>
  <CharactersWithSpaces>56767</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2023-07-03T01:41:00Z</dcterms:created>
  <dc:creator>ryj</dc:creator>
  <cp:lastModifiedBy>YYYYY</cp:lastModifiedBy>
  <cp:lastPrinted>2022-09-07T07:51:00Z</cp:lastPrinted>
  <dcterms:modified xsi:type="dcterms:W3CDTF">2023-11-17T02:22:37Z</dcterms:modified>
  <cp:revision>30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6C2D417F49D44AC5AA6FC0084C8EEA1A</vt:lpwstr>
  </property>
</Properties>
</file>